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4AF41B" w14:textId="77777777" w:rsidR="00FF5199" w:rsidRPr="008E14E8" w:rsidRDefault="00FF5199" w:rsidP="008E14E8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509E6C84" w14:textId="77777777" w:rsidR="00FF5199" w:rsidRPr="008E14E8" w:rsidRDefault="00FF5199" w:rsidP="008E14E8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68B5EF79" w14:textId="77777777" w:rsidR="00FF5199" w:rsidRPr="008E14E8" w:rsidRDefault="00FF5199" w:rsidP="008E14E8">
      <w:pPr>
        <w:rPr>
          <w:rFonts w:asciiTheme="minorHAnsi" w:hAnsiTheme="minorHAnsi" w:cstheme="minorHAnsi"/>
          <w:sz w:val="22"/>
          <w:szCs w:val="22"/>
        </w:rPr>
      </w:pPr>
    </w:p>
    <w:p w14:paraId="26B0E7E6" w14:textId="77777777" w:rsidR="00FF5199" w:rsidRPr="008E14E8" w:rsidRDefault="00FF5199" w:rsidP="008E14E8">
      <w:pPr>
        <w:rPr>
          <w:rFonts w:asciiTheme="minorHAnsi" w:hAnsiTheme="minorHAnsi" w:cstheme="minorHAnsi"/>
          <w:sz w:val="22"/>
          <w:szCs w:val="22"/>
        </w:rPr>
      </w:pPr>
    </w:p>
    <w:p w14:paraId="6BBD2E74" w14:textId="77777777" w:rsidR="00FF5199" w:rsidRPr="008E14E8" w:rsidRDefault="00FF5199" w:rsidP="008E14E8">
      <w:pPr>
        <w:rPr>
          <w:rFonts w:asciiTheme="minorHAnsi" w:hAnsiTheme="minorHAnsi" w:cstheme="minorHAnsi"/>
          <w:sz w:val="22"/>
          <w:szCs w:val="22"/>
        </w:rPr>
      </w:pPr>
    </w:p>
    <w:p w14:paraId="53AC186B" w14:textId="77777777" w:rsidR="00FF5199" w:rsidRPr="008E14E8" w:rsidRDefault="00FF5199" w:rsidP="008E14E8">
      <w:pPr>
        <w:rPr>
          <w:rFonts w:asciiTheme="minorHAnsi" w:hAnsiTheme="minorHAnsi" w:cstheme="minorHAnsi"/>
          <w:sz w:val="22"/>
          <w:szCs w:val="22"/>
        </w:rPr>
        <w:sectPr w:rsidR="00FF5199" w:rsidRPr="008E14E8">
          <w:footerReference w:type="default" r:id="rId7"/>
          <w:pgSz w:w="11900" w:h="16840"/>
          <w:pgMar w:top="420" w:right="440" w:bottom="0" w:left="460" w:header="0" w:footer="14" w:gutter="0"/>
          <w:pgNumType w:start="1"/>
          <w:cols w:space="720"/>
        </w:sectPr>
      </w:pPr>
    </w:p>
    <w:p w14:paraId="0C319984" w14:textId="77777777" w:rsidR="00FF5199" w:rsidRPr="008E14E8" w:rsidRDefault="00FF5199" w:rsidP="008E14E8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65DB0BDB" w14:textId="77777777" w:rsidR="00FF5199" w:rsidRPr="008E14E8" w:rsidRDefault="00FF5199" w:rsidP="008E14E8">
      <w:pPr>
        <w:rPr>
          <w:rFonts w:asciiTheme="minorHAnsi" w:hAnsiTheme="minorHAnsi" w:cstheme="minorHAnsi"/>
          <w:sz w:val="22"/>
          <w:szCs w:val="22"/>
        </w:rPr>
      </w:pPr>
    </w:p>
    <w:p w14:paraId="1F62C586" w14:textId="77777777" w:rsidR="00FF5199" w:rsidRPr="008E14E8" w:rsidRDefault="00FF5199" w:rsidP="008E14E8">
      <w:pPr>
        <w:rPr>
          <w:rFonts w:asciiTheme="minorHAnsi" w:hAnsiTheme="minorHAnsi" w:cstheme="minorHAnsi"/>
          <w:sz w:val="22"/>
          <w:szCs w:val="22"/>
        </w:rPr>
      </w:pPr>
    </w:p>
    <w:p w14:paraId="2B406DEA" w14:textId="77777777" w:rsidR="00FF5199" w:rsidRPr="008E14E8" w:rsidRDefault="00FF5199" w:rsidP="008E14E8">
      <w:pPr>
        <w:rPr>
          <w:rFonts w:asciiTheme="minorHAnsi" w:hAnsiTheme="minorHAnsi" w:cstheme="minorHAnsi"/>
          <w:sz w:val="22"/>
          <w:szCs w:val="22"/>
        </w:rPr>
      </w:pPr>
    </w:p>
    <w:p w14:paraId="61C56161" w14:textId="77777777" w:rsidR="00FF5199" w:rsidRPr="008E14E8" w:rsidRDefault="00FF5199" w:rsidP="008E14E8">
      <w:pPr>
        <w:rPr>
          <w:rFonts w:asciiTheme="minorHAnsi" w:hAnsiTheme="minorHAnsi" w:cstheme="minorHAnsi"/>
          <w:sz w:val="22"/>
          <w:szCs w:val="22"/>
        </w:rPr>
      </w:pPr>
    </w:p>
    <w:p w14:paraId="2E139D75" w14:textId="77777777" w:rsidR="008E14E8" w:rsidRDefault="008E14E8" w:rsidP="008E14E8">
      <w:pPr>
        <w:rPr>
          <w:rFonts w:asciiTheme="minorHAnsi" w:hAnsiTheme="minorHAnsi" w:cstheme="minorHAnsi"/>
          <w:sz w:val="22"/>
          <w:szCs w:val="22"/>
        </w:rPr>
      </w:pPr>
    </w:p>
    <w:p w14:paraId="41F66C8A" w14:textId="77777777" w:rsidR="008E14E8" w:rsidRDefault="008E14E8" w:rsidP="008E14E8">
      <w:pPr>
        <w:rPr>
          <w:rFonts w:asciiTheme="minorHAnsi" w:hAnsiTheme="minorHAnsi" w:cstheme="minorHAnsi"/>
          <w:sz w:val="22"/>
          <w:szCs w:val="22"/>
        </w:rPr>
      </w:pPr>
    </w:p>
    <w:p w14:paraId="3171DF9F" w14:textId="418C6473" w:rsidR="00FF5199" w:rsidRPr="008E14E8" w:rsidRDefault="00F92E27" w:rsidP="008E14E8">
      <w:pPr>
        <w:rPr>
          <w:rFonts w:asciiTheme="minorHAnsi" w:hAnsiTheme="minorHAnsi" w:cstheme="minorHAnsi"/>
          <w:b/>
          <w:bCs/>
          <w:sz w:val="22"/>
          <w:szCs w:val="22"/>
        </w:rPr>
      </w:pPr>
      <w:r w:rsidRPr="008E14E8">
        <w:rPr>
          <w:rFonts w:asciiTheme="minorHAnsi" w:hAnsiTheme="minorHAnsi" w:cstheme="minorHAnsi"/>
          <w:b/>
          <w:bCs/>
          <w:spacing w:val="1"/>
          <w:w w:val="81"/>
          <w:position w:val="-1"/>
          <w:sz w:val="22"/>
          <w:szCs w:val="22"/>
        </w:rPr>
        <w:t>O</w:t>
      </w:r>
      <w:r w:rsidRPr="008E14E8">
        <w:rPr>
          <w:rFonts w:asciiTheme="minorHAnsi" w:hAnsiTheme="minorHAnsi" w:cstheme="minorHAnsi"/>
          <w:b/>
          <w:bCs/>
          <w:spacing w:val="1"/>
          <w:w w:val="85"/>
          <w:position w:val="-1"/>
          <w:sz w:val="22"/>
          <w:szCs w:val="22"/>
        </w:rPr>
        <w:t>B</w:t>
      </w:r>
      <w:r w:rsidRPr="008E14E8">
        <w:rPr>
          <w:rFonts w:asciiTheme="minorHAnsi" w:hAnsiTheme="minorHAnsi" w:cstheme="minorHAnsi"/>
          <w:b/>
          <w:bCs/>
          <w:spacing w:val="1"/>
          <w:w w:val="81"/>
          <w:position w:val="-1"/>
          <w:sz w:val="22"/>
          <w:szCs w:val="22"/>
        </w:rPr>
        <w:t>J</w:t>
      </w:r>
      <w:r w:rsidRPr="008E14E8">
        <w:rPr>
          <w:rFonts w:asciiTheme="minorHAnsi" w:hAnsiTheme="minorHAnsi" w:cstheme="minorHAnsi"/>
          <w:b/>
          <w:bCs/>
          <w:spacing w:val="1"/>
          <w:w w:val="70"/>
          <w:position w:val="-1"/>
          <w:sz w:val="22"/>
          <w:szCs w:val="22"/>
        </w:rPr>
        <w:t>E</w:t>
      </w:r>
      <w:r w:rsidRPr="008E14E8">
        <w:rPr>
          <w:rFonts w:asciiTheme="minorHAnsi" w:hAnsiTheme="minorHAnsi" w:cstheme="minorHAnsi"/>
          <w:b/>
          <w:bCs/>
          <w:spacing w:val="2"/>
          <w:w w:val="82"/>
          <w:position w:val="-1"/>
          <w:sz w:val="22"/>
          <w:szCs w:val="22"/>
        </w:rPr>
        <w:t>C</w:t>
      </w:r>
      <w:r w:rsidRPr="008E14E8">
        <w:rPr>
          <w:rFonts w:asciiTheme="minorHAnsi" w:hAnsiTheme="minorHAnsi" w:cstheme="minorHAnsi"/>
          <w:b/>
          <w:bCs/>
          <w:spacing w:val="1"/>
          <w:w w:val="72"/>
          <w:position w:val="-1"/>
          <w:sz w:val="22"/>
          <w:szCs w:val="22"/>
        </w:rPr>
        <w:t>T</w:t>
      </w:r>
      <w:r w:rsidRPr="008E14E8">
        <w:rPr>
          <w:rFonts w:asciiTheme="minorHAnsi" w:hAnsiTheme="minorHAnsi" w:cstheme="minorHAnsi"/>
          <w:b/>
          <w:bCs/>
          <w:w w:val="80"/>
          <w:position w:val="-1"/>
          <w:sz w:val="22"/>
          <w:szCs w:val="22"/>
        </w:rPr>
        <w:t>I</w:t>
      </w:r>
      <w:r w:rsidRPr="008E14E8">
        <w:rPr>
          <w:rFonts w:asciiTheme="minorHAnsi" w:hAnsiTheme="minorHAnsi" w:cstheme="minorHAnsi"/>
          <w:b/>
          <w:bCs/>
          <w:spacing w:val="1"/>
          <w:w w:val="72"/>
          <w:position w:val="-1"/>
          <w:sz w:val="22"/>
          <w:szCs w:val="22"/>
        </w:rPr>
        <w:t>V</w:t>
      </w:r>
      <w:r w:rsidRPr="008E14E8">
        <w:rPr>
          <w:rFonts w:asciiTheme="minorHAnsi" w:hAnsiTheme="minorHAnsi" w:cstheme="minorHAnsi"/>
          <w:b/>
          <w:bCs/>
          <w:w w:val="70"/>
          <w:position w:val="-1"/>
          <w:sz w:val="22"/>
          <w:szCs w:val="22"/>
        </w:rPr>
        <w:t>E</w:t>
      </w:r>
    </w:p>
    <w:p w14:paraId="789C96BF" w14:textId="77777777" w:rsidR="00FF5199" w:rsidRPr="008E14E8" w:rsidRDefault="00F92E27" w:rsidP="008E14E8">
      <w:pPr>
        <w:spacing w:before="9"/>
        <w:rPr>
          <w:rFonts w:asciiTheme="minorHAnsi" w:hAnsiTheme="minorHAnsi" w:cstheme="minorHAnsi"/>
          <w:sz w:val="22"/>
          <w:szCs w:val="22"/>
        </w:rPr>
      </w:pPr>
      <w:r w:rsidRPr="008E14E8">
        <w:rPr>
          <w:rFonts w:asciiTheme="minorHAnsi" w:hAnsiTheme="minorHAnsi" w:cstheme="minorHAnsi"/>
          <w:sz w:val="22"/>
          <w:szCs w:val="22"/>
        </w:rPr>
        <w:br w:type="column"/>
      </w:r>
    </w:p>
    <w:p w14:paraId="73129E02" w14:textId="70CEFEF3" w:rsidR="00FF5199" w:rsidRPr="008E14E8" w:rsidRDefault="00F92E27" w:rsidP="008E14E8">
      <w:pPr>
        <w:spacing w:before="34"/>
        <w:ind w:right="-54"/>
        <w:rPr>
          <w:rFonts w:asciiTheme="minorHAnsi" w:eastAsia="Arial" w:hAnsiTheme="minorHAnsi" w:cstheme="minorHAnsi"/>
          <w:sz w:val="22"/>
          <w:szCs w:val="22"/>
        </w:rPr>
      </w:pPr>
      <w:r w:rsidRPr="008E14E8">
        <w:rPr>
          <w:rFonts w:asciiTheme="minorHAnsi" w:hAnsiTheme="minorHAnsi" w:cstheme="minorHAnsi"/>
          <w:sz w:val="22"/>
          <w:szCs w:val="22"/>
        </w:rPr>
        <w:br w:type="column"/>
      </w:r>
    </w:p>
    <w:p w14:paraId="2C44B122" w14:textId="38AEE6DC" w:rsidR="00FF5199" w:rsidRPr="008E14E8" w:rsidRDefault="00F92E27" w:rsidP="008E14E8">
      <w:pPr>
        <w:spacing w:before="72"/>
        <w:ind w:left="1275" w:right="104" w:hanging="1275"/>
        <w:rPr>
          <w:rFonts w:asciiTheme="minorHAnsi" w:eastAsia="Arial" w:hAnsiTheme="minorHAnsi" w:cstheme="minorHAnsi"/>
          <w:sz w:val="22"/>
          <w:szCs w:val="22"/>
        </w:rPr>
      </w:pPr>
      <w:r w:rsidRPr="008E14E8">
        <w:rPr>
          <w:rFonts w:asciiTheme="minorHAnsi" w:hAnsiTheme="minorHAnsi" w:cstheme="minorHAnsi"/>
          <w:sz w:val="22"/>
          <w:szCs w:val="22"/>
        </w:rPr>
        <w:br w:type="column"/>
      </w:r>
      <w:r w:rsidR="008E14E8" w:rsidRPr="008E14E8">
        <w:rPr>
          <w:rFonts w:asciiTheme="minorHAnsi" w:eastAsia="Arial" w:hAnsiTheme="minorHAnsi" w:cstheme="minorHAnsi"/>
          <w:sz w:val="22"/>
          <w:szCs w:val="22"/>
        </w:rPr>
        <w:t xml:space="preserve"> </w:t>
      </w:r>
    </w:p>
    <w:p w14:paraId="11DA55B1" w14:textId="6C71F17B" w:rsidR="008E14E8" w:rsidRDefault="008E14E8" w:rsidP="008E14E8">
      <w:pPr>
        <w:spacing w:before="2"/>
        <w:ind w:firstLine="720"/>
        <w:jc w:val="center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>Chad Ami</w:t>
      </w:r>
    </w:p>
    <w:p w14:paraId="1ED9B23D" w14:textId="128AA894" w:rsidR="00FF5199" w:rsidRPr="008E14E8" w:rsidRDefault="008E14E8" w:rsidP="008E14E8">
      <w:pPr>
        <w:spacing w:before="2"/>
        <w:jc w:val="right"/>
        <w:rPr>
          <w:rFonts w:asciiTheme="minorHAnsi" w:hAnsiTheme="minorHAnsi" w:cstheme="minorHAns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chad@gmail.com</w:t>
      </w:r>
      <w:r>
        <w:rPr>
          <w:rFonts w:ascii="Calibri" w:hAnsi="Calibri" w:cs="Calibri"/>
          <w:sz w:val="22"/>
          <w:szCs w:val="22"/>
        </w:rPr>
        <w:tab/>
      </w:r>
    </w:p>
    <w:p w14:paraId="515E5CCA" w14:textId="4895C04A" w:rsidR="00FF5199" w:rsidRDefault="008E14E8" w:rsidP="008E14E8">
      <w:pPr>
        <w:rPr>
          <w:rFonts w:asciiTheme="minorHAnsi" w:eastAsia="Arial" w:hAnsiTheme="minorHAnsi" w:cstheme="minorHAnsi"/>
          <w:spacing w:val="1"/>
          <w:sz w:val="22"/>
          <w:szCs w:val="22"/>
        </w:rPr>
      </w:pPr>
      <w:r>
        <w:rPr>
          <w:rFonts w:asciiTheme="minorHAnsi" w:hAnsiTheme="minorHAnsi" w:cstheme="minorHAnsi"/>
          <w:spacing w:val="1"/>
          <w:w w:val="92"/>
          <w:sz w:val="22"/>
          <w:szCs w:val="22"/>
        </w:rPr>
        <w:t xml:space="preserve">      </w:t>
      </w:r>
      <w:r w:rsidR="00F92E27" w:rsidRPr="008E14E8">
        <w:rPr>
          <w:rFonts w:asciiTheme="minorHAnsi" w:hAnsiTheme="minorHAnsi" w:cstheme="minorHAnsi"/>
          <w:spacing w:val="1"/>
          <w:w w:val="92"/>
          <w:sz w:val="22"/>
          <w:szCs w:val="22"/>
        </w:rPr>
        <w:t>P</w:t>
      </w:r>
      <w:r w:rsidR="00F92E27" w:rsidRPr="008E14E8">
        <w:rPr>
          <w:rFonts w:asciiTheme="minorHAnsi" w:hAnsiTheme="minorHAnsi" w:cstheme="minorHAnsi"/>
          <w:spacing w:val="1"/>
          <w:w w:val="98"/>
          <w:sz w:val="22"/>
          <w:szCs w:val="22"/>
        </w:rPr>
        <w:t>h</w:t>
      </w:r>
      <w:r w:rsidR="00F92E27" w:rsidRPr="008E14E8">
        <w:rPr>
          <w:rFonts w:asciiTheme="minorHAnsi" w:hAnsiTheme="minorHAnsi" w:cstheme="minorHAnsi"/>
          <w:spacing w:val="1"/>
          <w:w w:val="94"/>
          <w:sz w:val="22"/>
          <w:szCs w:val="22"/>
        </w:rPr>
        <w:t>o</w:t>
      </w:r>
      <w:r w:rsidR="00F92E27" w:rsidRPr="008E14E8">
        <w:rPr>
          <w:rFonts w:asciiTheme="minorHAnsi" w:hAnsiTheme="minorHAnsi" w:cstheme="minorHAnsi"/>
          <w:spacing w:val="1"/>
          <w:w w:val="98"/>
          <w:sz w:val="22"/>
          <w:szCs w:val="22"/>
        </w:rPr>
        <w:t>n</w:t>
      </w:r>
      <w:r w:rsidR="00F92E27" w:rsidRPr="008E14E8">
        <w:rPr>
          <w:rFonts w:asciiTheme="minorHAnsi" w:hAnsiTheme="minorHAnsi" w:cstheme="minorHAnsi"/>
          <w:spacing w:val="7"/>
          <w:w w:val="104"/>
          <w:sz w:val="22"/>
          <w:szCs w:val="22"/>
        </w:rPr>
        <w:t>e</w:t>
      </w:r>
      <w:r w:rsidR="00F92E27" w:rsidRPr="008E14E8">
        <w:rPr>
          <w:rFonts w:asciiTheme="minorHAnsi" w:hAnsiTheme="minorHAnsi" w:cstheme="minorHAnsi"/>
          <w:w w:val="78"/>
          <w:sz w:val="22"/>
          <w:szCs w:val="22"/>
        </w:rPr>
        <w:t>:</w:t>
      </w:r>
      <w:r w:rsidR="00F92E27" w:rsidRPr="008E14E8">
        <w:rPr>
          <w:rFonts w:asciiTheme="minorHAnsi" w:hAnsiTheme="minorHAnsi" w:cstheme="minorHAnsi"/>
          <w:sz w:val="22"/>
          <w:szCs w:val="22"/>
        </w:rPr>
        <w:t xml:space="preserve">   </w:t>
      </w:r>
      <w:r w:rsidR="00F92E27" w:rsidRPr="008E14E8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="00F92E27" w:rsidRPr="008E14E8">
        <w:rPr>
          <w:rFonts w:asciiTheme="minorHAnsi" w:eastAsia="Arial" w:hAnsiTheme="minorHAnsi" w:cstheme="minorHAnsi"/>
          <w:spacing w:val="1"/>
          <w:sz w:val="22"/>
          <w:szCs w:val="22"/>
        </w:rPr>
        <w:t>+97</w:t>
      </w:r>
      <w:r w:rsidR="00F92E27" w:rsidRPr="008E14E8">
        <w:rPr>
          <w:rFonts w:asciiTheme="minorHAnsi" w:eastAsia="Arial" w:hAnsiTheme="minorHAnsi" w:cstheme="minorHAnsi"/>
          <w:sz w:val="22"/>
          <w:szCs w:val="22"/>
        </w:rPr>
        <w:t>4</w:t>
      </w:r>
      <w:r w:rsidR="00F92E27" w:rsidRPr="008E14E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="00F92E27" w:rsidRPr="008E14E8">
        <w:rPr>
          <w:rFonts w:asciiTheme="minorHAnsi" w:eastAsia="Arial" w:hAnsiTheme="minorHAnsi" w:cstheme="minorHAnsi"/>
          <w:spacing w:val="1"/>
          <w:sz w:val="22"/>
          <w:szCs w:val="22"/>
        </w:rPr>
        <w:t>7723179</w:t>
      </w:r>
    </w:p>
    <w:p w14:paraId="20978F46" w14:textId="3EB21863" w:rsidR="008E14E8" w:rsidRPr="008E14E8" w:rsidRDefault="008E14E8" w:rsidP="008E14E8">
      <w:pPr>
        <w:ind w:left="630"/>
        <w:rPr>
          <w:rFonts w:asciiTheme="minorHAnsi" w:eastAsia="Arial" w:hAnsiTheme="minorHAnsi" w:cstheme="minorHAnsi"/>
          <w:sz w:val="22"/>
          <w:szCs w:val="22"/>
        </w:rPr>
        <w:sectPr w:rsidR="008E14E8" w:rsidRPr="008E14E8">
          <w:type w:val="continuous"/>
          <w:pgSz w:w="11900" w:h="16840"/>
          <w:pgMar w:top="420" w:right="440" w:bottom="0" w:left="460" w:header="720" w:footer="720" w:gutter="0"/>
          <w:cols w:num="4" w:space="720" w:equalWidth="0">
            <w:col w:w="2583" w:space="614"/>
            <w:col w:w="1218" w:space="978"/>
            <w:col w:w="1673" w:space="984"/>
            <w:col w:w="2950"/>
          </w:cols>
        </w:sectPr>
      </w:pPr>
    </w:p>
    <w:p w14:paraId="71604459" w14:textId="77777777" w:rsidR="00FF5199" w:rsidRPr="008E14E8" w:rsidRDefault="00FF5199" w:rsidP="008E14E8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152AF4F5" w14:textId="77777777" w:rsidR="00FF5199" w:rsidRPr="008E14E8" w:rsidRDefault="00FF5199" w:rsidP="008E14E8">
      <w:pPr>
        <w:rPr>
          <w:rFonts w:asciiTheme="minorHAnsi" w:hAnsiTheme="minorHAnsi" w:cstheme="minorHAnsi"/>
          <w:sz w:val="22"/>
          <w:szCs w:val="22"/>
        </w:rPr>
      </w:pPr>
    </w:p>
    <w:p w14:paraId="2C0420C4" w14:textId="77777777" w:rsidR="00FF5199" w:rsidRPr="008E14E8" w:rsidRDefault="00F92E27" w:rsidP="008E14E8">
      <w:pPr>
        <w:spacing w:before="34"/>
        <w:ind w:left="724" w:right="131"/>
        <w:rPr>
          <w:rFonts w:asciiTheme="minorHAnsi" w:eastAsia="Arial" w:hAnsiTheme="minorHAnsi" w:cstheme="minorHAnsi"/>
          <w:sz w:val="22"/>
          <w:szCs w:val="22"/>
        </w:rPr>
      </w:pPr>
      <w:r w:rsidRPr="008E14E8">
        <w:rPr>
          <w:rFonts w:asciiTheme="minorHAnsi" w:hAnsiTheme="minorHAnsi" w:cstheme="minorHAnsi"/>
          <w:sz w:val="22"/>
          <w:szCs w:val="22"/>
        </w:rPr>
        <w:pict w14:anchorId="31947D20">
          <v:group id="_x0000_s1239" style="position:absolute;left:0;text-align:left;margin-left:46.1pt;margin-top:6.1pt;width:6.25pt;height:3.85pt;z-index:-251694080;mso-position-horizontal-relative:page" coordorigin="922,122" coordsize="125,77">
            <v:shape id="_x0000_s1241" style="position:absolute;left:954;top:160;width:61;height:0" coordorigin="954,160" coordsize="61,0" path="m954,160r61,e" filled="f" strokecolor="#212121" strokeweight="1.119mm">
              <v:path arrowok="t"/>
            </v:shape>
            <v:shape id="_x0000_s1240" style="position:absolute;left:954;top:129;width:61;height:61" coordorigin="954,129" coordsize="61,61" path="m954,129r61,l1015,191r-61,l954,129xe" filled="f" strokecolor="#212121" strokeweight=".27094mm">
              <v:path arrowok="t"/>
            </v:shape>
            <w10:wrap anchorx="page"/>
          </v:group>
        </w:pict>
      </w:r>
      <w:r w:rsidRPr="008E14E8">
        <w:rPr>
          <w:rFonts w:asciiTheme="minorHAnsi" w:eastAsia="Arial" w:hAnsiTheme="minorHAnsi" w:cstheme="minorHAnsi"/>
          <w:sz w:val="22"/>
          <w:szCs w:val="22"/>
        </w:rPr>
        <w:t>I</w:t>
      </w:r>
      <w:r w:rsidRPr="008E14E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8E14E8">
        <w:rPr>
          <w:rFonts w:asciiTheme="minorHAnsi" w:eastAsia="Arial" w:hAnsiTheme="minorHAnsi" w:cstheme="minorHAnsi"/>
          <w:sz w:val="22"/>
          <w:szCs w:val="22"/>
        </w:rPr>
        <w:t>m</w:t>
      </w:r>
      <w:r w:rsidRPr="008E14E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z w:val="22"/>
          <w:szCs w:val="22"/>
        </w:rPr>
        <w:t>f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ro</w:t>
      </w:r>
      <w:r w:rsidRPr="008E14E8">
        <w:rPr>
          <w:rFonts w:asciiTheme="minorHAnsi" w:eastAsia="Arial" w:hAnsiTheme="minorHAnsi" w:cstheme="minorHAnsi"/>
          <w:sz w:val="22"/>
          <w:szCs w:val="22"/>
        </w:rPr>
        <w:t>m</w:t>
      </w:r>
      <w:r w:rsidRPr="008E14E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Sr</w:t>
      </w:r>
      <w:r w:rsidRPr="008E14E8">
        <w:rPr>
          <w:rFonts w:asciiTheme="minorHAnsi" w:eastAsia="Arial" w:hAnsiTheme="minorHAnsi" w:cstheme="minorHAnsi"/>
          <w:sz w:val="22"/>
          <w:szCs w:val="22"/>
        </w:rPr>
        <w:t>i</w:t>
      </w:r>
      <w:r w:rsidRPr="008E14E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Lanka</w:t>
      </w:r>
      <w:r w:rsidRPr="008E14E8">
        <w:rPr>
          <w:rFonts w:asciiTheme="minorHAnsi" w:eastAsia="Arial" w:hAnsiTheme="minorHAnsi" w:cstheme="minorHAnsi"/>
          <w:sz w:val="22"/>
          <w:szCs w:val="22"/>
        </w:rPr>
        <w:t>,</w:t>
      </w:r>
      <w:r w:rsidRPr="008E14E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Curren</w:t>
      </w:r>
      <w:r w:rsidRPr="008E14E8">
        <w:rPr>
          <w:rFonts w:asciiTheme="minorHAnsi" w:eastAsia="Arial" w:hAnsiTheme="minorHAnsi" w:cstheme="minorHAnsi"/>
          <w:sz w:val="22"/>
          <w:szCs w:val="22"/>
        </w:rPr>
        <w:t>tly</w:t>
      </w:r>
      <w:r w:rsidRPr="008E14E8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work</w:t>
      </w:r>
      <w:r w:rsidRPr="008E14E8">
        <w:rPr>
          <w:rFonts w:asciiTheme="minorHAnsi" w:eastAsia="Arial" w:hAnsiTheme="minorHAnsi" w:cstheme="minorHAnsi"/>
          <w:sz w:val="22"/>
          <w:szCs w:val="22"/>
        </w:rPr>
        <w:t>i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8E14E8">
        <w:rPr>
          <w:rFonts w:asciiTheme="minorHAnsi" w:eastAsia="Arial" w:hAnsiTheme="minorHAnsi" w:cstheme="minorHAnsi"/>
          <w:sz w:val="22"/>
          <w:szCs w:val="22"/>
        </w:rPr>
        <w:t>g</w:t>
      </w:r>
      <w:r w:rsidRPr="008E14E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8E14E8">
        <w:rPr>
          <w:rFonts w:asciiTheme="minorHAnsi" w:eastAsia="Arial" w:hAnsiTheme="minorHAnsi" w:cstheme="minorHAnsi"/>
          <w:sz w:val="22"/>
          <w:szCs w:val="22"/>
        </w:rPr>
        <w:t>s</w:t>
      </w:r>
      <w:r w:rsidRPr="008E14E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8E14E8">
        <w:rPr>
          <w:rFonts w:asciiTheme="minorHAnsi" w:eastAsia="Arial" w:hAnsiTheme="minorHAnsi" w:cstheme="minorHAnsi"/>
          <w:sz w:val="22"/>
          <w:szCs w:val="22"/>
        </w:rPr>
        <w:t>n</w:t>
      </w:r>
      <w:r w:rsidRPr="008E14E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ACCOUNTAN</w:t>
      </w:r>
      <w:r w:rsidRPr="008E14E8">
        <w:rPr>
          <w:rFonts w:asciiTheme="minorHAnsi" w:eastAsia="Arial" w:hAnsiTheme="minorHAnsi" w:cstheme="minorHAnsi"/>
          <w:sz w:val="22"/>
          <w:szCs w:val="22"/>
        </w:rPr>
        <w:t>T</w:t>
      </w:r>
      <w:r w:rsidRPr="008E14E8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EXECUT</w:t>
      </w:r>
      <w:r w:rsidRPr="008E14E8">
        <w:rPr>
          <w:rFonts w:asciiTheme="minorHAnsi" w:eastAsia="Arial" w:hAnsiTheme="minorHAnsi" w:cstheme="minorHAnsi"/>
          <w:sz w:val="22"/>
          <w:szCs w:val="22"/>
        </w:rPr>
        <w:t>I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8E14E8">
        <w:rPr>
          <w:rFonts w:asciiTheme="minorHAnsi" w:eastAsia="Arial" w:hAnsiTheme="minorHAnsi" w:cstheme="minorHAnsi"/>
          <w:sz w:val="22"/>
          <w:szCs w:val="22"/>
        </w:rPr>
        <w:t>E</w:t>
      </w:r>
      <w:r w:rsidRPr="008E14E8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z w:val="22"/>
          <w:szCs w:val="22"/>
        </w:rPr>
        <w:t>in</w:t>
      </w:r>
      <w:r w:rsidRPr="008E14E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DES</w:t>
      </w:r>
      <w:r w:rsidRPr="008E14E8">
        <w:rPr>
          <w:rFonts w:asciiTheme="minorHAnsi" w:eastAsia="Arial" w:hAnsiTheme="minorHAnsi" w:cstheme="minorHAnsi"/>
          <w:sz w:val="22"/>
          <w:szCs w:val="22"/>
        </w:rPr>
        <w:t>I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8E14E8">
        <w:rPr>
          <w:rFonts w:asciiTheme="minorHAnsi" w:eastAsia="Arial" w:hAnsiTheme="minorHAnsi" w:cstheme="minorHAnsi"/>
          <w:sz w:val="22"/>
          <w:szCs w:val="22"/>
        </w:rPr>
        <w:t>N</w:t>
      </w:r>
      <w:r w:rsidRPr="008E14E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CONTRACT</w:t>
      </w:r>
      <w:r w:rsidRPr="008E14E8">
        <w:rPr>
          <w:rFonts w:asciiTheme="minorHAnsi" w:eastAsia="Arial" w:hAnsiTheme="minorHAnsi" w:cstheme="minorHAnsi"/>
          <w:sz w:val="22"/>
          <w:szCs w:val="22"/>
        </w:rPr>
        <w:t>I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8E14E8">
        <w:rPr>
          <w:rFonts w:asciiTheme="minorHAnsi" w:eastAsia="Arial" w:hAnsiTheme="minorHAnsi" w:cstheme="minorHAnsi"/>
          <w:sz w:val="22"/>
          <w:szCs w:val="22"/>
        </w:rPr>
        <w:t xml:space="preserve">G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compan</w:t>
      </w:r>
      <w:r w:rsidRPr="008E14E8">
        <w:rPr>
          <w:rFonts w:asciiTheme="minorHAnsi" w:eastAsia="Arial" w:hAnsiTheme="minorHAnsi" w:cstheme="minorHAnsi"/>
          <w:sz w:val="22"/>
          <w:szCs w:val="22"/>
        </w:rPr>
        <w:t>y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z w:val="22"/>
          <w:szCs w:val="22"/>
        </w:rPr>
        <w:t>in</w:t>
      </w:r>
      <w:r w:rsidRPr="008E14E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Doha</w:t>
      </w:r>
      <w:r w:rsidRPr="008E14E8">
        <w:rPr>
          <w:rFonts w:asciiTheme="minorHAnsi" w:eastAsia="Arial" w:hAnsiTheme="minorHAnsi" w:cstheme="minorHAnsi"/>
          <w:sz w:val="22"/>
          <w:szCs w:val="22"/>
        </w:rPr>
        <w:t>.</w:t>
      </w:r>
      <w:r w:rsidRPr="008E14E8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8E14E8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b/>
          <w:spacing w:val="1"/>
          <w:sz w:val="22"/>
          <w:szCs w:val="22"/>
        </w:rPr>
        <w:t>a</w:t>
      </w:r>
      <w:r w:rsidRPr="008E14E8">
        <w:rPr>
          <w:rFonts w:asciiTheme="minorHAnsi" w:eastAsia="Arial" w:hAnsiTheme="minorHAnsi" w:cstheme="minorHAnsi"/>
          <w:b/>
          <w:sz w:val="22"/>
          <w:szCs w:val="22"/>
        </w:rPr>
        <w:t>m</w:t>
      </w:r>
      <w:r w:rsidRPr="008E14E8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8E14E8">
        <w:rPr>
          <w:rFonts w:asciiTheme="minorHAnsi" w:eastAsia="Arial" w:hAnsiTheme="minorHAnsi" w:cstheme="minorHAnsi"/>
          <w:b/>
          <w:spacing w:val="1"/>
          <w:sz w:val="22"/>
          <w:szCs w:val="22"/>
        </w:rPr>
        <w:t>ook</w:t>
      </w:r>
      <w:r w:rsidRPr="008E14E8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8E14E8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8E14E8">
        <w:rPr>
          <w:rFonts w:asciiTheme="minorHAnsi" w:eastAsia="Arial" w:hAnsiTheme="minorHAnsi" w:cstheme="minorHAnsi"/>
          <w:b/>
          <w:sz w:val="22"/>
          <w:szCs w:val="22"/>
        </w:rPr>
        <w:t>g</w:t>
      </w:r>
      <w:r w:rsidRPr="008E14E8">
        <w:rPr>
          <w:rFonts w:asciiTheme="minorHAnsi" w:eastAsia="Arial" w:hAnsiTheme="minorHAnsi" w:cstheme="minorHAnsi"/>
          <w:b/>
          <w:spacing w:val="-6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b/>
          <w:spacing w:val="1"/>
          <w:sz w:val="22"/>
          <w:szCs w:val="22"/>
        </w:rPr>
        <w:t>fo</w:t>
      </w:r>
      <w:r w:rsidRPr="008E14E8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8E14E8">
        <w:rPr>
          <w:rFonts w:asciiTheme="minorHAnsi" w:eastAsia="Arial" w:hAnsiTheme="minorHAnsi" w:cstheme="minorHAnsi"/>
          <w:b/>
          <w:spacing w:val="1"/>
          <w:sz w:val="22"/>
          <w:szCs w:val="22"/>
        </w:rPr>
        <w:t>wa</w:t>
      </w:r>
      <w:r w:rsidRPr="008E14E8">
        <w:rPr>
          <w:rFonts w:asciiTheme="minorHAnsi" w:eastAsia="Arial" w:hAnsiTheme="minorHAnsi" w:cstheme="minorHAnsi"/>
          <w:b/>
          <w:sz w:val="22"/>
          <w:szCs w:val="22"/>
        </w:rPr>
        <w:t>rd</w:t>
      </w:r>
      <w:r w:rsidRPr="008E14E8">
        <w:rPr>
          <w:rFonts w:asciiTheme="minorHAnsi" w:eastAsia="Arial" w:hAnsiTheme="minorHAnsi" w:cstheme="minorHAnsi"/>
          <w:b/>
          <w:spacing w:val="29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z w:val="22"/>
          <w:szCs w:val="22"/>
        </w:rPr>
        <w:t>to</w:t>
      </w:r>
      <w:r w:rsidRPr="008E14E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z w:val="22"/>
          <w:szCs w:val="22"/>
        </w:rPr>
        <w:t xml:space="preserve">a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pos</w:t>
      </w:r>
      <w:r w:rsidRPr="008E14E8">
        <w:rPr>
          <w:rFonts w:asciiTheme="minorHAnsi" w:eastAsia="Arial" w:hAnsiTheme="minorHAnsi" w:cstheme="minorHAnsi"/>
          <w:sz w:val="22"/>
          <w:szCs w:val="22"/>
        </w:rPr>
        <w:t>iti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E14E8">
        <w:rPr>
          <w:rFonts w:asciiTheme="minorHAnsi" w:eastAsia="Arial" w:hAnsiTheme="minorHAnsi" w:cstheme="minorHAnsi"/>
          <w:sz w:val="22"/>
          <w:szCs w:val="22"/>
        </w:rPr>
        <w:t>n</w:t>
      </w:r>
      <w:r w:rsidRPr="008E14E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z w:val="22"/>
          <w:szCs w:val="22"/>
        </w:rPr>
        <w:t>t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ha</w:t>
      </w:r>
      <w:r w:rsidRPr="008E14E8">
        <w:rPr>
          <w:rFonts w:asciiTheme="minorHAnsi" w:eastAsia="Arial" w:hAnsiTheme="minorHAnsi" w:cstheme="minorHAnsi"/>
          <w:sz w:val="22"/>
          <w:szCs w:val="22"/>
        </w:rPr>
        <w:t>t</w:t>
      </w:r>
      <w:r w:rsidRPr="008E14E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mee</w:t>
      </w:r>
      <w:r w:rsidRPr="008E14E8">
        <w:rPr>
          <w:rFonts w:asciiTheme="minorHAnsi" w:eastAsia="Arial" w:hAnsiTheme="minorHAnsi" w:cstheme="minorHAnsi"/>
          <w:sz w:val="22"/>
          <w:szCs w:val="22"/>
        </w:rPr>
        <w:t>ts</w:t>
      </w:r>
      <w:r w:rsidRPr="008E14E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8E14E8">
        <w:rPr>
          <w:rFonts w:asciiTheme="minorHAnsi" w:eastAsia="Arial" w:hAnsiTheme="minorHAnsi" w:cstheme="minorHAnsi"/>
          <w:sz w:val="22"/>
          <w:szCs w:val="22"/>
        </w:rPr>
        <w:t>y</w:t>
      </w:r>
      <w:r w:rsidRPr="008E14E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qua</w:t>
      </w:r>
      <w:r w:rsidRPr="008E14E8">
        <w:rPr>
          <w:rFonts w:asciiTheme="minorHAnsi" w:eastAsia="Arial" w:hAnsiTheme="minorHAnsi" w:cstheme="minorHAnsi"/>
          <w:sz w:val="22"/>
          <w:szCs w:val="22"/>
        </w:rPr>
        <w:t>lifi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ca</w:t>
      </w:r>
      <w:r w:rsidRPr="008E14E8">
        <w:rPr>
          <w:rFonts w:asciiTheme="minorHAnsi" w:eastAsia="Arial" w:hAnsiTheme="minorHAnsi" w:cstheme="minorHAnsi"/>
          <w:sz w:val="22"/>
          <w:szCs w:val="22"/>
        </w:rPr>
        <w:t>ti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E14E8">
        <w:rPr>
          <w:rFonts w:asciiTheme="minorHAnsi" w:eastAsia="Arial" w:hAnsiTheme="minorHAnsi" w:cstheme="minorHAnsi"/>
          <w:sz w:val="22"/>
          <w:szCs w:val="22"/>
        </w:rPr>
        <w:t>n</w:t>
      </w:r>
      <w:r w:rsidRPr="008E14E8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8E14E8">
        <w:rPr>
          <w:rFonts w:asciiTheme="minorHAnsi" w:eastAsia="Arial" w:hAnsiTheme="minorHAnsi" w:cstheme="minorHAnsi"/>
          <w:sz w:val="22"/>
          <w:szCs w:val="22"/>
        </w:rPr>
        <w:t>d</w:t>
      </w:r>
      <w:r w:rsidRPr="008E14E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deman</w:t>
      </w:r>
      <w:r w:rsidRPr="008E14E8">
        <w:rPr>
          <w:rFonts w:asciiTheme="minorHAnsi" w:eastAsia="Arial" w:hAnsiTheme="minorHAnsi" w:cstheme="minorHAnsi"/>
          <w:sz w:val="22"/>
          <w:szCs w:val="22"/>
        </w:rPr>
        <w:t>d</w:t>
      </w:r>
      <w:r w:rsidRPr="008E14E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z w:val="22"/>
          <w:szCs w:val="22"/>
        </w:rPr>
        <w:t>in</w:t>
      </w:r>
      <w:r w:rsidRPr="008E14E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Gu</w:t>
      </w:r>
      <w:r w:rsidRPr="008E14E8">
        <w:rPr>
          <w:rFonts w:asciiTheme="minorHAnsi" w:eastAsia="Arial" w:hAnsiTheme="minorHAnsi" w:cstheme="minorHAnsi"/>
          <w:sz w:val="22"/>
          <w:szCs w:val="22"/>
        </w:rPr>
        <w:t>lf</w:t>
      </w:r>
      <w:r w:rsidRPr="008E14E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w</w:t>
      </w:r>
      <w:r w:rsidRPr="008E14E8">
        <w:rPr>
          <w:rFonts w:asciiTheme="minorHAnsi" w:eastAsia="Arial" w:hAnsiTheme="minorHAnsi" w:cstheme="minorHAnsi"/>
          <w:sz w:val="22"/>
          <w:szCs w:val="22"/>
        </w:rPr>
        <w:t>ith</w:t>
      </w:r>
      <w:r w:rsidRPr="008E14E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z w:val="22"/>
          <w:szCs w:val="22"/>
        </w:rPr>
        <w:t xml:space="preserve">a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repu</w:t>
      </w:r>
      <w:r w:rsidRPr="008E14E8">
        <w:rPr>
          <w:rFonts w:asciiTheme="minorHAnsi" w:eastAsia="Arial" w:hAnsiTheme="minorHAnsi" w:cstheme="minorHAnsi"/>
          <w:sz w:val="22"/>
          <w:szCs w:val="22"/>
        </w:rPr>
        <w:t>t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ab</w:t>
      </w:r>
      <w:r w:rsidRPr="008E14E8">
        <w:rPr>
          <w:rFonts w:asciiTheme="minorHAnsi" w:eastAsia="Arial" w:hAnsiTheme="minorHAnsi" w:cstheme="minorHAnsi"/>
          <w:sz w:val="22"/>
          <w:szCs w:val="22"/>
        </w:rPr>
        <w:t>le</w:t>
      </w:r>
      <w:r w:rsidRPr="008E14E8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compan</w:t>
      </w:r>
      <w:r w:rsidRPr="008E14E8">
        <w:rPr>
          <w:rFonts w:asciiTheme="minorHAnsi" w:eastAsia="Arial" w:hAnsiTheme="minorHAnsi" w:cstheme="minorHAnsi"/>
          <w:sz w:val="22"/>
          <w:szCs w:val="22"/>
        </w:rPr>
        <w:t>y</w:t>
      </w:r>
      <w:r w:rsidRPr="008E14E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z w:val="22"/>
          <w:szCs w:val="22"/>
        </w:rPr>
        <w:t>li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k</w:t>
      </w:r>
      <w:r w:rsidRPr="008E14E8">
        <w:rPr>
          <w:rFonts w:asciiTheme="minorHAnsi" w:eastAsia="Arial" w:hAnsiTheme="minorHAnsi" w:cstheme="minorHAnsi"/>
          <w:sz w:val="22"/>
          <w:szCs w:val="22"/>
        </w:rPr>
        <w:t>e</w:t>
      </w:r>
      <w:r w:rsidRPr="008E14E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yours</w:t>
      </w:r>
      <w:r w:rsidRPr="008E14E8">
        <w:rPr>
          <w:rFonts w:asciiTheme="minorHAnsi" w:eastAsia="Arial" w:hAnsiTheme="minorHAnsi" w:cstheme="minorHAnsi"/>
          <w:sz w:val="22"/>
          <w:szCs w:val="22"/>
        </w:rPr>
        <w:t>.</w:t>
      </w:r>
      <w:r w:rsidRPr="008E14E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Ob</w:t>
      </w:r>
      <w:r w:rsidRPr="008E14E8">
        <w:rPr>
          <w:rFonts w:asciiTheme="minorHAnsi" w:eastAsia="Arial" w:hAnsiTheme="minorHAnsi" w:cstheme="minorHAnsi"/>
          <w:sz w:val="22"/>
          <w:szCs w:val="22"/>
        </w:rPr>
        <w:t>t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8E14E8">
        <w:rPr>
          <w:rFonts w:asciiTheme="minorHAnsi" w:eastAsia="Arial" w:hAnsiTheme="minorHAnsi" w:cstheme="minorHAnsi"/>
          <w:sz w:val="22"/>
          <w:szCs w:val="22"/>
        </w:rPr>
        <w:t>i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8E14E8">
        <w:rPr>
          <w:rFonts w:asciiTheme="minorHAnsi" w:eastAsia="Arial" w:hAnsiTheme="minorHAnsi" w:cstheme="minorHAnsi"/>
          <w:sz w:val="22"/>
          <w:szCs w:val="22"/>
        </w:rPr>
        <w:t>i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8E14E8">
        <w:rPr>
          <w:rFonts w:asciiTheme="minorHAnsi" w:eastAsia="Arial" w:hAnsiTheme="minorHAnsi" w:cstheme="minorHAnsi"/>
          <w:sz w:val="22"/>
          <w:szCs w:val="22"/>
        </w:rPr>
        <w:t>g</w:t>
      </w:r>
      <w:r w:rsidRPr="008E14E8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z w:val="22"/>
          <w:szCs w:val="22"/>
        </w:rPr>
        <w:t xml:space="preserve">a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pos</w:t>
      </w:r>
      <w:r w:rsidRPr="008E14E8">
        <w:rPr>
          <w:rFonts w:asciiTheme="minorHAnsi" w:eastAsia="Arial" w:hAnsiTheme="minorHAnsi" w:cstheme="minorHAnsi"/>
          <w:sz w:val="22"/>
          <w:szCs w:val="22"/>
        </w:rPr>
        <w:t>iti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E14E8">
        <w:rPr>
          <w:rFonts w:asciiTheme="minorHAnsi" w:eastAsia="Arial" w:hAnsiTheme="minorHAnsi" w:cstheme="minorHAnsi"/>
          <w:sz w:val="22"/>
          <w:szCs w:val="22"/>
        </w:rPr>
        <w:t>n</w:t>
      </w:r>
      <w:r w:rsidRPr="008E14E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8E14E8">
        <w:rPr>
          <w:rFonts w:asciiTheme="minorHAnsi" w:eastAsia="Arial" w:hAnsiTheme="minorHAnsi" w:cstheme="minorHAnsi"/>
          <w:sz w:val="22"/>
          <w:szCs w:val="22"/>
        </w:rPr>
        <w:t>t</w:t>
      </w:r>
      <w:r w:rsidRPr="008E14E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you</w:t>
      </w:r>
      <w:r w:rsidRPr="008E14E8">
        <w:rPr>
          <w:rFonts w:asciiTheme="minorHAnsi" w:eastAsia="Arial" w:hAnsiTheme="minorHAnsi" w:cstheme="minorHAnsi"/>
          <w:sz w:val="22"/>
          <w:szCs w:val="22"/>
        </w:rPr>
        <w:t>r</w:t>
      </w:r>
      <w:r w:rsidRPr="008E14E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Compan</w:t>
      </w:r>
      <w:r w:rsidRPr="008E14E8">
        <w:rPr>
          <w:rFonts w:asciiTheme="minorHAnsi" w:eastAsia="Arial" w:hAnsiTheme="minorHAnsi" w:cstheme="minorHAnsi"/>
          <w:sz w:val="22"/>
          <w:szCs w:val="22"/>
        </w:rPr>
        <w:t>y</w:t>
      </w:r>
      <w:r w:rsidRPr="008E14E8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wher</w:t>
      </w:r>
      <w:r w:rsidRPr="008E14E8">
        <w:rPr>
          <w:rFonts w:asciiTheme="minorHAnsi" w:eastAsia="Arial" w:hAnsiTheme="minorHAnsi" w:cstheme="minorHAnsi"/>
          <w:sz w:val="22"/>
          <w:szCs w:val="22"/>
        </w:rPr>
        <w:t>e</w:t>
      </w:r>
      <w:r w:rsidRPr="008E14E8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z w:val="22"/>
          <w:szCs w:val="22"/>
        </w:rPr>
        <w:t>I</w:t>
      </w:r>
      <w:r w:rsidRPr="008E14E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ca</w:t>
      </w:r>
      <w:r w:rsidRPr="008E14E8">
        <w:rPr>
          <w:rFonts w:asciiTheme="minorHAnsi" w:eastAsia="Arial" w:hAnsiTheme="minorHAnsi" w:cstheme="minorHAnsi"/>
          <w:sz w:val="22"/>
          <w:szCs w:val="22"/>
        </w:rPr>
        <w:t>n</w:t>
      </w:r>
      <w:r w:rsidRPr="008E14E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max</w:t>
      </w:r>
      <w:r w:rsidRPr="008E14E8">
        <w:rPr>
          <w:rFonts w:asciiTheme="minorHAnsi" w:eastAsia="Arial" w:hAnsiTheme="minorHAnsi" w:cstheme="minorHAnsi"/>
          <w:sz w:val="22"/>
          <w:szCs w:val="22"/>
        </w:rPr>
        <w:t>i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8E14E8">
        <w:rPr>
          <w:rFonts w:asciiTheme="minorHAnsi" w:eastAsia="Arial" w:hAnsiTheme="minorHAnsi" w:cstheme="minorHAnsi"/>
          <w:sz w:val="22"/>
          <w:szCs w:val="22"/>
        </w:rPr>
        <w:t>i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z</w:t>
      </w:r>
      <w:r w:rsidRPr="008E14E8">
        <w:rPr>
          <w:rFonts w:asciiTheme="minorHAnsi" w:eastAsia="Arial" w:hAnsiTheme="minorHAnsi" w:cstheme="minorHAnsi"/>
          <w:sz w:val="22"/>
          <w:szCs w:val="22"/>
        </w:rPr>
        <w:t>e</w:t>
      </w:r>
      <w:r w:rsidRPr="008E14E8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8E14E8">
        <w:rPr>
          <w:rFonts w:asciiTheme="minorHAnsi" w:eastAsia="Arial" w:hAnsiTheme="minorHAnsi" w:cstheme="minorHAnsi"/>
          <w:sz w:val="22"/>
          <w:szCs w:val="22"/>
        </w:rPr>
        <w:t>y</w:t>
      </w:r>
      <w:r w:rsidRPr="008E14E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managemen</w:t>
      </w:r>
      <w:r w:rsidRPr="008E14E8">
        <w:rPr>
          <w:rFonts w:asciiTheme="minorHAnsi" w:eastAsia="Arial" w:hAnsiTheme="minorHAnsi" w:cstheme="minorHAnsi"/>
          <w:sz w:val="22"/>
          <w:szCs w:val="22"/>
        </w:rPr>
        <w:t>t</w:t>
      </w:r>
      <w:r w:rsidRPr="008E14E8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sk</w:t>
      </w:r>
      <w:r w:rsidRPr="008E14E8">
        <w:rPr>
          <w:rFonts w:asciiTheme="minorHAnsi" w:eastAsia="Arial" w:hAnsiTheme="minorHAnsi" w:cstheme="minorHAnsi"/>
          <w:sz w:val="22"/>
          <w:szCs w:val="22"/>
        </w:rPr>
        <w:t>ill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14E8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qua</w:t>
      </w:r>
      <w:r w:rsidRPr="008E14E8">
        <w:rPr>
          <w:rFonts w:asciiTheme="minorHAnsi" w:eastAsia="Arial" w:hAnsiTheme="minorHAnsi" w:cstheme="minorHAnsi"/>
          <w:sz w:val="22"/>
          <w:szCs w:val="22"/>
        </w:rPr>
        <w:t>lity</w:t>
      </w:r>
      <w:r w:rsidRPr="008E14E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assurance</w:t>
      </w:r>
      <w:r w:rsidRPr="008E14E8">
        <w:rPr>
          <w:rFonts w:asciiTheme="minorHAnsi" w:eastAsia="Arial" w:hAnsiTheme="minorHAnsi" w:cstheme="minorHAnsi"/>
          <w:sz w:val="22"/>
          <w:szCs w:val="22"/>
        </w:rPr>
        <w:t>,</w:t>
      </w:r>
      <w:r w:rsidRPr="008E14E8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progra</w:t>
      </w:r>
      <w:r w:rsidRPr="008E14E8">
        <w:rPr>
          <w:rFonts w:asciiTheme="minorHAnsi" w:eastAsia="Arial" w:hAnsiTheme="minorHAnsi" w:cstheme="minorHAnsi"/>
          <w:sz w:val="22"/>
          <w:szCs w:val="22"/>
        </w:rPr>
        <w:t>m</w:t>
      </w:r>
      <w:r w:rsidRPr="008E14E8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deve</w:t>
      </w:r>
      <w:r w:rsidRPr="008E14E8">
        <w:rPr>
          <w:rFonts w:asciiTheme="minorHAnsi" w:eastAsia="Arial" w:hAnsiTheme="minorHAnsi" w:cstheme="minorHAnsi"/>
          <w:sz w:val="22"/>
          <w:szCs w:val="22"/>
        </w:rPr>
        <w:t>l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opmen</w:t>
      </w:r>
      <w:r w:rsidRPr="008E14E8">
        <w:rPr>
          <w:rFonts w:asciiTheme="minorHAnsi" w:eastAsia="Arial" w:hAnsiTheme="minorHAnsi" w:cstheme="minorHAnsi"/>
          <w:sz w:val="22"/>
          <w:szCs w:val="22"/>
        </w:rPr>
        <w:t>t,</w:t>
      </w:r>
      <w:r w:rsidRPr="008E14E8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8E14E8">
        <w:rPr>
          <w:rFonts w:asciiTheme="minorHAnsi" w:eastAsia="Arial" w:hAnsiTheme="minorHAnsi" w:cstheme="minorHAnsi"/>
          <w:sz w:val="22"/>
          <w:szCs w:val="22"/>
        </w:rPr>
        <w:t>d</w:t>
      </w:r>
      <w:r w:rsidRPr="008E14E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z w:val="22"/>
          <w:szCs w:val="22"/>
        </w:rPr>
        <w:t>t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ra</w:t>
      </w:r>
      <w:r w:rsidRPr="008E14E8">
        <w:rPr>
          <w:rFonts w:asciiTheme="minorHAnsi" w:eastAsia="Arial" w:hAnsiTheme="minorHAnsi" w:cstheme="minorHAnsi"/>
          <w:sz w:val="22"/>
          <w:szCs w:val="22"/>
        </w:rPr>
        <w:t>i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8E14E8">
        <w:rPr>
          <w:rFonts w:asciiTheme="minorHAnsi" w:eastAsia="Arial" w:hAnsiTheme="minorHAnsi" w:cstheme="minorHAnsi"/>
          <w:sz w:val="22"/>
          <w:szCs w:val="22"/>
        </w:rPr>
        <w:t>i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8E14E8">
        <w:rPr>
          <w:rFonts w:asciiTheme="minorHAnsi" w:eastAsia="Arial" w:hAnsiTheme="minorHAnsi" w:cstheme="minorHAnsi"/>
          <w:sz w:val="22"/>
          <w:szCs w:val="22"/>
        </w:rPr>
        <w:t>g</w:t>
      </w:r>
      <w:r w:rsidRPr="008E14E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exper</w:t>
      </w:r>
      <w:r w:rsidRPr="008E14E8">
        <w:rPr>
          <w:rFonts w:asciiTheme="minorHAnsi" w:eastAsia="Arial" w:hAnsiTheme="minorHAnsi" w:cstheme="minorHAnsi"/>
          <w:sz w:val="22"/>
          <w:szCs w:val="22"/>
        </w:rPr>
        <w:t>i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ence</w:t>
      </w:r>
      <w:r w:rsidRPr="008E14E8">
        <w:rPr>
          <w:rFonts w:asciiTheme="minorHAnsi" w:eastAsia="Arial" w:hAnsiTheme="minorHAnsi" w:cstheme="minorHAnsi"/>
          <w:sz w:val="22"/>
          <w:szCs w:val="22"/>
        </w:rPr>
        <w:t>.</w:t>
      </w:r>
      <w:r w:rsidRPr="008E14E8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8E14E8">
        <w:rPr>
          <w:rFonts w:asciiTheme="minorHAnsi" w:eastAsia="Arial" w:hAnsiTheme="minorHAnsi" w:cstheme="minorHAnsi"/>
          <w:sz w:val="22"/>
          <w:szCs w:val="22"/>
        </w:rPr>
        <w:t>d</w:t>
      </w:r>
      <w:r w:rsidRPr="008E14E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z w:val="22"/>
          <w:szCs w:val="22"/>
        </w:rPr>
        <w:t>I</w:t>
      </w:r>
      <w:r w:rsidRPr="008E14E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hop</w:t>
      </w:r>
      <w:r w:rsidRPr="008E14E8">
        <w:rPr>
          <w:rFonts w:asciiTheme="minorHAnsi" w:eastAsia="Arial" w:hAnsiTheme="minorHAnsi" w:cstheme="minorHAnsi"/>
          <w:sz w:val="22"/>
          <w:szCs w:val="22"/>
        </w:rPr>
        <w:t>e</w:t>
      </w:r>
      <w:r w:rsidRPr="008E14E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z w:val="22"/>
          <w:szCs w:val="22"/>
        </w:rPr>
        <w:t>I</w:t>
      </w:r>
      <w:r w:rsidRPr="008E14E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w</w:t>
      </w:r>
      <w:r w:rsidRPr="008E14E8">
        <w:rPr>
          <w:rFonts w:asciiTheme="minorHAnsi" w:eastAsia="Arial" w:hAnsiTheme="minorHAnsi" w:cstheme="minorHAnsi"/>
          <w:sz w:val="22"/>
          <w:szCs w:val="22"/>
        </w:rPr>
        <w:t>ill</w:t>
      </w:r>
      <w:r w:rsidRPr="008E14E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wor</w:t>
      </w:r>
      <w:r w:rsidRPr="008E14E8">
        <w:rPr>
          <w:rFonts w:asciiTheme="minorHAnsi" w:eastAsia="Arial" w:hAnsiTheme="minorHAnsi" w:cstheme="minorHAnsi"/>
          <w:sz w:val="22"/>
          <w:szCs w:val="22"/>
        </w:rPr>
        <w:t>k</w:t>
      </w:r>
      <w:r w:rsidRPr="008E14E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z w:val="22"/>
          <w:szCs w:val="22"/>
        </w:rPr>
        <w:t>in</w:t>
      </w:r>
      <w:r w:rsidRPr="008E14E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orde</w:t>
      </w:r>
      <w:r w:rsidRPr="008E14E8">
        <w:rPr>
          <w:rFonts w:asciiTheme="minorHAnsi" w:eastAsia="Arial" w:hAnsiTheme="minorHAnsi" w:cstheme="minorHAnsi"/>
          <w:sz w:val="22"/>
          <w:szCs w:val="22"/>
        </w:rPr>
        <w:t>r</w:t>
      </w:r>
      <w:r w:rsidRPr="008E14E8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z w:val="22"/>
          <w:szCs w:val="22"/>
        </w:rPr>
        <w:t>to</w:t>
      </w:r>
      <w:r w:rsidRPr="008E14E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br</w:t>
      </w:r>
      <w:r w:rsidRPr="008E14E8">
        <w:rPr>
          <w:rFonts w:asciiTheme="minorHAnsi" w:eastAsia="Arial" w:hAnsiTheme="minorHAnsi" w:cstheme="minorHAnsi"/>
          <w:sz w:val="22"/>
          <w:szCs w:val="22"/>
        </w:rPr>
        <w:t>i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8E14E8">
        <w:rPr>
          <w:rFonts w:asciiTheme="minorHAnsi" w:eastAsia="Arial" w:hAnsiTheme="minorHAnsi" w:cstheme="minorHAnsi"/>
          <w:sz w:val="22"/>
          <w:szCs w:val="22"/>
        </w:rPr>
        <w:t>g</w:t>
      </w:r>
      <w:r w:rsidRPr="008E14E8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z w:val="22"/>
          <w:szCs w:val="22"/>
        </w:rPr>
        <w:t>to</w:t>
      </w:r>
      <w:r w:rsidRPr="008E14E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you</w:t>
      </w:r>
      <w:r w:rsidRPr="008E14E8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organ</w:t>
      </w:r>
      <w:r w:rsidRPr="008E14E8">
        <w:rPr>
          <w:rFonts w:asciiTheme="minorHAnsi" w:eastAsia="Arial" w:hAnsiTheme="minorHAnsi" w:cstheme="minorHAnsi"/>
          <w:sz w:val="22"/>
          <w:szCs w:val="22"/>
        </w:rPr>
        <w:t>i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za</w:t>
      </w:r>
      <w:r w:rsidRPr="008E14E8">
        <w:rPr>
          <w:rFonts w:asciiTheme="minorHAnsi" w:eastAsia="Arial" w:hAnsiTheme="minorHAnsi" w:cstheme="minorHAnsi"/>
          <w:sz w:val="22"/>
          <w:szCs w:val="22"/>
        </w:rPr>
        <w:t>ti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E14E8">
        <w:rPr>
          <w:rFonts w:asciiTheme="minorHAnsi" w:eastAsia="Arial" w:hAnsiTheme="minorHAnsi" w:cstheme="minorHAnsi"/>
          <w:sz w:val="22"/>
          <w:szCs w:val="22"/>
        </w:rPr>
        <w:t>n</w:t>
      </w:r>
      <w:r w:rsidRPr="008E14E8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8E14E8">
        <w:rPr>
          <w:rFonts w:asciiTheme="minorHAnsi" w:eastAsia="Arial" w:hAnsiTheme="minorHAnsi" w:cstheme="minorHAnsi"/>
          <w:sz w:val="22"/>
          <w:szCs w:val="22"/>
        </w:rPr>
        <w:t>t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hus</w:t>
      </w:r>
      <w:r w:rsidRPr="008E14E8">
        <w:rPr>
          <w:rFonts w:asciiTheme="minorHAnsi" w:eastAsia="Arial" w:hAnsiTheme="minorHAnsi" w:cstheme="minorHAnsi"/>
          <w:sz w:val="22"/>
          <w:szCs w:val="22"/>
        </w:rPr>
        <w:t>i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asm</w:t>
      </w:r>
      <w:r w:rsidRPr="008E14E8">
        <w:rPr>
          <w:rFonts w:asciiTheme="minorHAnsi" w:eastAsia="Arial" w:hAnsiTheme="minorHAnsi" w:cstheme="minorHAnsi"/>
          <w:sz w:val="22"/>
          <w:szCs w:val="22"/>
        </w:rPr>
        <w:t>,</w:t>
      </w:r>
      <w:r w:rsidRPr="008E14E8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ded</w:t>
      </w:r>
      <w:r w:rsidRPr="008E14E8">
        <w:rPr>
          <w:rFonts w:asciiTheme="minorHAnsi" w:eastAsia="Arial" w:hAnsiTheme="minorHAnsi" w:cstheme="minorHAnsi"/>
          <w:sz w:val="22"/>
          <w:szCs w:val="22"/>
        </w:rPr>
        <w:t>i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ca</w:t>
      </w:r>
      <w:r w:rsidRPr="008E14E8">
        <w:rPr>
          <w:rFonts w:asciiTheme="minorHAnsi" w:eastAsia="Arial" w:hAnsiTheme="minorHAnsi" w:cstheme="minorHAnsi"/>
          <w:sz w:val="22"/>
          <w:szCs w:val="22"/>
        </w:rPr>
        <w:t>ti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on</w:t>
      </w:r>
      <w:r w:rsidRPr="008E14E8">
        <w:rPr>
          <w:rFonts w:asciiTheme="minorHAnsi" w:eastAsia="Arial" w:hAnsiTheme="minorHAnsi" w:cstheme="minorHAnsi"/>
          <w:sz w:val="22"/>
          <w:szCs w:val="22"/>
        </w:rPr>
        <w:t>,</w:t>
      </w:r>
      <w:r w:rsidRPr="008E14E8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respons</w:t>
      </w:r>
      <w:r w:rsidRPr="008E14E8">
        <w:rPr>
          <w:rFonts w:asciiTheme="minorHAnsi" w:eastAsia="Arial" w:hAnsiTheme="minorHAnsi" w:cstheme="minorHAnsi"/>
          <w:sz w:val="22"/>
          <w:szCs w:val="22"/>
        </w:rPr>
        <w:t>i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8E14E8">
        <w:rPr>
          <w:rFonts w:asciiTheme="minorHAnsi" w:eastAsia="Arial" w:hAnsiTheme="minorHAnsi" w:cstheme="minorHAnsi"/>
          <w:sz w:val="22"/>
          <w:szCs w:val="22"/>
        </w:rPr>
        <w:t>ilit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y</w:t>
      </w:r>
      <w:r w:rsidRPr="008E14E8">
        <w:rPr>
          <w:rFonts w:asciiTheme="minorHAnsi" w:eastAsia="Arial" w:hAnsiTheme="minorHAnsi" w:cstheme="minorHAnsi"/>
          <w:sz w:val="22"/>
          <w:szCs w:val="22"/>
        </w:rPr>
        <w:t>,</w:t>
      </w:r>
      <w:r w:rsidRPr="008E14E8">
        <w:rPr>
          <w:rFonts w:asciiTheme="minorHAnsi" w:eastAsia="Arial" w:hAnsiTheme="minorHAnsi" w:cstheme="minorHAnsi"/>
          <w:spacing w:val="-15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8E14E8">
        <w:rPr>
          <w:rFonts w:asciiTheme="minorHAnsi" w:eastAsia="Arial" w:hAnsiTheme="minorHAnsi" w:cstheme="minorHAnsi"/>
          <w:sz w:val="22"/>
          <w:szCs w:val="22"/>
        </w:rPr>
        <w:t>d</w:t>
      </w:r>
      <w:r w:rsidRPr="008E14E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goo</w:t>
      </w:r>
      <w:r w:rsidRPr="008E14E8">
        <w:rPr>
          <w:rFonts w:asciiTheme="minorHAnsi" w:eastAsia="Arial" w:hAnsiTheme="minorHAnsi" w:cstheme="minorHAnsi"/>
          <w:sz w:val="22"/>
          <w:szCs w:val="22"/>
        </w:rPr>
        <w:t>d</w:t>
      </w:r>
      <w:r w:rsidRPr="008E14E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wor</w:t>
      </w:r>
      <w:r w:rsidRPr="008E14E8">
        <w:rPr>
          <w:rFonts w:asciiTheme="minorHAnsi" w:eastAsia="Arial" w:hAnsiTheme="minorHAnsi" w:cstheme="minorHAnsi"/>
          <w:sz w:val="22"/>
          <w:szCs w:val="22"/>
        </w:rPr>
        <w:t>k</w:t>
      </w:r>
      <w:r w:rsidRPr="008E14E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8E14E8">
        <w:rPr>
          <w:rFonts w:asciiTheme="minorHAnsi" w:eastAsia="Arial" w:hAnsiTheme="minorHAnsi" w:cstheme="minorHAnsi"/>
          <w:sz w:val="22"/>
          <w:szCs w:val="22"/>
        </w:rPr>
        <w:t>t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8E14E8">
        <w:rPr>
          <w:rFonts w:asciiTheme="minorHAnsi" w:eastAsia="Arial" w:hAnsiTheme="minorHAnsi" w:cstheme="minorHAnsi"/>
          <w:sz w:val="22"/>
          <w:szCs w:val="22"/>
        </w:rPr>
        <w:t>i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14E8">
        <w:rPr>
          <w:rFonts w:asciiTheme="minorHAnsi" w:eastAsia="Arial" w:hAnsiTheme="minorHAnsi" w:cstheme="minorHAnsi"/>
          <w:sz w:val="22"/>
          <w:szCs w:val="22"/>
        </w:rPr>
        <w:t>,</w:t>
      </w:r>
      <w:r w:rsidRPr="008E14E8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comb</w:t>
      </w:r>
      <w:r w:rsidRPr="008E14E8">
        <w:rPr>
          <w:rFonts w:asciiTheme="minorHAnsi" w:eastAsia="Arial" w:hAnsiTheme="minorHAnsi" w:cstheme="minorHAnsi"/>
          <w:sz w:val="22"/>
          <w:szCs w:val="22"/>
        </w:rPr>
        <w:t>i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ne</w:t>
      </w:r>
      <w:r w:rsidRPr="008E14E8">
        <w:rPr>
          <w:rFonts w:asciiTheme="minorHAnsi" w:eastAsia="Arial" w:hAnsiTheme="minorHAnsi" w:cstheme="minorHAnsi"/>
          <w:sz w:val="22"/>
          <w:szCs w:val="22"/>
        </w:rPr>
        <w:t>d</w:t>
      </w:r>
      <w:r w:rsidRPr="008E14E8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w</w:t>
      </w:r>
      <w:r w:rsidRPr="008E14E8">
        <w:rPr>
          <w:rFonts w:asciiTheme="minorHAnsi" w:eastAsia="Arial" w:hAnsiTheme="minorHAnsi" w:cstheme="minorHAnsi"/>
          <w:sz w:val="22"/>
          <w:szCs w:val="22"/>
        </w:rPr>
        <w:t>ith</w:t>
      </w:r>
      <w:r w:rsidRPr="008E14E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z w:val="22"/>
          <w:szCs w:val="22"/>
        </w:rPr>
        <w:t xml:space="preserve">a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des</w:t>
      </w:r>
      <w:r w:rsidRPr="008E14E8">
        <w:rPr>
          <w:rFonts w:asciiTheme="minorHAnsi" w:eastAsia="Arial" w:hAnsiTheme="minorHAnsi" w:cstheme="minorHAnsi"/>
          <w:sz w:val="22"/>
          <w:szCs w:val="22"/>
        </w:rPr>
        <w:t>i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14E8">
        <w:rPr>
          <w:rFonts w:asciiTheme="minorHAnsi" w:eastAsia="Arial" w:hAnsiTheme="minorHAnsi" w:cstheme="minorHAnsi"/>
          <w:sz w:val="22"/>
          <w:szCs w:val="22"/>
        </w:rPr>
        <w:t>e</w:t>
      </w:r>
      <w:r w:rsidRPr="008E14E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z w:val="22"/>
          <w:szCs w:val="22"/>
        </w:rPr>
        <w:t>to</w:t>
      </w:r>
      <w:r w:rsidRPr="008E14E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8E14E8">
        <w:rPr>
          <w:rFonts w:asciiTheme="minorHAnsi" w:eastAsia="Arial" w:hAnsiTheme="minorHAnsi" w:cstheme="minorHAnsi"/>
          <w:sz w:val="22"/>
          <w:szCs w:val="22"/>
        </w:rPr>
        <w:t>tili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z</w:t>
      </w:r>
      <w:r w:rsidRPr="008E14E8">
        <w:rPr>
          <w:rFonts w:asciiTheme="minorHAnsi" w:eastAsia="Arial" w:hAnsiTheme="minorHAnsi" w:cstheme="minorHAnsi"/>
          <w:sz w:val="22"/>
          <w:szCs w:val="22"/>
        </w:rPr>
        <w:t>e</w:t>
      </w:r>
      <w:r w:rsidRPr="008E14E8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8E14E8">
        <w:rPr>
          <w:rFonts w:asciiTheme="minorHAnsi" w:eastAsia="Arial" w:hAnsiTheme="minorHAnsi" w:cstheme="minorHAnsi"/>
          <w:sz w:val="22"/>
          <w:szCs w:val="22"/>
        </w:rPr>
        <w:t>y</w:t>
      </w:r>
      <w:r w:rsidRPr="008E14E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sk</w:t>
      </w:r>
      <w:r w:rsidRPr="008E14E8">
        <w:rPr>
          <w:rFonts w:asciiTheme="minorHAnsi" w:eastAsia="Arial" w:hAnsiTheme="minorHAnsi" w:cstheme="minorHAnsi"/>
          <w:sz w:val="22"/>
          <w:szCs w:val="22"/>
        </w:rPr>
        <w:t>ills</w:t>
      </w:r>
    </w:p>
    <w:p w14:paraId="3569B6CD" w14:textId="77777777" w:rsidR="00FF5199" w:rsidRPr="008E14E8" w:rsidRDefault="00F92E27" w:rsidP="008E14E8">
      <w:pPr>
        <w:spacing w:before="2"/>
        <w:ind w:left="724"/>
        <w:rPr>
          <w:rFonts w:asciiTheme="minorHAnsi" w:eastAsia="Arial" w:hAnsiTheme="minorHAnsi" w:cstheme="minorHAnsi"/>
          <w:sz w:val="22"/>
          <w:szCs w:val="22"/>
        </w:rPr>
      </w:pPr>
      <w:r w:rsidRPr="008E14E8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ob</w:t>
      </w:r>
      <w:r w:rsidRPr="008E14E8">
        <w:rPr>
          <w:rFonts w:asciiTheme="minorHAnsi" w:eastAsia="Arial" w:hAnsiTheme="minorHAnsi" w:cstheme="minorHAnsi"/>
          <w:position w:val="-1"/>
          <w:sz w:val="22"/>
          <w:szCs w:val="22"/>
        </w:rPr>
        <w:t>t</w:t>
      </w:r>
      <w:r w:rsidRPr="008E14E8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a</w:t>
      </w:r>
      <w:r w:rsidRPr="008E14E8">
        <w:rPr>
          <w:rFonts w:asciiTheme="minorHAnsi" w:eastAsia="Arial" w:hAnsiTheme="minorHAnsi" w:cstheme="minorHAnsi"/>
          <w:position w:val="-1"/>
          <w:sz w:val="22"/>
          <w:szCs w:val="22"/>
        </w:rPr>
        <w:t>i</w:t>
      </w:r>
      <w:r w:rsidRPr="008E14E8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ne</w:t>
      </w:r>
      <w:r w:rsidRPr="008E14E8">
        <w:rPr>
          <w:rFonts w:asciiTheme="minorHAnsi" w:eastAsia="Arial" w:hAnsiTheme="minorHAnsi" w:cstheme="minorHAnsi"/>
          <w:position w:val="-1"/>
          <w:sz w:val="22"/>
          <w:szCs w:val="22"/>
        </w:rPr>
        <w:t>d</w:t>
      </w:r>
      <w:r w:rsidRPr="008E14E8">
        <w:rPr>
          <w:rFonts w:asciiTheme="minorHAnsi" w:eastAsia="Arial" w:hAnsiTheme="minorHAnsi" w:cstheme="minorHAnsi"/>
          <w:spacing w:val="-7"/>
          <w:position w:val="-1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position w:val="-1"/>
          <w:sz w:val="22"/>
          <w:szCs w:val="22"/>
        </w:rPr>
        <w:t>t</w:t>
      </w:r>
      <w:r w:rsidRPr="008E14E8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hroug</w:t>
      </w:r>
      <w:r w:rsidRPr="008E14E8">
        <w:rPr>
          <w:rFonts w:asciiTheme="minorHAnsi" w:eastAsia="Arial" w:hAnsiTheme="minorHAnsi" w:cstheme="minorHAnsi"/>
          <w:position w:val="-1"/>
          <w:sz w:val="22"/>
          <w:szCs w:val="22"/>
        </w:rPr>
        <w:t>h</w:t>
      </w:r>
      <w:r w:rsidRPr="008E14E8">
        <w:rPr>
          <w:rFonts w:asciiTheme="minorHAnsi" w:eastAsia="Arial" w:hAnsiTheme="minorHAnsi" w:cstheme="minorHAnsi"/>
          <w:spacing w:val="-6"/>
          <w:position w:val="-1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exper</w:t>
      </w:r>
      <w:r w:rsidRPr="008E14E8">
        <w:rPr>
          <w:rFonts w:asciiTheme="minorHAnsi" w:eastAsia="Arial" w:hAnsiTheme="minorHAnsi" w:cstheme="minorHAnsi"/>
          <w:position w:val="-1"/>
          <w:sz w:val="22"/>
          <w:szCs w:val="22"/>
        </w:rPr>
        <w:t>i</w:t>
      </w:r>
      <w:r w:rsidRPr="008E14E8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ence</w:t>
      </w:r>
      <w:r w:rsidRPr="008E14E8">
        <w:rPr>
          <w:rFonts w:asciiTheme="minorHAnsi" w:eastAsia="Arial" w:hAnsiTheme="minorHAnsi" w:cstheme="minorHAnsi"/>
          <w:position w:val="-1"/>
          <w:sz w:val="22"/>
          <w:szCs w:val="22"/>
        </w:rPr>
        <w:t>.</w:t>
      </w:r>
    </w:p>
    <w:p w14:paraId="517BECCC" w14:textId="77777777" w:rsidR="008E14E8" w:rsidRDefault="008E14E8" w:rsidP="008E14E8">
      <w:pPr>
        <w:spacing w:before="24"/>
        <w:rPr>
          <w:rFonts w:asciiTheme="minorHAnsi" w:hAnsiTheme="minorHAnsi" w:cstheme="minorHAnsi"/>
          <w:sz w:val="22"/>
          <w:szCs w:val="22"/>
        </w:rPr>
      </w:pPr>
    </w:p>
    <w:p w14:paraId="2F1DAE74" w14:textId="01205A8F" w:rsidR="00FF5199" w:rsidRPr="008E14E8" w:rsidRDefault="00F92E27" w:rsidP="008E14E8">
      <w:pPr>
        <w:spacing w:before="24"/>
        <w:rPr>
          <w:rFonts w:asciiTheme="minorHAnsi" w:hAnsiTheme="minorHAnsi" w:cstheme="minorHAnsi"/>
          <w:b/>
          <w:bCs/>
          <w:sz w:val="22"/>
          <w:szCs w:val="22"/>
        </w:rPr>
      </w:pPr>
      <w:r w:rsidRPr="008E14E8">
        <w:rPr>
          <w:rFonts w:asciiTheme="minorHAnsi" w:hAnsiTheme="minorHAnsi" w:cstheme="minorHAnsi"/>
          <w:b/>
          <w:bCs/>
          <w:spacing w:val="2"/>
          <w:w w:val="80"/>
          <w:position w:val="-1"/>
          <w:sz w:val="22"/>
          <w:szCs w:val="22"/>
        </w:rPr>
        <w:t>W</w:t>
      </w:r>
      <w:r w:rsidRPr="008E14E8">
        <w:rPr>
          <w:rFonts w:asciiTheme="minorHAnsi" w:hAnsiTheme="minorHAnsi" w:cstheme="minorHAnsi"/>
          <w:b/>
          <w:bCs/>
          <w:spacing w:val="1"/>
          <w:w w:val="80"/>
          <w:position w:val="-1"/>
          <w:sz w:val="22"/>
          <w:szCs w:val="22"/>
        </w:rPr>
        <w:t>OR</w:t>
      </w:r>
      <w:r w:rsidRPr="008E14E8">
        <w:rPr>
          <w:rFonts w:asciiTheme="minorHAnsi" w:hAnsiTheme="minorHAnsi" w:cstheme="minorHAnsi"/>
          <w:b/>
          <w:bCs/>
          <w:w w:val="80"/>
          <w:position w:val="-1"/>
          <w:sz w:val="22"/>
          <w:szCs w:val="22"/>
        </w:rPr>
        <w:t>K</w:t>
      </w:r>
      <w:r w:rsidRPr="008E14E8">
        <w:rPr>
          <w:rFonts w:asciiTheme="minorHAnsi" w:hAnsiTheme="minorHAnsi" w:cstheme="minorHAnsi"/>
          <w:b/>
          <w:bCs/>
          <w:spacing w:val="3"/>
          <w:w w:val="80"/>
          <w:position w:val="-1"/>
          <w:sz w:val="22"/>
          <w:szCs w:val="22"/>
        </w:rPr>
        <w:t xml:space="preserve"> </w:t>
      </w:r>
      <w:r w:rsidRPr="008E14E8">
        <w:rPr>
          <w:rFonts w:asciiTheme="minorHAnsi" w:hAnsiTheme="minorHAnsi" w:cstheme="minorHAnsi"/>
          <w:b/>
          <w:bCs/>
          <w:spacing w:val="1"/>
          <w:w w:val="70"/>
          <w:position w:val="-1"/>
          <w:sz w:val="22"/>
          <w:szCs w:val="22"/>
        </w:rPr>
        <w:t>E</w:t>
      </w:r>
      <w:r w:rsidRPr="008E14E8">
        <w:rPr>
          <w:rFonts w:asciiTheme="minorHAnsi" w:hAnsiTheme="minorHAnsi" w:cstheme="minorHAnsi"/>
          <w:b/>
          <w:bCs/>
          <w:spacing w:val="1"/>
          <w:w w:val="73"/>
          <w:position w:val="-1"/>
          <w:sz w:val="22"/>
          <w:szCs w:val="22"/>
        </w:rPr>
        <w:t>X</w:t>
      </w:r>
      <w:r w:rsidRPr="008E14E8">
        <w:rPr>
          <w:rFonts w:asciiTheme="minorHAnsi" w:hAnsiTheme="minorHAnsi" w:cstheme="minorHAnsi"/>
          <w:b/>
          <w:bCs/>
          <w:spacing w:val="1"/>
          <w:w w:val="92"/>
          <w:position w:val="-1"/>
          <w:sz w:val="22"/>
          <w:szCs w:val="22"/>
        </w:rPr>
        <w:t>P</w:t>
      </w:r>
      <w:r w:rsidRPr="008E14E8">
        <w:rPr>
          <w:rFonts w:asciiTheme="minorHAnsi" w:hAnsiTheme="minorHAnsi" w:cstheme="minorHAnsi"/>
          <w:b/>
          <w:bCs/>
          <w:spacing w:val="1"/>
          <w:w w:val="70"/>
          <w:position w:val="-1"/>
          <w:sz w:val="22"/>
          <w:szCs w:val="22"/>
        </w:rPr>
        <w:t>E</w:t>
      </w:r>
      <w:r w:rsidRPr="008E14E8">
        <w:rPr>
          <w:rFonts w:asciiTheme="minorHAnsi" w:hAnsiTheme="minorHAnsi" w:cstheme="minorHAnsi"/>
          <w:b/>
          <w:bCs/>
          <w:spacing w:val="1"/>
          <w:w w:val="82"/>
          <w:position w:val="-1"/>
          <w:sz w:val="22"/>
          <w:szCs w:val="22"/>
        </w:rPr>
        <w:t>R</w:t>
      </w:r>
      <w:r w:rsidRPr="008E14E8">
        <w:rPr>
          <w:rFonts w:asciiTheme="minorHAnsi" w:hAnsiTheme="minorHAnsi" w:cstheme="minorHAnsi"/>
          <w:b/>
          <w:bCs/>
          <w:w w:val="80"/>
          <w:position w:val="-1"/>
          <w:sz w:val="22"/>
          <w:szCs w:val="22"/>
        </w:rPr>
        <w:t>I</w:t>
      </w:r>
      <w:r w:rsidRPr="008E14E8">
        <w:rPr>
          <w:rFonts w:asciiTheme="minorHAnsi" w:hAnsiTheme="minorHAnsi" w:cstheme="minorHAnsi"/>
          <w:b/>
          <w:bCs/>
          <w:spacing w:val="1"/>
          <w:w w:val="70"/>
          <w:position w:val="-1"/>
          <w:sz w:val="22"/>
          <w:szCs w:val="22"/>
        </w:rPr>
        <w:t>E</w:t>
      </w:r>
      <w:r w:rsidRPr="008E14E8">
        <w:rPr>
          <w:rFonts w:asciiTheme="minorHAnsi" w:hAnsiTheme="minorHAnsi" w:cstheme="minorHAnsi"/>
          <w:b/>
          <w:bCs/>
          <w:spacing w:val="2"/>
          <w:w w:val="79"/>
          <w:position w:val="-1"/>
          <w:sz w:val="22"/>
          <w:szCs w:val="22"/>
        </w:rPr>
        <w:t>N</w:t>
      </w:r>
      <w:r w:rsidRPr="008E14E8">
        <w:rPr>
          <w:rFonts w:asciiTheme="minorHAnsi" w:hAnsiTheme="minorHAnsi" w:cstheme="minorHAnsi"/>
          <w:b/>
          <w:bCs/>
          <w:spacing w:val="2"/>
          <w:w w:val="82"/>
          <w:position w:val="-1"/>
          <w:sz w:val="22"/>
          <w:szCs w:val="22"/>
        </w:rPr>
        <w:t>C</w:t>
      </w:r>
      <w:r w:rsidRPr="008E14E8">
        <w:rPr>
          <w:rFonts w:asciiTheme="minorHAnsi" w:hAnsiTheme="minorHAnsi" w:cstheme="minorHAnsi"/>
          <w:b/>
          <w:bCs/>
          <w:w w:val="70"/>
          <w:position w:val="-1"/>
          <w:sz w:val="22"/>
          <w:szCs w:val="22"/>
        </w:rPr>
        <w:t>E</w:t>
      </w:r>
    </w:p>
    <w:p w14:paraId="20BA52BD" w14:textId="77777777" w:rsidR="00FF5199" w:rsidRPr="008E14E8" w:rsidRDefault="00F92E27" w:rsidP="008E14E8">
      <w:pPr>
        <w:spacing w:before="27"/>
        <w:ind w:left="110"/>
        <w:rPr>
          <w:rFonts w:asciiTheme="minorHAnsi" w:hAnsiTheme="minorHAnsi" w:cstheme="minorHAnsi"/>
          <w:sz w:val="22"/>
          <w:szCs w:val="22"/>
        </w:rPr>
      </w:pPr>
      <w:r w:rsidRPr="008E14E8">
        <w:rPr>
          <w:rFonts w:asciiTheme="minorHAnsi" w:hAnsiTheme="minorHAnsi" w:cstheme="minorHAnsi"/>
          <w:sz w:val="22"/>
          <w:szCs w:val="22"/>
        </w:rPr>
        <w:t>S</w:t>
      </w:r>
      <w:r w:rsidRPr="008E14E8">
        <w:rPr>
          <w:rFonts w:asciiTheme="minorHAnsi" w:hAnsiTheme="minorHAnsi" w:cstheme="minorHAnsi"/>
          <w:spacing w:val="-17"/>
          <w:sz w:val="22"/>
          <w:szCs w:val="22"/>
        </w:rPr>
        <w:t xml:space="preserve"> </w:t>
      </w:r>
      <w:r w:rsidRPr="008E14E8">
        <w:rPr>
          <w:rFonts w:asciiTheme="minorHAnsi" w:hAnsiTheme="minorHAnsi" w:cstheme="minorHAnsi"/>
          <w:spacing w:val="1"/>
          <w:w w:val="91"/>
          <w:sz w:val="22"/>
          <w:szCs w:val="22"/>
        </w:rPr>
        <w:t>Desig</w:t>
      </w:r>
      <w:r w:rsidRPr="008E14E8">
        <w:rPr>
          <w:rFonts w:asciiTheme="minorHAnsi" w:hAnsiTheme="minorHAnsi" w:cstheme="minorHAnsi"/>
          <w:w w:val="91"/>
          <w:sz w:val="22"/>
          <w:szCs w:val="22"/>
        </w:rPr>
        <w:t xml:space="preserve">n </w:t>
      </w:r>
      <w:r w:rsidRPr="008E14E8">
        <w:rPr>
          <w:rFonts w:asciiTheme="minorHAnsi" w:hAnsiTheme="minorHAnsi" w:cstheme="minorHAnsi"/>
          <w:spacing w:val="1"/>
          <w:w w:val="80"/>
          <w:sz w:val="22"/>
          <w:szCs w:val="22"/>
        </w:rPr>
        <w:t>C</w:t>
      </w:r>
      <w:r w:rsidRPr="008E14E8">
        <w:rPr>
          <w:rFonts w:asciiTheme="minorHAnsi" w:hAnsiTheme="minorHAnsi" w:cstheme="minorHAnsi"/>
          <w:spacing w:val="1"/>
          <w:w w:val="92"/>
          <w:sz w:val="22"/>
          <w:szCs w:val="22"/>
        </w:rPr>
        <w:t>o</w:t>
      </w:r>
      <w:r w:rsidRPr="008E14E8">
        <w:rPr>
          <w:rFonts w:asciiTheme="minorHAnsi" w:hAnsiTheme="minorHAnsi" w:cstheme="minorHAnsi"/>
          <w:spacing w:val="1"/>
          <w:w w:val="96"/>
          <w:sz w:val="22"/>
          <w:szCs w:val="22"/>
        </w:rPr>
        <w:t>n</w:t>
      </w:r>
      <w:r w:rsidRPr="008E14E8">
        <w:rPr>
          <w:rFonts w:asciiTheme="minorHAnsi" w:hAnsiTheme="minorHAnsi" w:cstheme="minorHAnsi"/>
          <w:spacing w:val="1"/>
          <w:w w:val="122"/>
          <w:sz w:val="22"/>
          <w:szCs w:val="22"/>
        </w:rPr>
        <w:t>t</w:t>
      </w:r>
      <w:r w:rsidRPr="008E14E8">
        <w:rPr>
          <w:rFonts w:asciiTheme="minorHAnsi" w:hAnsiTheme="minorHAnsi" w:cstheme="minorHAnsi"/>
          <w:spacing w:val="1"/>
          <w:w w:val="101"/>
          <w:sz w:val="22"/>
          <w:szCs w:val="22"/>
        </w:rPr>
        <w:t>r</w:t>
      </w:r>
      <w:r w:rsidRPr="008E14E8">
        <w:rPr>
          <w:rFonts w:asciiTheme="minorHAnsi" w:hAnsiTheme="minorHAnsi" w:cstheme="minorHAnsi"/>
          <w:spacing w:val="1"/>
          <w:w w:val="104"/>
          <w:sz w:val="22"/>
          <w:szCs w:val="22"/>
        </w:rPr>
        <w:t>a</w:t>
      </w:r>
      <w:r w:rsidRPr="008E14E8">
        <w:rPr>
          <w:rFonts w:asciiTheme="minorHAnsi" w:hAnsiTheme="minorHAnsi" w:cstheme="minorHAnsi"/>
          <w:spacing w:val="1"/>
          <w:w w:val="94"/>
          <w:sz w:val="22"/>
          <w:szCs w:val="22"/>
        </w:rPr>
        <w:t>c</w:t>
      </w:r>
      <w:r w:rsidRPr="008E14E8">
        <w:rPr>
          <w:rFonts w:asciiTheme="minorHAnsi" w:hAnsiTheme="minorHAnsi" w:cstheme="minorHAnsi"/>
          <w:spacing w:val="1"/>
          <w:w w:val="122"/>
          <w:sz w:val="22"/>
          <w:szCs w:val="22"/>
        </w:rPr>
        <w:t>t</w:t>
      </w:r>
      <w:r w:rsidRPr="008E14E8">
        <w:rPr>
          <w:rFonts w:asciiTheme="minorHAnsi" w:hAnsiTheme="minorHAnsi" w:cstheme="minorHAnsi"/>
          <w:spacing w:val="1"/>
          <w:w w:val="89"/>
          <w:sz w:val="22"/>
          <w:szCs w:val="22"/>
        </w:rPr>
        <w:t>i</w:t>
      </w:r>
      <w:r w:rsidRPr="008E14E8">
        <w:rPr>
          <w:rFonts w:asciiTheme="minorHAnsi" w:hAnsiTheme="minorHAnsi" w:cstheme="minorHAnsi"/>
          <w:spacing w:val="1"/>
          <w:w w:val="96"/>
          <w:sz w:val="22"/>
          <w:szCs w:val="22"/>
        </w:rPr>
        <w:t>n</w:t>
      </w:r>
      <w:r w:rsidRPr="008E14E8">
        <w:rPr>
          <w:rFonts w:asciiTheme="minorHAnsi" w:hAnsiTheme="minorHAnsi" w:cstheme="minorHAnsi"/>
          <w:w w:val="89"/>
          <w:sz w:val="22"/>
          <w:szCs w:val="22"/>
        </w:rPr>
        <w:t>g</w:t>
      </w:r>
      <w:r w:rsidRPr="008E14E8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8E14E8">
        <w:rPr>
          <w:rFonts w:asciiTheme="minorHAnsi" w:hAnsiTheme="minorHAnsi" w:cstheme="minorHAnsi"/>
          <w:spacing w:val="1"/>
          <w:w w:val="72"/>
          <w:sz w:val="22"/>
          <w:szCs w:val="22"/>
        </w:rPr>
        <w:t>W</w:t>
      </w:r>
      <w:r w:rsidRPr="008E14E8">
        <w:rPr>
          <w:rFonts w:asciiTheme="minorHAnsi" w:hAnsiTheme="minorHAnsi" w:cstheme="minorHAnsi"/>
          <w:w w:val="72"/>
          <w:sz w:val="22"/>
          <w:szCs w:val="22"/>
        </w:rPr>
        <w:t>.</w:t>
      </w:r>
      <w:r w:rsidRPr="008E14E8">
        <w:rPr>
          <w:rFonts w:asciiTheme="minorHAnsi" w:hAnsiTheme="minorHAnsi" w:cstheme="minorHAnsi"/>
          <w:spacing w:val="1"/>
          <w:w w:val="72"/>
          <w:sz w:val="22"/>
          <w:szCs w:val="22"/>
        </w:rPr>
        <w:t>L</w:t>
      </w:r>
      <w:r w:rsidRPr="008E14E8">
        <w:rPr>
          <w:rFonts w:asciiTheme="minorHAnsi" w:hAnsiTheme="minorHAnsi" w:cstheme="minorHAnsi"/>
          <w:w w:val="72"/>
          <w:sz w:val="22"/>
          <w:szCs w:val="22"/>
        </w:rPr>
        <w:t>.L</w:t>
      </w:r>
      <w:r w:rsidRPr="008E14E8">
        <w:rPr>
          <w:rFonts w:asciiTheme="minorHAnsi" w:hAnsiTheme="minorHAnsi" w:cstheme="minorHAnsi"/>
          <w:w w:val="72"/>
          <w:sz w:val="22"/>
          <w:szCs w:val="22"/>
        </w:rPr>
        <w:t xml:space="preserve">                                                                                                                                    </w:t>
      </w:r>
      <w:r w:rsidRPr="008E14E8">
        <w:rPr>
          <w:rFonts w:asciiTheme="minorHAnsi" w:hAnsiTheme="minorHAnsi" w:cstheme="minorHAnsi"/>
          <w:spacing w:val="14"/>
          <w:w w:val="72"/>
          <w:sz w:val="22"/>
          <w:szCs w:val="22"/>
        </w:rPr>
        <w:t xml:space="preserve"> </w:t>
      </w:r>
      <w:r w:rsidRPr="008E14E8">
        <w:rPr>
          <w:rFonts w:asciiTheme="minorHAnsi" w:hAnsiTheme="minorHAnsi" w:cstheme="minorHAnsi"/>
          <w:spacing w:val="1"/>
          <w:w w:val="88"/>
          <w:sz w:val="22"/>
          <w:szCs w:val="22"/>
        </w:rPr>
        <w:t>De</w:t>
      </w:r>
      <w:r w:rsidRPr="008E14E8">
        <w:rPr>
          <w:rFonts w:asciiTheme="minorHAnsi" w:hAnsiTheme="minorHAnsi" w:cstheme="minorHAnsi"/>
          <w:w w:val="88"/>
          <w:sz w:val="22"/>
          <w:szCs w:val="22"/>
        </w:rPr>
        <w:t>c</w:t>
      </w:r>
      <w:r w:rsidRPr="008E14E8">
        <w:rPr>
          <w:rFonts w:asciiTheme="minorHAnsi" w:hAnsiTheme="minorHAnsi" w:cstheme="minorHAnsi"/>
          <w:spacing w:val="-2"/>
          <w:w w:val="88"/>
          <w:sz w:val="22"/>
          <w:szCs w:val="22"/>
        </w:rPr>
        <w:t xml:space="preserve"> </w:t>
      </w:r>
      <w:r w:rsidRPr="008E14E8">
        <w:rPr>
          <w:rFonts w:asciiTheme="minorHAnsi" w:hAnsiTheme="minorHAnsi" w:cstheme="minorHAnsi"/>
          <w:spacing w:val="1"/>
          <w:w w:val="99"/>
          <w:sz w:val="22"/>
          <w:szCs w:val="22"/>
        </w:rPr>
        <w:t>2</w:t>
      </w:r>
      <w:r w:rsidRPr="008E14E8">
        <w:rPr>
          <w:rFonts w:asciiTheme="minorHAnsi" w:hAnsiTheme="minorHAnsi" w:cstheme="minorHAnsi"/>
          <w:spacing w:val="1"/>
          <w:w w:val="105"/>
          <w:sz w:val="22"/>
          <w:szCs w:val="22"/>
        </w:rPr>
        <w:t>0</w:t>
      </w:r>
      <w:r w:rsidRPr="008E14E8">
        <w:rPr>
          <w:rFonts w:asciiTheme="minorHAnsi" w:hAnsiTheme="minorHAnsi" w:cstheme="minorHAnsi"/>
          <w:spacing w:val="1"/>
          <w:w w:val="62"/>
          <w:sz w:val="22"/>
          <w:szCs w:val="22"/>
        </w:rPr>
        <w:t>1</w:t>
      </w:r>
      <w:r w:rsidRPr="008E14E8">
        <w:rPr>
          <w:rFonts w:asciiTheme="minorHAnsi" w:hAnsiTheme="minorHAnsi" w:cstheme="minorHAnsi"/>
          <w:w w:val="105"/>
          <w:sz w:val="22"/>
          <w:szCs w:val="22"/>
        </w:rPr>
        <w:t>4</w:t>
      </w:r>
      <w:r w:rsidRPr="008E14E8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8E14E8">
        <w:rPr>
          <w:rFonts w:asciiTheme="minorHAnsi" w:hAnsiTheme="minorHAnsi" w:cstheme="minorHAnsi"/>
          <w:w w:val="18"/>
          <w:sz w:val="22"/>
          <w:szCs w:val="22"/>
        </w:rPr>
        <w:t xml:space="preserve">—   </w:t>
      </w:r>
      <w:r w:rsidRPr="008E14E8">
        <w:rPr>
          <w:rFonts w:asciiTheme="minorHAnsi" w:hAnsiTheme="minorHAnsi" w:cstheme="minorHAnsi"/>
          <w:spacing w:val="6"/>
          <w:w w:val="18"/>
          <w:sz w:val="22"/>
          <w:szCs w:val="22"/>
        </w:rPr>
        <w:t xml:space="preserve"> </w:t>
      </w:r>
      <w:r w:rsidRPr="008E14E8">
        <w:rPr>
          <w:rFonts w:asciiTheme="minorHAnsi" w:hAnsiTheme="minorHAnsi" w:cstheme="minorHAnsi"/>
          <w:spacing w:val="1"/>
          <w:w w:val="91"/>
          <w:sz w:val="22"/>
          <w:szCs w:val="22"/>
        </w:rPr>
        <w:t>P</w:t>
      </w:r>
      <w:r w:rsidRPr="008E14E8">
        <w:rPr>
          <w:rFonts w:asciiTheme="minorHAnsi" w:hAnsiTheme="minorHAnsi" w:cstheme="minorHAnsi"/>
          <w:spacing w:val="1"/>
          <w:w w:val="101"/>
          <w:sz w:val="22"/>
          <w:szCs w:val="22"/>
        </w:rPr>
        <w:t>r</w:t>
      </w:r>
      <w:r w:rsidRPr="008E14E8">
        <w:rPr>
          <w:rFonts w:asciiTheme="minorHAnsi" w:hAnsiTheme="minorHAnsi" w:cstheme="minorHAnsi"/>
          <w:spacing w:val="1"/>
          <w:w w:val="102"/>
          <w:sz w:val="22"/>
          <w:szCs w:val="22"/>
        </w:rPr>
        <w:t>e</w:t>
      </w:r>
      <w:r w:rsidRPr="008E14E8">
        <w:rPr>
          <w:rFonts w:asciiTheme="minorHAnsi" w:hAnsiTheme="minorHAnsi" w:cstheme="minorHAnsi"/>
          <w:spacing w:val="1"/>
          <w:w w:val="109"/>
          <w:sz w:val="22"/>
          <w:szCs w:val="22"/>
        </w:rPr>
        <w:t>s</w:t>
      </w:r>
      <w:r w:rsidRPr="008E14E8">
        <w:rPr>
          <w:rFonts w:asciiTheme="minorHAnsi" w:hAnsiTheme="minorHAnsi" w:cstheme="minorHAnsi"/>
          <w:spacing w:val="1"/>
          <w:w w:val="102"/>
          <w:sz w:val="22"/>
          <w:szCs w:val="22"/>
        </w:rPr>
        <w:t>e</w:t>
      </w:r>
      <w:r w:rsidRPr="008E14E8">
        <w:rPr>
          <w:rFonts w:asciiTheme="minorHAnsi" w:hAnsiTheme="minorHAnsi" w:cstheme="minorHAnsi"/>
          <w:spacing w:val="1"/>
          <w:w w:val="96"/>
          <w:sz w:val="22"/>
          <w:szCs w:val="22"/>
        </w:rPr>
        <w:t>n</w:t>
      </w:r>
      <w:r w:rsidRPr="008E14E8">
        <w:rPr>
          <w:rFonts w:asciiTheme="minorHAnsi" w:hAnsiTheme="minorHAnsi" w:cstheme="minorHAnsi"/>
          <w:w w:val="122"/>
          <w:sz w:val="22"/>
          <w:szCs w:val="22"/>
        </w:rPr>
        <w:t>t</w:t>
      </w:r>
    </w:p>
    <w:p w14:paraId="2704D1C9" w14:textId="77777777" w:rsidR="00FF5199" w:rsidRPr="008E14E8" w:rsidRDefault="00F92E27" w:rsidP="008E14E8">
      <w:pPr>
        <w:spacing w:before="78"/>
        <w:ind w:left="110"/>
        <w:rPr>
          <w:rFonts w:asciiTheme="minorHAnsi" w:eastAsia="Arial" w:hAnsiTheme="minorHAnsi" w:cstheme="minorHAnsi"/>
          <w:sz w:val="22"/>
          <w:szCs w:val="22"/>
        </w:rPr>
      </w:pP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Accoun</w:t>
      </w:r>
      <w:r w:rsidRPr="008E14E8">
        <w:rPr>
          <w:rFonts w:asciiTheme="minorHAnsi" w:eastAsia="Arial" w:hAnsiTheme="minorHAnsi" w:cstheme="minorHAnsi"/>
          <w:sz w:val="22"/>
          <w:szCs w:val="22"/>
        </w:rPr>
        <w:t>t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8E14E8">
        <w:rPr>
          <w:rFonts w:asciiTheme="minorHAnsi" w:eastAsia="Arial" w:hAnsiTheme="minorHAnsi" w:cstheme="minorHAnsi"/>
          <w:sz w:val="22"/>
          <w:szCs w:val="22"/>
        </w:rPr>
        <w:t>t</w:t>
      </w:r>
      <w:r w:rsidRPr="008E14E8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Execu</w:t>
      </w:r>
      <w:r w:rsidRPr="008E14E8">
        <w:rPr>
          <w:rFonts w:asciiTheme="minorHAnsi" w:eastAsia="Arial" w:hAnsiTheme="minorHAnsi" w:cstheme="minorHAnsi"/>
          <w:sz w:val="22"/>
          <w:szCs w:val="22"/>
        </w:rPr>
        <w:t>ti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8E14E8">
        <w:rPr>
          <w:rFonts w:asciiTheme="minorHAnsi" w:eastAsia="Arial" w:hAnsiTheme="minorHAnsi" w:cstheme="minorHAnsi"/>
          <w:sz w:val="22"/>
          <w:szCs w:val="22"/>
        </w:rPr>
        <w:t>e</w:t>
      </w:r>
    </w:p>
    <w:p w14:paraId="7EF0DD8A" w14:textId="77777777" w:rsidR="00FF5199" w:rsidRPr="008E14E8" w:rsidRDefault="00FF5199" w:rsidP="008E14E8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796FE8F2" w14:textId="77777777" w:rsidR="00FF5199" w:rsidRPr="008E14E8" w:rsidRDefault="00F92E27" w:rsidP="008E14E8">
      <w:pPr>
        <w:ind w:left="110"/>
        <w:rPr>
          <w:rFonts w:asciiTheme="minorHAnsi" w:eastAsia="Arial" w:hAnsiTheme="minorHAnsi" w:cstheme="minorHAnsi"/>
          <w:sz w:val="22"/>
          <w:szCs w:val="22"/>
        </w:rPr>
      </w:pPr>
      <w:r w:rsidRPr="008E14E8">
        <w:rPr>
          <w:rFonts w:asciiTheme="minorHAnsi" w:eastAsia="Arial" w:hAnsiTheme="minorHAnsi" w:cstheme="minorHAnsi"/>
          <w:b/>
          <w:spacing w:val="1"/>
          <w:sz w:val="22"/>
          <w:szCs w:val="22"/>
        </w:rPr>
        <w:t>Dut</w:t>
      </w:r>
      <w:r w:rsidRPr="008E14E8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8E14E8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8E14E8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8E14E8">
        <w:rPr>
          <w:rFonts w:asciiTheme="minorHAnsi" w:eastAsia="Arial" w:hAnsiTheme="minorHAnsi" w:cstheme="minorHAnsi"/>
          <w:b/>
          <w:spacing w:val="-6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b/>
          <w:spacing w:val="1"/>
          <w:sz w:val="22"/>
          <w:szCs w:val="22"/>
        </w:rPr>
        <w:t>an</w:t>
      </w:r>
      <w:r w:rsidRPr="008E14E8">
        <w:rPr>
          <w:rFonts w:asciiTheme="minorHAnsi" w:eastAsia="Arial" w:hAnsiTheme="minorHAnsi" w:cstheme="minorHAnsi"/>
          <w:b/>
          <w:sz w:val="22"/>
          <w:szCs w:val="22"/>
        </w:rPr>
        <w:t>d</w:t>
      </w:r>
      <w:r w:rsidRPr="008E14E8">
        <w:rPr>
          <w:rFonts w:asciiTheme="minorHAnsi" w:eastAsia="Arial" w:hAnsiTheme="minorHAnsi" w:cstheme="minorHAnsi"/>
          <w:b/>
          <w:spacing w:val="-3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b/>
          <w:spacing w:val="1"/>
          <w:sz w:val="22"/>
          <w:szCs w:val="22"/>
        </w:rPr>
        <w:t>Respons</w:t>
      </w:r>
      <w:r w:rsidRPr="008E14E8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8E14E8">
        <w:rPr>
          <w:rFonts w:asciiTheme="minorHAnsi" w:eastAsia="Arial" w:hAnsiTheme="minorHAnsi" w:cstheme="minorHAnsi"/>
          <w:b/>
          <w:spacing w:val="1"/>
          <w:sz w:val="22"/>
          <w:szCs w:val="22"/>
        </w:rPr>
        <w:t>b</w:t>
      </w:r>
      <w:r w:rsidRPr="008E14E8">
        <w:rPr>
          <w:rFonts w:asciiTheme="minorHAnsi" w:eastAsia="Arial" w:hAnsiTheme="minorHAnsi" w:cstheme="minorHAnsi"/>
          <w:b/>
          <w:sz w:val="22"/>
          <w:szCs w:val="22"/>
        </w:rPr>
        <w:t>ili</w:t>
      </w:r>
      <w:r w:rsidRPr="008E14E8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8E14E8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8E14E8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8E14E8">
        <w:rPr>
          <w:rFonts w:asciiTheme="minorHAnsi" w:eastAsia="Arial" w:hAnsiTheme="minorHAnsi" w:cstheme="minorHAnsi"/>
          <w:b/>
          <w:sz w:val="22"/>
          <w:szCs w:val="22"/>
        </w:rPr>
        <w:t>s</w:t>
      </w:r>
    </w:p>
    <w:p w14:paraId="554888D2" w14:textId="77777777" w:rsidR="00FF5199" w:rsidRPr="008E14E8" w:rsidRDefault="00F92E27" w:rsidP="008E14E8">
      <w:pPr>
        <w:spacing w:before="77"/>
        <w:ind w:left="724" w:right="2449"/>
        <w:rPr>
          <w:rFonts w:asciiTheme="minorHAnsi" w:eastAsia="Arial" w:hAnsiTheme="minorHAnsi" w:cstheme="minorHAnsi"/>
          <w:sz w:val="22"/>
          <w:szCs w:val="22"/>
        </w:rPr>
      </w:pPr>
      <w:r w:rsidRPr="008E14E8">
        <w:rPr>
          <w:rFonts w:asciiTheme="minorHAnsi" w:hAnsiTheme="minorHAnsi" w:cstheme="minorHAnsi"/>
          <w:sz w:val="22"/>
          <w:szCs w:val="22"/>
        </w:rPr>
        <w:pict w14:anchorId="5FC23E74">
          <v:group id="_x0000_s1234" style="position:absolute;left:0;text-align:left;margin-left:46.1pt;margin-top:8.25pt;width:6.25pt;height:3.85pt;z-index:-251692032;mso-position-horizontal-relative:page" coordorigin="922,165" coordsize="125,77">
            <v:shape id="_x0000_s1236" style="position:absolute;left:954;top:203;width:61;height:0" coordorigin="954,203" coordsize="61,0" path="m954,203r61,e" filled="f" strokecolor="#212121" strokeweight="1.119mm">
              <v:path arrowok="t"/>
            </v:shape>
            <v:shape id="_x0000_s1235" style="position:absolute;left:954;top:172;width:61;height:61" coordorigin="954,172" coordsize="61,61" path="m954,172r61,l1015,234r-61,l954,172xe" filled="f" strokecolor="#212121" strokeweight=".27094mm">
              <v:path arrowok="t"/>
            </v:shape>
            <w10:wrap anchorx="page"/>
          </v:group>
        </w:pict>
      </w:r>
      <w:r w:rsidRPr="008E14E8">
        <w:rPr>
          <w:rFonts w:asciiTheme="minorHAnsi" w:hAnsiTheme="minorHAnsi" w:cstheme="minorHAnsi"/>
          <w:sz w:val="22"/>
          <w:szCs w:val="22"/>
        </w:rPr>
        <w:pict w14:anchorId="39E2CC9F">
          <v:group id="_x0000_s1231" style="position:absolute;left:0;text-align:left;margin-left:46.1pt;margin-top:23.6pt;width:6.25pt;height:3.85pt;z-index:-251691008;mso-position-horizontal-relative:page" coordorigin="922,472" coordsize="125,77">
            <v:shape id="_x0000_s1233" style="position:absolute;left:954;top:510;width:61;height:0" coordorigin="954,510" coordsize="61,0" path="m954,510r61,e" filled="f" strokecolor="#212121" strokeweight="1.119mm">
              <v:path arrowok="t"/>
            </v:shape>
            <v:shape id="_x0000_s1232" style="position:absolute;left:954;top:480;width:61;height:61" coordorigin="954,480" coordsize="61,61" path="m954,480r61,l1015,541r-61,l954,480xe" filled="f" strokecolor="#212121" strokeweight=".27094mm">
              <v:path arrowok="t"/>
            </v:shape>
            <w10:wrap anchorx="page"/>
          </v:group>
        </w:pic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Ma</w:t>
      </w:r>
      <w:r w:rsidRPr="008E14E8">
        <w:rPr>
          <w:rFonts w:asciiTheme="minorHAnsi" w:eastAsia="Arial" w:hAnsiTheme="minorHAnsi" w:cstheme="minorHAnsi"/>
          <w:sz w:val="22"/>
          <w:szCs w:val="22"/>
        </w:rPr>
        <w:t>i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8E14E8">
        <w:rPr>
          <w:rFonts w:asciiTheme="minorHAnsi" w:eastAsia="Arial" w:hAnsiTheme="minorHAnsi" w:cstheme="minorHAnsi"/>
          <w:sz w:val="22"/>
          <w:szCs w:val="22"/>
        </w:rPr>
        <w:t>t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8E14E8">
        <w:rPr>
          <w:rFonts w:asciiTheme="minorHAnsi" w:eastAsia="Arial" w:hAnsiTheme="minorHAnsi" w:cstheme="minorHAnsi"/>
          <w:sz w:val="22"/>
          <w:szCs w:val="22"/>
        </w:rPr>
        <w:t>i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8E14E8">
        <w:rPr>
          <w:rFonts w:asciiTheme="minorHAnsi" w:eastAsia="Arial" w:hAnsiTheme="minorHAnsi" w:cstheme="minorHAnsi"/>
          <w:sz w:val="22"/>
          <w:szCs w:val="22"/>
        </w:rPr>
        <w:t>i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8E14E8">
        <w:rPr>
          <w:rFonts w:asciiTheme="minorHAnsi" w:eastAsia="Arial" w:hAnsiTheme="minorHAnsi" w:cstheme="minorHAnsi"/>
          <w:sz w:val="22"/>
          <w:szCs w:val="22"/>
        </w:rPr>
        <w:t>g</w:t>
      </w:r>
      <w:r w:rsidRPr="008E14E8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z w:val="22"/>
          <w:szCs w:val="22"/>
        </w:rPr>
        <w:t>ti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me</w:t>
      </w:r>
      <w:r w:rsidRPr="008E14E8">
        <w:rPr>
          <w:rFonts w:asciiTheme="minorHAnsi" w:eastAsia="Arial" w:hAnsiTheme="minorHAnsi" w:cstheme="minorHAnsi"/>
          <w:sz w:val="22"/>
          <w:szCs w:val="22"/>
        </w:rPr>
        <w:t>ly</w:t>
      </w:r>
      <w:r w:rsidRPr="008E14E8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8E14E8">
        <w:rPr>
          <w:rFonts w:asciiTheme="minorHAnsi" w:eastAsia="Arial" w:hAnsiTheme="minorHAnsi" w:cstheme="minorHAnsi"/>
          <w:sz w:val="22"/>
          <w:szCs w:val="22"/>
        </w:rPr>
        <w:t>d</w:t>
      </w:r>
      <w:r w:rsidRPr="008E14E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accura</w:t>
      </w:r>
      <w:r w:rsidRPr="008E14E8">
        <w:rPr>
          <w:rFonts w:asciiTheme="minorHAnsi" w:eastAsia="Arial" w:hAnsiTheme="minorHAnsi" w:cstheme="minorHAnsi"/>
          <w:sz w:val="22"/>
          <w:szCs w:val="22"/>
        </w:rPr>
        <w:t>te</w:t>
      </w:r>
      <w:r w:rsidRPr="008E14E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genera</w:t>
      </w:r>
      <w:r w:rsidRPr="008E14E8">
        <w:rPr>
          <w:rFonts w:asciiTheme="minorHAnsi" w:eastAsia="Arial" w:hAnsiTheme="minorHAnsi" w:cstheme="minorHAnsi"/>
          <w:sz w:val="22"/>
          <w:szCs w:val="22"/>
        </w:rPr>
        <w:t>l</w:t>
      </w:r>
      <w:r w:rsidRPr="008E14E8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z w:val="22"/>
          <w:szCs w:val="22"/>
        </w:rPr>
        <w:t>l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edg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8E14E8">
        <w:rPr>
          <w:rFonts w:asciiTheme="minorHAnsi" w:eastAsia="Arial" w:hAnsiTheme="minorHAnsi" w:cstheme="minorHAnsi"/>
          <w:sz w:val="22"/>
          <w:szCs w:val="22"/>
        </w:rPr>
        <w:t>r</w:t>
      </w:r>
      <w:r w:rsidRPr="008E14E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(pos</w:t>
      </w:r>
      <w:r w:rsidRPr="008E14E8">
        <w:rPr>
          <w:rFonts w:asciiTheme="minorHAnsi" w:eastAsia="Arial" w:hAnsiTheme="minorHAnsi" w:cstheme="minorHAnsi"/>
          <w:sz w:val="22"/>
          <w:szCs w:val="22"/>
        </w:rPr>
        <w:t>ti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8E14E8">
        <w:rPr>
          <w:rFonts w:asciiTheme="minorHAnsi" w:eastAsia="Arial" w:hAnsiTheme="minorHAnsi" w:cstheme="minorHAnsi"/>
          <w:sz w:val="22"/>
          <w:szCs w:val="22"/>
        </w:rPr>
        <w:t>g</w:t>
      </w:r>
      <w:r w:rsidRPr="008E14E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8E14E8">
        <w:rPr>
          <w:rFonts w:asciiTheme="minorHAnsi" w:eastAsia="Arial" w:hAnsiTheme="minorHAnsi" w:cstheme="minorHAnsi"/>
          <w:sz w:val="22"/>
          <w:szCs w:val="22"/>
        </w:rPr>
        <w:t>t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14E8">
        <w:rPr>
          <w:rFonts w:asciiTheme="minorHAnsi" w:eastAsia="Arial" w:hAnsiTheme="minorHAnsi" w:cstheme="minorHAnsi"/>
          <w:sz w:val="22"/>
          <w:szCs w:val="22"/>
        </w:rPr>
        <w:t>i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es</w:t>
      </w:r>
      <w:r w:rsidRPr="008E14E8">
        <w:rPr>
          <w:rFonts w:asciiTheme="minorHAnsi" w:eastAsia="Arial" w:hAnsiTheme="minorHAnsi" w:cstheme="minorHAnsi"/>
          <w:sz w:val="22"/>
          <w:szCs w:val="22"/>
        </w:rPr>
        <w:t>,</w:t>
      </w:r>
      <w:r w:rsidRPr="008E14E8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record</w:t>
      </w:r>
      <w:r w:rsidRPr="008E14E8">
        <w:rPr>
          <w:rFonts w:asciiTheme="minorHAnsi" w:eastAsia="Arial" w:hAnsiTheme="minorHAnsi" w:cstheme="minorHAnsi"/>
          <w:sz w:val="22"/>
          <w:szCs w:val="22"/>
        </w:rPr>
        <w:t>i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8E14E8">
        <w:rPr>
          <w:rFonts w:asciiTheme="minorHAnsi" w:eastAsia="Arial" w:hAnsiTheme="minorHAnsi" w:cstheme="minorHAnsi"/>
          <w:sz w:val="22"/>
          <w:szCs w:val="22"/>
        </w:rPr>
        <w:t>g</w:t>
      </w:r>
      <w:r w:rsidRPr="008E14E8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accrua</w:t>
      </w:r>
      <w:r w:rsidRPr="008E14E8">
        <w:rPr>
          <w:rFonts w:asciiTheme="minorHAnsi" w:eastAsia="Arial" w:hAnsiTheme="minorHAnsi" w:cstheme="minorHAnsi"/>
          <w:sz w:val="22"/>
          <w:szCs w:val="22"/>
        </w:rPr>
        <w:t>l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14E8">
        <w:rPr>
          <w:rFonts w:asciiTheme="minorHAnsi" w:eastAsia="Arial" w:hAnsiTheme="minorHAnsi" w:cstheme="minorHAnsi"/>
          <w:sz w:val="22"/>
          <w:szCs w:val="22"/>
        </w:rPr>
        <w:t>,</w:t>
      </w:r>
      <w:r w:rsidRPr="008E14E8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8E14E8">
        <w:rPr>
          <w:rFonts w:asciiTheme="minorHAnsi" w:eastAsia="Arial" w:hAnsiTheme="minorHAnsi" w:cstheme="minorHAnsi"/>
          <w:sz w:val="22"/>
          <w:szCs w:val="22"/>
        </w:rPr>
        <w:t>t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14E8">
        <w:rPr>
          <w:rFonts w:asciiTheme="minorHAnsi" w:eastAsia="Arial" w:hAnsiTheme="minorHAnsi" w:cstheme="minorHAnsi"/>
          <w:sz w:val="22"/>
          <w:szCs w:val="22"/>
        </w:rPr>
        <w:t xml:space="preserve">.)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Ma</w:t>
      </w:r>
      <w:r w:rsidRPr="008E14E8">
        <w:rPr>
          <w:rFonts w:asciiTheme="minorHAnsi" w:eastAsia="Arial" w:hAnsiTheme="minorHAnsi" w:cstheme="minorHAnsi"/>
          <w:sz w:val="22"/>
          <w:szCs w:val="22"/>
        </w:rPr>
        <w:t>i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8E14E8">
        <w:rPr>
          <w:rFonts w:asciiTheme="minorHAnsi" w:eastAsia="Arial" w:hAnsiTheme="minorHAnsi" w:cstheme="minorHAnsi"/>
          <w:sz w:val="22"/>
          <w:szCs w:val="22"/>
        </w:rPr>
        <w:t>t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8E14E8">
        <w:rPr>
          <w:rFonts w:asciiTheme="minorHAnsi" w:eastAsia="Arial" w:hAnsiTheme="minorHAnsi" w:cstheme="minorHAnsi"/>
          <w:sz w:val="22"/>
          <w:szCs w:val="22"/>
        </w:rPr>
        <w:t>i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8E14E8">
        <w:rPr>
          <w:rFonts w:asciiTheme="minorHAnsi" w:eastAsia="Arial" w:hAnsiTheme="minorHAnsi" w:cstheme="minorHAnsi"/>
          <w:sz w:val="22"/>
          <w:szCs w:val="22"/>
        </w:rPr>
        <w:t>i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8E14E8">
        <w:rPr>
          <w:rFonts w:asciiTheme="minorHAnsi" w:eastAsia="Arial" w:hAnsiTheme="minorHAnsi" w:cstheme="minorHAnsi"/>
          <w:sz w:val="22"/>
          <w:szCs w:val="22"/>
        </w:rPr>
        <w:t>g</w:t>
      </w:r>
      <w:r w:rsidRPr="008E14E8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z w:val="22"/>
          <w:szCs w:val="22"/>
        </w:rPr>
        <w:t>ti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me</w:t>
      </w:r>
      <w:r w:rsidRPr="008E14E8">
        <w:rPr>
          <w:rFonts w:asciiTheme="minorHAnsi" w:eastAsia="Arial" w:hAnsiTheme="minorHAnsi" w:cstheme="minorHAnsi"/>
          <w:sz w:val="22"/>
          <w:szCs w:val="22"/>
        </w:rPr>
        <w:t>ly</w:t>
      </w:r>
      <w:r w:rsidRPr="008E14E8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8E14E8">
        <w:rPr>
          <w:rFonts w:asciiTheme="minorHAnsi" w:eastAsia="Arial" w:hAnsiTheme="minorHAnsi" w:cstheme="minorHAnsi"/>
          <w:sz w:val="22"/>
          <w:szCs w:val="22"/>
        </w:rPr>
        <w:t>d</w:t>
      </w:r>
      <w:r w:rsidRPr="008E14E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accura</w:t>
      </w:r>
      <w:r w:rsidRPr="008E14E8">
        <w:rPr>
          <w:rFonts w:asciiTheme="minorHAnsi" w:eastAsia="Arial" w:hAnsiTheme="minorHAnsi" w:cstheme="minorHAnsi"/>
          <w:sz w:val="22"/>
          <w:szCs w:val="22"/>
        </w:rPr>
        <w:t>te</w:t>
      </w:r>
      <w:r w:rsidRPr="008E14E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accoun</w:t>
      </w:r>
      <w:r w:rsidRPr="008E14E8">
        <w:rPr>
          <w:rFonts w:asciiTheme="minorHAnsi" w:eastAsia="Arial" w:hAnsiTheme="minorHAnsi" w:cstheme="minorHAnsi"/>
          <w:sz w:val="22"/>
          <w:szCs w:val="22"/>
        </w:rPr>
        <w:t>t</w:t>
      </w:r>
      <w:r w:rsidRPr="008E14E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reconc</w:t>
      </w:r>
      <w:r w:rsidRPr="008E14E8">
        <w:rPr>
          <w:rFonts w:asciiTheme="minorHAnsi" w:eastAsia="Arial" w:hAnsiTheme="minorHAnsi" w:cstheme="minorHAnsi"/>
          <w:sz w:val="22"/>
          <w:szCs w:val="22"/>
        </w:rPr>
        <w:t>ili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8E14E8">
        <w:rPr>
          <w:rFonts w:asciiTheme="minorHAnsi" w:eastAsia="Arial" w:hAnsiTheme="minorHAnsi" w:cstheme="minorHAnsi"/>
          <w:sz w:val="22"/>
          <w:szCs w:val="22"/>
        </w:rPr>
        <w:t>ti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on</w:t>
      </w:r>
      <w:r w:rsidRPr="008E14E8">
        <w:rPr>
          <w:rFonts w:asciiTheme="minorHAnsi" w:eastAsia="Arial" w:hAnsiTheme="minorHAnsi" w:cstheme="minorHAnsi"/>
          <w:sz w:val="22"/>
          <w:szCs w:val="22"/>
        </w:rPr>
        <w:t>s</w:t>
      </w:r>
    </w:p>
    <w:p w14:paraId="5AB5B256" w14:textId="77777777" w:rsidR="00FF5199" w:rsidRPr="008E14E8" w:rsidRDefault="00F92E27" w:rsidP="008E14E8">
      <w:pPr>
        <w:spacing w:before="2"/>
        <w:ind w:left="724"/>
        <w:rPr>
          <w:rFonts w:asciiTheme="minorHAnsi" w:eastAsia="Arial" w:hAnsiTheme="minorHAnsi" w:cstheme="minorHAnsi"/>
          <w:sz w:val="22"/>
          <w:szCs w:val="22"/>
        </w:rPr>
      </w:pPr>
      <w:r w:rsidRPr="008E14E8">
        <w:rPr>
          <w:rFonts w:asciiTheme="minorHAnsi" w:hAnsiTheme="minorHAnsi" w:cstheme="minorHAnsi"/>
          <w:sz w:val="22"/>
          <w:szCs w:val="22"/>
        </w:rPr>
        <w:pict w14:anchorId="4CD0B97E">
          <v:group id="_x0000_s1228" style="position:absolute;left:0;text-align:left;margin-left:46.1pt;margin-top:4.5pt;width:6.25pt;height:3.85pt;z-index:-251689984;mso-position-horizontal-relative:page" coordorigin="922,90" coordsize="125,77">
            <v:shape id="_x0000_s1230" style="position:absolute;left:954;top:128;width:61;height:0" coordorigin="954,128" coordsize="61,0" path="m954,128r61,e" filled="f" strokecolor="#212121" strokeweight="1.119mm">
              <v:path arrowok="t"/>
            </v:shape>
            <v:shape id="_x0000_s1229" style="position:absolute;left:954;top:97;width:61;height:61" coordorigin="954,97" coordsize="61,61" path="m954,97r61,l1015,159r-61,l954,97xe" filled="f" strokecolor="#212121" strokeweight=".27094mm">
              <v:path arrowok="t"/>
            </v:shape>
            <w10:wrap anchorx="page"/>
          </v:group>
        </w:pic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Prepar</w:t>
      </w:r>
      <w:r w:rsidRPr="008E14E8">
        <w:rPr>
          <w:rFonts w:asciiTheme="minorHAnsi" w:eastAsia="Arial" w:hAnsiTheme="minorHAnsi" w:cstheme="minorHAnsi"/>
          <w:sz w:val="22"/>
          <w:szCs w:val="22"/>
        </w:rPr>
        <w:t>i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8E14E8">
        <w:rPr>
          <w:rFonts w:asciiTheme="minorHAnsi" w:eastAsia="Arial" w:hAnsiTheme="minorHAnsi" w:cstheme="minorHAnsi"/>
          <w:sz w:val="22"/>
          <w:szCs w:val="22"/>
        </w:rPr>
        <w:t>g</w:t>
      </w:r>
      <w:r w:rsidRPr="008E14E8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mon</w:t>
      </w:r>
      <w:r w:rsidRPr="008E14E8">
        <w:rPr>
          <w:rFonts w:asciiTheme="minorHAnsi" w:eastAsia="Arial" w:hAnsiTheme="minorHAnsi" w:cstheme="minorHAnsi"/>
          <w:sz w:val="22"/>
          <w:szCs w:val="22"/>
        </w:rPr>
        <w:t>t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8E14E8">
        <w:rPr>
          <w:rFonts w:asciiTheme="minorHAnsi" w:eastAsia="Arial" w:hAnsiTheme="minorHAnsi" w:cstheme="minorHAnsi"/>
          <w:sz w:val="22"/>
          <w:szCs w:val="22"/>
        </w:rPr>
        <w:t>ly</w:t>
      </w:r>
      <w:r w:rsidRPr="008E14E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z w:val="22"/>
          <w:szCs w:val="22"/>
        </w:rPr>
        <w:t>fi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nanc</w:t>
      </w:r>
      <w:r w:rsidRPr="008E14E8">
        <w:rPr>
          <w:rFonts w:asciiTheme="minorHAnsi" w:eastAsia="Arial" w:hAnsiTheme="minorHAnsi" w:cstheme="minorHAnsi"/>
          <w:sz w:val="22"/>
          <w:szCs w:val="22"/>
        </w:rPr>
        <w:t>i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8E14E8">
        <w:rPr>
          <w:rFonts w:asciiTheme="minorHAnsi" w:eastAsia="Arial" w:hAnsiTheme="minorHAnsi" w:cstheme="minorHAnsi"/>
          <w:sz w:val="22"/>
          <w:szCs w:val="22"/>
        </w:rPr>
        <w:t>l</w:t>
      </w:r>
      <w:r w:rsidRPr="008E14E8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14E8">
        <w:rPr>
          <w:rFonts w:asciiTheme="minorHAnsi" w:eastAsia="Arial" w:hAnsiTheme="minorHAnsi" w:cstheme="minorHAnsi"/>
          <w:sz w:val="22"/>
          <w:szCs w:val="22"/>
        </w:rPr>
        <w:t>t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8E14E8">
        <w:rPr>
          <w:rFonts w:asciiTheme="minorHAnsi" w:eastAsia="Arial" w:hAnsiTheme="minorHAnsi" w:cstheme="minorHAnsi"/>
          <w:sz w:val="22"/>
          <w:szCs w:val="22"/>
        </w:rPr>
        <w:t>t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emen</w:t>
      </w:r>
      <w:r w:rsidRPr="008E14E8">
        <w:rPr>
          <w:rFonts w:asciiTheme="minorHAnsi" w:eastAsia="Arial" w:hAnsiTheme="minorHAnsi" w:cstheme="minorHAnsi"/>
          <w:sz w:val="22"/>
          <w:szCs w:val="22"/>
        </w:rPr>
        <w:t>t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14E8">
        <w:rPr>
          <w:rFonts w:asciiTheme="minorHAnsi" w:eastAsia="Arial" w:hAnsiTheme="minorHAnsi" w:cstheme="minorHAnsi"/>
          <w:sz w:val="22"/>
          <w:szCs w:val="22"/>
        </w:rPr>
        <w:t>,</w:t>
      </w:r>
      <w:r w:rsidRPr="008E14E8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z w:val="22"/>
          <w:szCs w:val="22"/>
        </w:rPr>
        <w:t>i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nc</w:t>
      </w:r>
      <w:r w:rsidRPr="008E14E8">
        <w:rPr>
          <w:rFonts w:asciiTheme="minorHAnsi" w:eastAsia="Arial" w:hAnsiTheme="minorHAnsi" w:cstheme="minorHAnsi"/>
          <w:sz w:val="22"/>
          <w:szCs w:val="22"/>
        </w:rPr>
        <w:t>l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ud</w:t>
      </w:r>
      <w:r w:rsidRPr="008E14E8">
        <w:rPr>
          <w:rFonts w:asciiTheme="minorHAnsi" w:eastAsia="Arial" w:hAnsiTheme="minorHAnsi" w:cstheme="minorHAnsi"/>
          <w:sz w:val="22"/>
          <w:szCs w:val="22"/>
        </w:rPr>
        <w:t>i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8E14E8">
        <w:rPr>
          <w:rFonts w:asciiTheme="minorHAnsi" w:eastAsia="Arial" w:hAnsiTheme="minorHAnsi" w:cstheme="minorHAnsi"/>
          <w:sz w:val="22"/>
          <w:szCs w:val="22"/>
        </w:rPr>
        <w:t>g</w:t>
      </w:r>
      <w:r w:rsidRPr="008E14E8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mon</w:t>
      </w:r>
      <w:r w:rsidRPr="008E14E8">
        <w:rPr>
          <w:rFonts w:asciiTheme="minorHAnsi" w:eastAsia="Arial" w:hAnsiTheme="minorHAnsi" w:cstheme="minorHAnsi"/>
          <w:sz w:val="22"/>
          <w:szCs w:val="22"/>
        </w:rPr>
        <w:t>t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8E14E8">
        <w:rPr>
          <w:rFonts w:asciiTheme="minorHAnsi" w:eastAsia="Arial" w:hAnsiTheme="minorHAnsi" w:cstheme="minorHAnsi"/>
          <w:sz w:val="22"/>
          <w:szCs w:val="22"/>
        </w:rPr>
        <w:t>ly</w:t>
      </w:r>
      <w:r w:rsidRPr="008E14E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W</w:t>
      </w:r>
      <w:r w:rsidRPr="008E14E8">
        <w:rPr>
          <w:rFonts w:asciiTheme="minorHAnsi" w:eastAsia="Arial" w:hAnsiTheme="minorHAnsi" w:cstheme="minorHAnsi"/>
          <w:sz w:val="22"/>
          <w:szCs w:val="22"/>
        </w:rPr>
        <w:t>IP</w:t>
      </w:r>
      <w:r w:rsidRPr="008E14E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repor</w:t>
      </w:r>
      <w:r w:rsidRPr="008E14E8">
        <w:rPr>
          <w:rFonts w:asciiTheme="minorHAnsi" w:eastAsia="Arial" w:hAnsiTheme="minorHAnsi" w:cstheme="minorHAnsi"/>
          <w:sz w:val="22"/>
          <w:szCs w:val="22"/>
        </w:rPr>
        <w:t>ts</w:t>
      </w:r>
    </w:p>
    <w:p w14:paraId="0787631D" w14:textId="77777777" w:rsidR="00FF5199" w:rsidRPr="008E14E8" w:rsidRDefault="00F92E27" w:rsidP="008E14E8">
      <w:pPr>
        <w:spacing w:before="77"/>
        <w:ind w:left="724"/>
        <w:rPr>
          <w:rFonts w:asciiTheme="minorHAnsi" w:eastAsia="Arial" w:hAnsiTheme="minorHAnsi" w:cstheme="minorHAnsi"/>
          <w:sz w:val="22"/>
          <w:szCs w:val="22"/>
        </w:rPr>
      </w:pPr>
      <w:r w:rsidRPr="008E14E8">
        <w:rPr>
          <w:rFonts w:asciiTheme="minorHAnsi" w:hAnsiTheme="minorHAnsi" w:cstheme="minorHAnsi"/>
          <w:sz w:val="22"/>
          <w:szCs w:val="22"/>
        </w:rPr>
        <w:pict w14:anchorId="7E68E66B">
          <v:group id="_x0000_s1225" style="position:absolute;left:0;text-align:left;margin-left:46.1pt;margin-top:8.25pt;width:6.25pt;height:3.85pt;z-index:-251688960;mso-position-horizontal-relative:page" coordorigin="922,165" coordsize="125,77">
            <v:shape id="_x0000_s1227" style="position:absolute;left:954;top:203;width:61;height:0" coordorigin="954,203" coordsize="61,0" path="m954,203r61,e" filled="f" strokecolor="#212121" strokeweight="1.119mm">
              <v:path arrowok="t"/>
            </v:shape>
            <v:shape id="_x0000_s1226" style="position:absolute;left:954;top:172;width:61;height:61" coordorigin="954,172" coordsize="61,61" path="m954,172r61,l1015,234r-61,l954,172xe" filled="f" strokecolor="#212121" strokeweight=".27094mm">
              <v:path arrowok="t"/>
            </v:shape>
            <w10:wrap anchorx="page"/>
          </v:group>
        </w:pic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Lead</w:t>
      </w:r>
      <w:r w:rsidRPr="008E14E8">
        <w:rPr>
          <w:rFonts w:asciiTheme="minorHAnsi" w:eastAsia="Arial" w:hAnsiTheme="minorHAnsi" w:cstheme="minorHAnsi"/>
          <w:sz w:val="22"/>
          <w:szCs w:val="22"/>
        </w:rPr>
        <w:t>i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8E14E8">
        <w:rPr>
          <w:rFonts w:asciiTheme="minorHAnsi" w:eastAsia="Arial" w:hAnsiTheme="minorHAnsi" w:cstheme="minorHAnsi"/>
          <w:sz w:val="22"/>
          <w:szCs w:val="22"/>
        </w:rPr>
        <w:t>g</w:t>
      </w:r>
      <w:r w:rsidRPr="008E14E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annua</w:t>
      </w:r>
      <w:r w:rsidRPr="008E14E8">
        <w:rPr>
          <w:rFonts w:asciiTheme="minorHAnsi" w:eastAsia="Arial" w:hAnsiTheme="minorHAnsi" w:cstheme="minorHAnsi"/>
          <w:sz w:val="22"/>
          <w:szCs w:val="22"/>
        </w:rPr>
        <w:t>l</w:t>
      </w:r>
      <w:r w:rsidRPr="008E14E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z w:val="22"/>
          <w:szCs w:val="22"/>
        </w:rPr>
        <w:t>fi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nanc</w:t>
      </w:r>
      <w:r w:rsidRPr="008E14E8">
        <w:rPr>
          <w:rFonts w:asciiTheme="minorHAnsi" w:eastAsia="Arial" w:hAnsiTheme="minorHAnsi" w:cstheme="minorHAnsi"/>
          <w:sz w:val="22"/>
          <w:szCs w:val="22"/>
        </w:rPr>
        <w:t>i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8E14E8">
        <w:rPr>
          <w:rFonts w:asciiTheme="minorHAnsi" w:eastAsia="Arial" w:hAnsiTheme="minorHAnsi" w:cstheme="minorHAnsi"/>
          <w:sz w:val="22"/>
          <w:szCs w:val="22"/>
        </w:rPr>
        <w:t>l</w:t>
      </w:r>
      <w:r w:rsidRPr="008E14E8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aud</w:t>
      </w:r>
      <w:r w:rsidRPr="008E14E8">
        <w:rPr>
          <w:rFonts w:asciiTheme="minorHAnsi" w:eastAsia="Arial" w:hAnsiTheme="minorHAnsi" w:cstheme="minorHAnsi"/>
          <w:sz w:val="22"/>
          <w:szCs w:val="22"/>
        </w:rPr>
        <w:t>it</w:t>
      </w:r>
      <w:r w:rsidRPr="008E14E8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proces</w:t>
      </w:r>
      <w:r w:rsidRPr="008E14E8">
        <w:rPr>
          <w:rFonts w:asciiTheme="minorHAnsi" w:eastAsia="Arial" w:hAnsiTheme="minorHAnsi" w:cstheme="minorHAnsi"/>
          <w:sz w:val="22"/>
          <w:szCs w:val="22"/>
        </w:rPr>
        <w:t>s</w:t>
      </w:r>
    </w:p>
    <w:p w14:paraId="6FF20927" w14:textId="77777777" w:rsidR="00FF5199" w:rsidRPr="008E14E8" w:rsidRDefault="00F92E27" w:rsidP="008E14E8">
      <w:pPr>
        <w:spacing w:before="77"/>
        <w:ind w:left="724"/>
        <w:rPr>
          <w:rFonts w:asciiTheme="minorHAnsi" w:eastAsia="Arial" w:hAnsiTheme="minorHAnsi" w:cstheme="minorHAnsi"/>
          <w:sz w:val="22"/>
          <w:szCs w:val="22"/>
        </w:rPr>
      </w:pPr>
      <w:r w:rsidRPr="008E14E8">
        <w:rPr>
          <w:rFonts w:asciiTheme="minorHAnsi" w:hAnsiTheme="minorHAnsi" w:cstheme="minorHAnsi"/>
          <w:sz w:val="22"/>
          <w:szCs w:val="22"/>
        </w:rPr>
        <w:pict w14:anchorId="195C9A4C">
          <v:group id="_x0000_s1222" style="position:absolute;left:0;text-align:left;margin-left:46.1pt;margin-top:8.25pt;width:6.25pt;height:3.85pt;z-index:-251687936;mso-position-horizontal-relative:page" coordorigin="922,165" coordsize="125,77">
            <v:shape id="_x0000_s1224" style="position:absolute;left:954;top:203;width:61;height:0" coordorigin="954,203" coordsize="61,0" path="m954,203r61,e" filled="f" strokecolor="#212121" strokeweight="1.119mm">
              <v:path arrowok="t"/>
            </v:shape>
            <v:shape id="_x0000_s1223" style="position:absolute;left:954;top:172;width:61;height:61" coordorigin="954,172" coordsize="61,61" path="m954,172r61,l1015,234r-61,l954,172xe" filled="f" strokecolor="#212121" strokeweight=".27094mm">
              <v:path arrowok="t"/>
            </v:shape>
            <w10:wrap anchorx="page"/>
          </v:group>
        </w:pic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Da</w:t>
      </w:r>
      <w:r w:rsidRPr="008E14E8">
        <w:rPr>
          <w:rFonts w:asciiTheme="minorHAnsi" w:eastAsia="Arial" w:hAnsiTheme="minorHAnsi" w:cstheme="minorHAnsi"/>
          <w:sz w:val="22"/>
          <w:szCs w:val="22"/>
        </w:rPr>
        <w:t>ily</w:t>
      </w:r>
      <w:r w:rsidRPr="008E14E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cas</w:t>
      </w:r>
      <w:r w:rsidRPr="008E14E8">
        <w:rPr>
          <w:rFonts w:asciiTheme="minorHAnsi" w:eastAsia="Arial" w:hAnsiTheme="minorHAnsi" w:cstheme="minorHAnsi"/>
          <w:sz w:val="22"/>
          <w:szCs w:val="22"/>
        </w:rPr>
        <w:t>h</w:t>
      </w:r>
      <w:r w:rsidRPr="008E14E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managemen</w:t>
      </w:r>
      <w:r w:rsidRPr="008E14E8">
        <w:rPr>
          <w:rFonts w:asciiTheme="minorHAnsi" w:eastAsia="Arial" w:hAnsiTheme="minorHAnsi" w:cstheme="minorHAnsi"/>
          <w:sz w:val="22"/>
          <w:szCs w:val="22"/>
        </w:rPr>
        <w:t>t,</w:t>
      </w:r>
      <w:r w:rsidRPr="008E14E8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z w:val="22"/>
          <w:szCs w:val="22"/>
        </w:rPr>
        <w:t>i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nc</w:t>
      </w:r>
      <w:r w:rsidRPr="008E14E8">
        <w:rPr>
          <w:rFonts w:asciiTheme="minorHAnsi" w:eastAsia="Arial" w:hAnsiTheme="minorHAnsi" w:cstheme="minorHAnsi"/>
          <w:sz w:val="22"/>
          <w:szCs w:val="22"/>
        </w:rPr>
        <w:t>l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ud</w:t>
      </w:r>
      <w:r w:rsidRPr="008E14E8">
        <w:rPr>
          <w:rFonts w:asciiTheme="minorHAnsi" w:eastAsia="Arial" w:hAnsiTheme="minorHAnsi" w:cstheme="minorHAnsi"/>
          <w:sz w:val="22"/>
          <w:szCs w:val="22"/>
        </w:rPr>
        <w:t>i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8E14E8">
        <w:rPr>
          <w:rFonts w:asciiTheme="minorHAnsi" w:eastAsia="Arial" w:hAnsiTheme="minorHAnsi" w:cstheme="minorHAnsi"/>
          <w:sz w:val="22"/>
          <w:szCs w:val="22"/>
        </w:rPr>
        <w:t>g</w:t>
      </w:r>
      <w:r w:rsidRPr="008E14E8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as</w:t>
      </w:r>
      <w:r w:rsidRPr="008E14E8">
        <w:rPr>
          <w:rFonts w:asciiTheme="minorHAnsi" w:eastAsia="Arial" w:hAnsiTheme="minorHAnsi" w:cstheme="minorHAnsi"/>
          <w:sz w:val="22"/>
          <w:szCs w:val="22"/>
        </w:rPr>
        <w:t>h</w:t>
      </w:r>
      <w:r w:rsidRPr="008E14E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z w:val="22"/>
          <w:szCs w:val="22"/>
        </w:rPr>
        <w:t>f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orecas</w:t>
      </w:r>
      <w:r w:rsidRPr="008E14E8">
        <w:rPr>
          <w:rFonts w:asciiTheme="minorHAnsi" w:eastAsia="Arial" w:hAnsiTheme="minorHAnsi" w:cstheme="minorHAnsi"/>
          <w:sz w:val="22"/>
          <w:szCs w:val="22"/>
        </w:rPr>
        <w:t>ti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8E14E8">
        <w:rPr>
          <w:rFonts w:asciiTheme="minorHAnsi" w:eastAsia="Arial" w:hAnsiTheme="minorHAnsi" w:cstheme="minorHAnsi"/>
          <w:sz w:val="22"/>
          <w:szCs w:val="22"/>
        </w:rPr>
        <w:t>g</w:t>
      </w:r>
    </w:p>
    <w:p w14:paraId="33561128" w14:textId="77777777" w:rsidR="00FF5199" w:rsidRPr="008E14E8" w:rsidRDefault="00F92E27" w:rsidP="008E14E8">
      <w:pPr>
        <w:spacing w:before="77"/>
        <w:ind w:left="724"/>
        <w:rPr>
          <w:rFonts w:asciiTheme="minorHAnsi" w:eastAsia="Arial" w:hAnsiTheme="minorHAnsi" w:cstheme="minorHAnsi"/>
          <w:sz w:val="22"/>
          <w:szCs w:val="22"/>
        </w:rPr>
      </w:pPr>
      <w:r w:rsidRPr="008E14E8">
        <w:rPr>
          <w:rFonts w:asciiTheme="minorHAnsi" w:hAnsiTheme="minorHAnsi" w:cstheme="minorHAnsi"/>
          <w:sz w:val="22"/>
          <w:szCs w:val="22"/>
        </w:rPr>
        <w:pict w14:anchorId="1098202B">
          <v:group id="_x0000_s1219" style="position:absolute;left:0;text-align:left;margin-left:46.1pt;margin-top:8.25pt;width:6.25pt;height:3.85pt;z-index:-251686912;mso-position-horizontal-relative:page" coordorigin="922,165" coordsize="125,77">
            <v:shape id="_x0000_s1221" style="position:absolute;left:954;top:203;width:61;height:0" coordorigin="954,203" coordsize="61,0" path="m954,203r61,e" filled="f" strokecolor="#212121" strokeweight="1.119mm">
              <v:path arrowok="t"/>
            </v:shape>
            <v:shape id="_x0000_s1220" style="position:absolute;left:954;top:172;width:61;height:61" coordorigin="954,172" coordsize="61,61" path="m954,172r61,l1015,234r-61,l954,172xe" filled="f" strokecolor="#212121" strokeweight=".27094mm">
              <v:path arrowok="t"/>
            </v:shape>
            <w10:wrap anchorx="page"/>
          </v:group>
        </w:pic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Par</w:t>
      </w:r>
      <w:r w:rsidRPr="008E14E8">
        <w:rPr>
          <w:rFonts w:asciiTheme="minorHAnsi" w:eastAsia="Arial" w:hAnsiTheme="minorHAnsi" w:cstheme="minorHAnsi"/>
          <w:sz w:val="22"/>
          <w:szCs w:val="22"/>
        </w:rPr>
        <w:t>ti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14E8">
        <w:rPr>
          <w:rFonts w:asciiTheme="minorHAnsi" w:eastAsia="Arial" w:hAnsiTheme="minorHAnsi" w:cstheme="minorHAnsi"/>
          <w:sz w:val="22"/>
          <w:szCs w:val="22"/>
        </w:rPr>
        <w:t>i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pa</w:t>
      </w:r>
      <w:r w:rsidRPr="008E14E8">
        <w:rPr>
          <w:rFonts w:asciiTheme="minorHAnsi" w:eastAsia="Arial" w:hAnsiTheme="minorHAnsi" w:cstheme="minorHAnsi"/>
          <w:sz w:val="22"/>
          <w:szCs w:val="22"/>
        </w:rPr>
        <w:t>ti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8E14E8">
        <w:rPr>
          <w:rFonts w:asciiTheme="minorHAnsi" w:eastAsia="Arial" w:hAnsiTheme="minorHAnsi" w:cstheme="minorHAnsi"/>
          <w:sz w:val="22"/>
          <w:szCs w:val="22"/>
        </w:rPr>
        <w:t>g</w:t>
      </w:r>
      <w:r w:rsidRPr="008E14E8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z w:val="22"/>
          <w:szCs w:val="22"/>
        </w:rPr>
        <w:t>in</w:t>
      </w:r>
      <w:r w:rsidRPr="008E14E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z w:val="22"/>
          <w:szCs w:val="22"/>
        </w:rPr>
        <w:t>t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8E14E8">
        <w:rPr>
          <w:rFonts w:asciiTheme="minorHAnsi" w:eastAsia="Arial" w:hAnsiTheme="minorHAnsi" w:cstheme="minorHAnsi"/>
          <w:sz w:val="22"/>
          <w:szCs w:val="22"/>
        </w:rPr>
        <w:t>e</w:t>
      </w:r>
      <w:r w:rsidRPr="008E14E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budge</w:t>
      </w:r>
      <w:r w:rsidRPr="008E14E8">
        <w:rPr>
          <w:rFonts w:asciiTheme="minorHAnsi" w:eastAsia="Arial" w:hAnsiTheme="minorHAnsi" w:cstheme="minorHAnsi"/>
          <w:sz w:val="22"/>
          <w:szCs w:val="22"/>
        </w:rPr>
        <w:t>ti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8E14E8">
        <w:rPr>
          <w:rFonts w:asciiTheme="minorHAnsi" w:eastAsia="Arial" w:hAnsiTheme="minorHAnsi" w:cstheme="minorHAnsi"/>
          <w:sz w:val="22"/>
          <w:szCs w:val="22"/>
        </w:rPr>
        <w:t>g</w:t>
      </w:r>
      <w:r w:rsidRPr="008E14E8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8E14E8">
        <w:rPr>
          <w:rFonts w:asciiTheme="minorHAnsi" w:eastAsia="Arial" w:hAnsiTheme="minorHAnsi" w:cstheme="minorHAnsi"/>
          <w:sz w:val="22"/>
          <w:szCs w:val="22"/>
        </w:rPr>
        <w:t>d</w:t>
      </w:r>
      <w:r w:rsidRPr="008E14E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z w:val="22"/>
          <w:szCs w:val="22"/>
        </w:rPr>
        <w:t>f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orecas</w:t>
      </w:r>
      <w:r w:rsidRPr="008E14E8">
        <w:rPr>
          <w:rFonts w:asciiTheme="minorHAnsi" w:eastAsia="Arial" w:hAnsiTheme="minorHAnsi" w:cstheme="minorHAnsi"/>
          <w:sz w:val="22"/>
          <w:szCs w:val="22"/>
        </w:rPr>
        <w:t>ti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8E14E8">
        <w:rPr>
          <w:rFonts w:asciiTheme="minorHAnsi" w:eastAsia="Arial" w:hAnsiTheme="minorHAnsi" w:cstheme="minorHAnsi"/>
          <w:sz w:val="22"/>
          <w:szCs w:val="22"/>
        </w:rPr>
        <w:t>g</w:t>
      </w:r>
      <w:r w:rsidRPr="008E14E8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proces</w:t>
      </w:r>
      <w:r w:rsidRPr="008E14E8">
        <w:rPr>
          <w:rFonts w:asciiTheme="minorHAnsi" w:eastAsia="Arial" w:hAnsiTheme="minorHAnsi" w:cstheme="minorHAnsi"/>
          <w:sz w:val="22"/>
          <w:szCs w:val="22"/>
        </w:rPr>
        <w:t>s</w:t>
      </w:r>
      <w:r w:rsidRPr="008E14E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8E14E8">
        <w:rPr>
          <w:rFonts w:asciiTheme="minorHAnsi" w:eastAsia="Arial" w:hAnsiTheme="minorHAnsi" w:cstheme="minorHAnsi"/>
          <w:sz w:val="22"/>
          <w:szCs w:val="22"/>
        </w:rPr>
        <w:t>s</w:t>
      </w:r>
      <w:r w:rsidRPr="008E14E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reques</w:t>
      </w:r>
      <w:r w:rsidRPr="008E14E8">
        <w:rPr>
          <w:rFonts w:asciiTheme="minorHAnsi" w:eastAsia="Arial" w:hAnsiTheme="minorHAnsi" w:cstheme="minorHAnsi"/>
          <w:sz w:val="22"/>
          <w:szCs w:val="22"/>
        </w:rPr>
        <w:t>t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8E14E8">
        <w:rPr>
          <w:rFonts w:asciiTheme="minorHAnsi" w:eastAsia="Arial" w:hAnsiTheme="minorHAnsi" w:cstheme="minorHAnsi"/>
          <w:sz w:val="22"/>
          <w:szCs w:val="22"/>
        </w:rPr>
        <w:t>d</w:t>
      </w:r>
    </w:p>
    <w:p w14:paraId="07DD0C44" w14:textId="77777777" w:rsidR="00FF5199" w:rsidRPr="008E14E8" w:rsidRDefault="00F92E27" w:rsidP="008E14E8">
      <w:pPr>
        <w:spacing w:before="77"/>
        <w:ind w:left="724"/>
        <w:rPr>
          <w:rFonts w:asciiTheme="minorHAnsi" w:eastAsia="Arial" w:hAnsiTheme="minorHAnsi" w:cstheme="minorHAnsi"/>
          <w:sz w:val="22"/>
          <w:szCs w:val="22"/>
        </w:rPr>
      </w:pPr>
      <w:r w:rsidRPr="008E14E8">
        <w:rPr>
          <w:rFonts w:asciiTheme="minorHAnsi" w:hAnsiTheme="minorHAnsi" w:cstheme="minorHAnsi"/>
          <w:sz w:val="22"/>
          <w:szCs w:val="22"/>
        </w:rPr>
        <w:pict w14:anchorId="3716BAD5">
          <v:group id="_x0000_s1216" style="position:absolute;left:0;text-align:left;margin-left:46.1pt;margin-top:8.25pt;width:6.25pt;height:3.85pt;z-index:-251685888;mso-position-horizontal-relative:page" coordorigin="922,165" coordsize="125,77">
            <v:shape id="_x0000_s1218" style="position:absolute;left:954;top:203;width:61;height:0" coordorigin="954,203" coordsize="61,0" path="m954,203r61,e" filled="f" strokecolor="#212121" strokeweight="1.119mm">
              <v:path arrowok="t"/>
            </v:shape>
            <v:shape id="_x0000_s1217" style="position:absolute;left:954;top:172;width:61;height:61" coordorigin="954,172" coordsize="61,61" path="m954,172r61,l1015,234r-61,l954,172xe" filled="f" strokecolor="#212121" strokeweight=".27094mm">
              <v:path arrowok="t"/>
            </v:shape>
            <w10:wrap anchorx="page"/>
          </v:group>
        </w:pic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Overse</w:t>
      </w:r>
      <w:r w:rsidRPr="008E14E8">
        <w:rPr>
          <w:rFonts w:asciiTheme="minorHAnsi" w:eastAsia="Arial" w:hAnsiTheme="minorHAnsi" w:cstheme="minorHAnsi"/>
          <w:sz w:val="22"/>
          <w:szCs w:val="22"/>
        </w:rPr>
        <w:t>e</w:t>
      </w:r>
      <w:r w:rsidRPr="008E14E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z w:val="22"/>
          <w:szCs w:val="22"/>
        </w:rPr>
        <w:t>f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ron</w:t>
      </w:r>
      <w:r w:rsidRPr="008E14E8">
        <w:rPr>
          <w:rFonts w:asciiTheme="minorHAnsi" w:eastAsia="Arial" w:hAnsiTheme="minorHAnsi" w:cstheme="minorHAnsi"/>
          <w:sz w:val="22"/>
          <w:szCs w:val="22"/>
        </w:rPr>
        <w:t>t</w:t>
      </w:r>
      <w:r w:rsidRPr="008E14E8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E14E8">
        <w:rPr>
          <w:rFonts w:asciiTheme="minorHAnsi" w:eastAsia="Arial" w:hAnsiTheme="minorHAnsi" w:cstheme="minorHAnsi"/>
          <w:sz w:val="22"/>
          <w:szCs w:val="22"/>
        </w:rPr>
        <w:t>ffi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14E8">
        <w:rPr>
          <w:rFonts w:asciiTheme="minorHAnsi" w:eastAsia="Arial" w:hAnsiTheme="minorHAnsi" w:cstheme="minorHAnsi"/>
          <w:sz w:val="22"/>
          <w:szCs w:val="22"/>
        </w:rPr>
        <w:t>e</w:t>
      </w:r>
      <w:r w:rsidRPr="008E14E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adm</w:t>
      </w:r>
      <w:r w:rsidRPr="008E14E8">
        <w:rPr>
          <w:rFonts w:asciiTheme="minorHAnsi" w:eastAsia="Arial" w:hAnsiTheme="minorHAnsi" w:cstheme="minorHAnsi"/>
          <w:sz w:val="22"/>
          <w:szCs w:val="22"/>
        </w:rPr>
        <w:t>i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8E14E8">
        <w:rPr>
          <w:rFonts w:asciiTheme="minorHAnsi" w:eastAsia="Arial" w:hAnsiTheme="minorHAnsi" w:cstheme="minorHAnsi"/>
          <w:sz w:val="22"/>
          <w:szCs w:val="22"/>
        </w:rPr>
        <w:t>i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14E8">
        <w:rPr>
          <w:rFonts w:asciiTheme="minorHAnsi" w:eastAsia="Arial" w:hAnsiTheme="minorHAnsi" w:cstheme="minorHAnsi"/>
          <w:sz w:val="22"/>
          <w:szCs w:val="22"/>
        </w:rPr>
        <w:t>t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ra</w:t>
      </w:r>
      <w:r w:rsidRPr="008E14E8">
        <w:rPr>
          <w:rFonts w:asciiTheme="minorHAnsi" w:eastAsia="Arial" w:hAnsiTheme="minorHAnsi" w:cstheme="minorHAnsi"/>
          <w:sz w:val="22"/>
          <w:szCs w:val="22"/>
        </w:rPr>
        <w:t>ti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E14E8">
        <w:rPr>
          <w:rFonts w:asciiTheme="minorHAnsi" w:eastAsia="Arial" w:hAnsiTheme="minorHAnsi" w:cstheme="minorHAnsi"/>
          <w:sz w:val="22"/>
          <w:szCs w:val="22"/>
        </w:rPr>
        <w:t>n</w:t>
      </w:r>
    </w:p>
    <w:p w14:paraId="462C5349" w14:textId="77777777" w:rsidR="00FF5199" w:rsidRPr="008E14E8" w:rsidRDefault="00F92E27" w:rsidP="008E14E8">
      <w:pPr>
        <w:spacing w:before="77"/>
        <w:ind w:left="724"/>
        <w:rPr>
          <w:rFonts w:asciiTheme="minorHAnsi" w:eastAsia="Arial" w:hAnsiTheme="minorHAnsi" w:cstheme="minorHAnsi"/>
          <w:sz w:val="22"/>
          <w:szCs w:val="22"/>
        </w:rPr>
      </w:pPr>
      <w:r w:rsidRPr="008E14E8">
        <w:rPr>
          <w:rFonts w:asciiTheme="minorHAnsi" w:hAnsiTheme="minorHAnsi" w:cstheme="minorHAnsi"/>
          <w:sz w:val="22"/>
          <w:szCs w:val="22"/>
        </w:rPr>
        <w:pict w14:anchorId="7E0A5378">
          <v:group id="_x0000_s1213" style="position:absolute;left:0;text-align:left;margin-left:46.1pt;margin-top:8.25pt;width:6.25pt;height:3.85pt;z-index:-251684864;mso-position-horizontal-relative:page" coordorigin="922,165" coordsize="125,77">
            <v:shape id="_x0000_s1215" style="position:absolute;left:954;top:203;width:61;height:0" coordorigin="954,203" coordsize="61,0" path="m954,203r61,e" filled="f" strokecolor="#212121" strokeweight="1.119mm">
              <v:path arrowok="t"/>
            </v:shape>
            <v:shape id="_x0000_s1214" style="position:absolute;left:954;top:172;width:61;height:61" coordorigin="954,172" coordsize="61,61" path="m954,172r61,l1015,234r-61,l954,172xe" filled="f" strokecolor="#212121" strokeweight=".27094mm">
              <v:path arrowok="t"/>
            </v:shape>
            <w10:wrap anchorx="page"/>
          </v:group>
        </w:pict>
      </w:r>
      <w:r w:rsidRPr="008E14E8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Overse</w:t>
      </w:r>
      <w:r w:rsidRPr="008E14E8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8E14E8">
        <w:rPr>
          <w:rFonts w:asciiTheme="minorHAnsi" w:eastAsia="Arial" w:hAnsiTheme="minorHAnsi" w:cstheme="minorHAnsi"/>
          <w:spacing w:val="-7"/>
          <w:position w:val="-1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accoun</w:t>
      </w:r>
      <w:r w:rsidRPr="008E14E8">
        <w:rPr>
          <w:rFonts w:asciiTheme="minorHAnsi" w:eastAsia="Arial" w:hAnsiTheme="minorHAnsi" w:cstheme="minorHAnsi"/>
          <w:position w:val="-1"/>
          <w:sz w:val="22"/>
          <w:szCs w:val="22"/>
        </w:rPr>
        <w:t>ts</w:t>
      </w:r>
      <w:r w:rsidRPr="008E14E8">
        <w:rPr>
          <w:rFonts w:asciiTheme="minorHAnsi" w:eastAsia="Arial" w:hAnsiTheme="minorHAnsi" w:cstheme="minorHAnsi"/>
          <w:spacing w:val="-7"/>
          <w:position w:val="-1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payab</w:t>
      </w:r>
      <w:r w:rsidRPr="008E14E8">
        <w:rPr>
          <w:rFonts w:asciiTheme="minorHAnsi" w:eastAsia="Arial" w:hAnsiTheme="minorHAnsi" w:cstheme="minorHAnsi"/>
          <w:position w:val="-1"/>
          <w:sz w:val="22"/>
          <w:szCs w:val="22"/>
        </w:rPr>
        <w:t>le</w:t>
      </w:r>
      <w:r w:rsidRPr="008E14E8">
        <w:rPr>
          <w:rFonts w:asciiTheme="minorHAnsi" w:eastAsia="Arial" w:hAnsiTheme="minorHAnsi" w:cstheme="minorHAnsi"/>
          <w:spacing w:val="-6"/>
          <w:position w:val="-1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an</w:t>
      </w:r>
      <w:r w:rsidRPr="008E14E8">
        <w:rPr>
          <w:rFonts w:asciiTheme="minorHAnsi" w:eastAsia="Arial" w:hAnsiTheme="minorHAnsi" w:cstheme="minorHAnsi"/>
          <w:position w:val="-1"/>
          <w:sz w:val="22"/>
          <w:szCs w:val="22"/>
        </w:rPr>
        <w:t>d</w:t>
      </w:r>
      <w:r w:rsidRPr="008E14E8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purchas</w:t>
      </w:r>
      <w:r w:rsidRPr="008E14E8">
        <w:rPr>
          <w:rFonts w:asciiTheme="minorHAnsi" w:eastAsia="Arial" w:hAnsiTheme="minorHAnsi" w:cstheme="minorHAnsi"/>
          <w:position w:val="-1"/>
          <w:sz w:val="22"/>
          <w:szCs w:val="22"/>
        </w:rPr>
        <w:t>i</w:t>
      </w:r>
      <w:r w:rsidRPr="008E14E8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n</w:t>
      </w:r>
      <w:r w:rsidRPr="008E14E8">
        <w:rPr>
          <w:rFonts w:asciiTheme="minorHAnsi" w:eastAsia="Arial" w:hAnsiTheme="minorHAnsi" w:cstheme="minorHAnsi"/>
          <w:position w:val="-1"/>
          <w:sz w:val="22"/>
          <w:szCs w:val="22"/>
        </w:rPr>
        <w:t>g</w:t>
      </w:r>
      <w:r w:rsidRPr="008E14E8">
        <w:rPr>
          <w:rFonts w:asciiTheme="minorHAnsi" w:eastAsia="Arial" w:hAnsiTheme="minorHAnsi" w:cstheme="minorHAnsi"/>
          <w:spacing w:val="-10"/>
          <w:position w:val="-1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Manag</w:t>
      </w:r>
      <w:r w:rsidRPr="008E14E8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8E14E8">
        <w:rPr>
          <w:rFonts w:asciiTheme="minorHAnsi" w:eastAsia="Arial" w:hAnsiTheme="minorHAnsi" w:cstheme="minorHAnsi"/>
          <w:spacing w:val="-6"/>
          <w:position w:val="-1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8E14E8">
        <w:rPr>
          <w:rFonts w:asciiTheme="minorHAnsi" w:eastAsia="Arial" w:hAnsiTheme="minorHAnsi" w:cstheme="minorHAnsi"/>
          <w:position w:val="-1"/>
          <w:sz w:val="22"/>
          <w:szCs w:val="22"/>
        </w:rPr>
        <w:t>i</w:t>
      </w:r>
      <w:r w:rsidRPr="008E14E8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s</w:t>
      </w:r>
      <w:r w:rsidRPr="008E14E8">
        <w:rPr>
          <w:rFonts w:asciiTheme="minorHAnsi" w:eastAsia="Arial" w:hAnsiTheme="minorHAnsi" w:cstheme="minorHAnsi"/>
          <w:position w:val="-1"/>
          <w:sz w:val="22"/>
          <w:szCs w:val="22"/>
        </w:rPr>
        <w:t>k</w:t>
      </w:r>
      <w:r w:rsidRPr="008E14E8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position w:val="-1"/>
          <w:sz w:val="22"/>
          <w:szCs w:val="22"/>
        </w:rPr>
        <w:t>i</w:t>
      </w:r>
      <w:r w:rsidRPr="008E14E8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nsuranc</w:t>
      </w:r>
      <w:r w:rsidRPr="008E14E8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8E14E8">
        <w:rPr>
          <w:rFonts w:asciiTheme="minorHAnsi" w:eastAsia="Arial" w:hAnsiTheme="minorHAnsi" w:cstheme="minorHAnsi"/>
          <w:spacing w:val="-9"/>
          <w:position w:val="-1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po</w:t>
      </w:r>
      <w:r w:rsidRPr="008E14E8">
        <w:rPr>
          <w:rFonts w:asciiTheme="minorHAnsi" w:eastAsia="Arial" w:hAnsiTheme="minorHAnsi" w:cstheme="minorHAnsi"/>
          <w:position w:val="-1"/>
          <w:sz w:val="22"/>
          <w:szCs w:val="22"/>
        </w:rPr>
        <w:t>li</w:t>
      </w:r>
      <w:r w:rsidRPr="008E14E8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c</w:t>
      </w:r>
      <w:r w:rsidRPr="008E14E8">
        <w:rPr>
          <w:rFonts w:asciiTheme="minorHAnsi" w:eastAsia="Arial" w:hAnsiTheme="minorHAnsi" w:cstheme="minorHAnsi"/>
          <w:position w:val="-1"/>
          <w:sz w:val="22"/>
          <w:szCs w:val="22"/>
        </w:rPr>
        <w:t>i</w:t>
      </w:r>
      <w:r w:rsidRPr="008E14E8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e</w:t>
      </w:r>
      <w:r w:rsidRPr="008E14E8">
        <w:rPr>
          <w:rFonts w:asciiTheme="minorHAnsi" w:eastAsia="Arial" w:hAnsiTheme="minorHAnsi" w:cstheme="minorHAnsi"/>
          <w:position w:val="-1"/>
          <w:sz w:val="22"/>
          <w:szCs w:val="22"/>
        </w:rPr>
        <w:t>s</w:t>
      </w:r>
      <w:r w:rsidRPr="008E14E8">
        <w:rPr>
          <w:rFonts w:asciiTheme="minorHAnsi" w:eastAsia="Arial" w:hAnsiTheme="minorHAnsi" w:cstheme="minorHAnsi"/>
          <w:spacing w:val="-7"/>
          <w:position w:val="-1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– </w:t>
      </w:r>
      <w:r w:rsidRPr="008E14E8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year</w:t>
      </w:r>
      <w:r w:rsidRPr="008E14E8">
        <w:rPr>
          <w:rFonts w:asciiTheme="minorHAnsi" w:eastAsia="Arial" w:hAnsiTheme="minorHAnsi" w:cstheme="minorHAnsi"/>
          <w:position w:val="-1"/>
          <w:sz w:val="22"/>
          <w:szCs w:val="22"/>
        </w:rPr>
        <w:t>ly</w:t>
      </w:r>
      <w:r w:rsidRPr="008E14E8">
        <w:rPr>
          <w:rFonts w:asciiTheme="minorHAnsi" w:eastAsia="Arial" w:hAnsiTheme="minorHAnsi" w:cstheme="minorHAnsi"/>
          <w:spacing w:val="-5"/>
          <w:position w:val="-1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renewa</w:t>
      </w:r>
      <w:r w:rsidRPr="008E14E8">
        <w:rPr>
          <w:rFonts w:asciiTheme="minorHAnsi" w:eastAsia="Arial" w:hAnsiTheme="minorHAnsi" w:cstheme="minorHAnsi"/>
          <w:position w:val="-1"/>
          <w:sz w:val="22"/>
          <w:szCs w:val="22"/>
        </w:rPr>
        <w:t>ls</w:t>
      </w:r>
      <w:r w:rsidRPr="008E14E8">
        <w:rPr>
          <w:rFonts w:asciiTheme="minorHAnsi" w:eastAsia="Arial" w:hAnsiTheme="minorHAnsi" w:cstheme="minorHAnsi"/>
          <w:spacing w:val="-8"/>
          <w:position w:val="-1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an</w:t>
      </w:r>
      <w:r w:rsidRPr="008E14E8">
        <w:rPr>
          <w:rFonts w:asciiTheme="minorHAnsi" w:eastAsia="Arial" w:hAnsiTheme="minorHAnsi" w:cstheme="minorHAnsi"/>
          <w:position w:val="-1"/>
          <w:sz w:val="22"/>
          <w:szCs w:val="22"/>
        </w:rPr>
        <w:t>d</w:t>
      </w:r>
      <w:r w:rsidRPr="008E14E8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aud</w:t>
      </w:r>
      <w:r w:rsidRPr="008E14E8">
        <w:rPr>
          <w:rFonts w:asciiTheme="minorHAnsi" w:eastAsia="Arial" w:hAnsiTheme="minorHAnsi" w:cstheme="minorHAnsi"/>
          <w:position w:val="-1"/>
          <w:sz w:val="22"/>
          <w:szCs w:val="22"/>
        </w:rPr>
        <w:t>it</w:t>
      </w:r>
      <w:r w:rsidRPr="008E14E8">
        <w:rPr>
          <w:rFonts w:asciiTheme="minorHAnsi" w:eastAsia="Arial" w:hAnsiTheme="minorHAnsi" w:cstheme="minorHAnsi"/>
          <w:spacing w:val="-5"/>
          <w:position w:val="-1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process</w:t>
      </w:r>
      <w:r w:rsidRPr="008E14E8">
        <w:rPr>
          <w:rFonts w:asciiTheme="minorHAnsi" w:eastAsia="Arial" w:hAnsiTheme="minorHAnsi" w:cstheme="minorHAnsi"/>
          <w:position w:val="-1"/>
          <w:sz w:val="22"/>
          <w:szCs w:val="22"/>
        </w:rPr>
        <w:t>.</w:t>
      </w:r>
    </w:p>
    <w:p w14:paraId="3A6A611C" w14:textId="77777777" w:rsidR="00FF5199" w:rsidRPr="008E14E8" w:rsidRDefault="00FF5199" w:rsidP="008E14E8">
      <w:pPr>
        <w:rPr>
          <w:rFonts w:asciiTheme="minorHAnsi" w:hAnsiTheme="minorHAnsi" w:cstheme="minorHAnsi"/>
          <w:sz w:val="22"/>
          <w:szCs w:val="22"/>
        </w:rPr>
      </w:pPr>
    </w:p>
    <w:p w14:paraId="1E1C5035" w14:textId="77777777" w:rsidR="00FF5199" w:rsidRPr="008E14E8" w:rsidRDefault="00F92E27" w:rsidP="008E14E8">
      <w:pPr>
        <w:spacing w:before="27"/>
        <w:ind w:left="110"/>
        <w:rPr>
          <w:rFonts w:asciiTheme="minorHAnsi" w:hAnsiTheme="minorHAnsi" w:cstheme="minorHAnsi"/>
          <w:sz w:val="22"/>
          <w:szCs w:val="22"/>
        </w:rPr>
      </w:pPr>
      <w:r w:rsidRPr="008E14E8">
        <w:rPr>
          <w:rFonts w:asciiTheme="minorHAnsi" w:hAnsiTheme="minorHAnsi" w:cstheme="minorHAnsi"/>
          <w:spacing w:val="1"/>
          <w:w w:val="91"/>
          <w:sz w:val="22"/>
          <w:szCs w:val="22"/>
        </w:rPr>
        <w:t>Nippo</w:t>
      </w:r>
      <w:r w:rsidRPr="008E14E8">
        <w:rPr>
          <w:rFonts w:asciiTheme="minorHAnsi" w:hAnsiTheme="minorHAnsi" w:cstheme="minorHAnsi"/>
          <w:w w:val="91"/>
          <w:sz w:val="22"/>
          <w:szCs w:val="22"/>
        </w:rPr>
        <w:t>n</w:t>
      </w:r>
      <w:r w:rsidRPr="008E14E8">
        <w:rPr>
          <w:rFonts w:asciiTheme="minorHAnsi" w:hAnsiTheme="minorHAnsi" w:cstheme="minorHAnsi"/>
          <w:spacing w:val="1"/>
          <w:w w:val="91"/>
          <w:sz w:val="22"/>
          <w:szCs w:val="22"/>
        </w:rPr>
        <w:t xml:space="preserve"> Compan</w:t>
      </w:r>
      <w:r w:rsidRPr="008E14E8">
        <w:rPr>
          <w:rFonts w:asciiTheme="minorHAnsi" w:hAnsiTheme="minorHAnsi" w:cstheme="minorHAnsi"/>
          <w:w w:val="91"/>
          <w:sz w:val="22"/>
          <w:szCs w:val="22"/>
        </w:rPr>
        <w:t>y</w:t>
      </w:r>
      <w:r w:rsidRPr="008E14E8">
        <w:rPr>
          <w:rFonts w:asciiTheme="minorHAnsi" w:hAnsiTheme="minorHAnsi" w:cstheme="minorHAnsi"/>
          <w:spacing w:val="9"/>
          <w:w w:val="91"/>
          <w:sz w:val="22"/>
          <w:szCs w:val="22"/>
        </w:rPr>
        <w:t xml:space="preserve"> </w:t>
      </w:r>
      <w:r w:rsidRPr="008E14E8">
        <w:rPr>
          <w:rFonts w:asciiTheme="minorHAnsi" w:hAnsiTheme="minorHAnsi" w:cstheme="minorHAnsi"/>
          <w:spacing w:val="1"/>
          <w:w w:val="65"/>
          <w:sz w:val="22"/>
          <w:szCs w:val="22"/>
        </w:rPr>
        <w:t>L</w:t>
      </w:r>
      <w:r w:rsidRPr="008E14E8">
        <w:rPr>
          <w:rFonts w:asciiTheme="minorHAnsi" w:hAnsiTheme="minorHAnsi" w:cstheme="minorHAnsi"/>
          <w:spacing w:val="1"/>
          <w:w w:val="122"/>
          <w:sz w:val="22"/>
          <w:szCs w:val="22"/>
        </w:rPr>
        <w:t>t</w:t>
      </w:r>
      <w:r w:rsidRPr="008E14E8">
        <w:rPr>
          <w:rFonts w:asciiTheme="minorHAnsi" w:hAnsiTheme="minorHAnsi" w:cstheme="minorHAnsi"/>
          <w:w w:val="102"/>
          <w:sz w:val="22"/>
          <w:szCs w:val="22"/>
        </w:rPr>
        <w:t>d</w:t>
      </w:r>
      <w:r w:rsidRPr="008E14E8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8E14E8">
        <w:rPr>
          <w:rFonts w:asciiTheme="minorHAnsi" w:hAnsiTheme="minorHAnsi" w:cstheme="minorHAnsi"/>
          <w:spacing w:val="1"/>
          <w:w w:val="68"/>
          <w:sz w:val="22"/>
          <w:szCs w:val="22"/>
        </w:rPr>
        <w:t>Y</w:t>
      </w:r>
      <w:r w:rsidRPr="008E14E8">
        <w:rPr>
          <w:rFonts w:asciiTheme="minorHAnsi" w:hAnsiTheme="minorHAnsi" w:cstheme="minorHAnsi"/>
          <w:spacing w:val="1"/>
          <w:w w:val="92"/>
          <w:sz w:val="22"/>
          <w:szCs w:val="22"/>
        </w:rPr>
        <w:t>o</w:t>
      </w:r>
      <w:r w:rsidRPr="008E14E8">
        <w:rPr>
          <w:rFonts w:asciiTheme="minorHAnsi" w:hAnsiTheme="minorHAnsi" w:cstheme="minorHAnsi"/>
          <w:spacing w:val="1"/>
          <w:w w:val="93"/>
          <w:sz w:val="22"/>
          <w:szCs w:val="22"/>
        </w:rPr>
        <w:t>k</w:t>
      </w:r>
      <w:r w:rsidRPr="008E14E8">
        <w:rPr>
          <w:rFonts w:asciiTheme="minorHAnsi" w:hAnsiTheme="minorHAnsi" w:cstheme="minorHAnsi"/>
          <w:spacing w:val="1"/>
          <w:w w:val="92"/>
          <w:sz w:val="22"/>
          <w:szCs w:val="22"/>
        </w:rPr>
        <w:t>o</w:t>
      </w:r>
      <w:r w:rsidRPr="008E14E8">
        <w:rPr>
          <w:rFonts w:asciiTheme="minorHAnsi" w:hAnsiTheme="minorHAnsi" w:cstheme="minorHAnsi"/>
          <w:spacing w:val="1"/>
          <w:w w:val="96"/>
          <w:sz w:val="22"/>
          <w:szCs w:val="22"/>
        </w:rPr>
        <w:t>h</w:t>
      </w:r>
      <w:r w:rsidRPr="008E14E8">
        <w:rPr>
          <w:rFonts w:asciiTheme="minorHAnsi" w:hAnsiTheme="minorHAnsi" w:cstheme="minorHAnsi"/>
          <w:spacing w:val="1"/>
          <w:w w:val="104"/>
          <w:sz w:val="22"/>
          <w:szCs w:val="22"/>
        </w:rPr>
        <w:t>a</w:t>
      </w:r>
      <w:r w:rsidRPr="008E14E8">
        <w:rPr>
          <w:rFonts w:asciiTheme="minorHAnsi" w:hAnsiTheme="minorHAnsi" w:cstheme="minorHAnsi"/>
          <w:spacing w:val="1"/>
          <w:w w:val="94"/>
          <w:sz w:val="22"/>
          <w:szCs w:val="22"/>
        </w:rPr>
        <w:t>m</w:t>
      </w:r>
      <w:r w:rsidRPr="008E14E8">
        <w:rPr>
          <w:rFonts w:asciiTheme="minorHAnsi" w:hAnsiTheme="minorHAnsi" w:cstheme="minorHAnsi"/>
          <w:w w:val="104"/>
          <w:sz w:val="22"/>
          <w:szCs w:val="22"/>
        </w:rPr>
        <w:t>a</w:t>
      </w:r>
      <w:r w:rsidRPr="008E14E8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8E14E8">
        <w:rPr>
          <w:rFonts w:asciiTheme="minorHAnsi" w:hAnsiTheme="minorHAnsi" w:cstheme="minorHAnsi"/>
          <w:spacing w:val="1"/>
          <w:w w:val="80"/>
          <w:sz w:val="22"/>
          <w:szCs w:val="22"/>
        </w:rPr>
        <w:t>J</w:t>
      </w:r>
      <w:r w:rsidRPr="008E14E8">
        <w:rPr>
          <w:rFonts w:asciiTheme="minorHAnsi" w:hAnsiTheme="minorHAnsi" w:cstheme="minorHAnsi"/>
          <w:spacing w:val="1"/>
          <w:w w:val="104"/>
          <w:sz w:val="22"/>
          <w:szCs w:val="22"/>
        </w:rPr>
        <w:t>a</w:t>
      </w:r>
      <w:r w:rsidRPr="008E14E8">
        <w:rPr>
          <w:rFonts w:asciiTheme="minorHAnsi" w:hAnsiTheme="minorHAnsi" w:cstheme="minorHAnsi"/>
          <w:spacing w:val="1"/>
          <w:w w:val="101"/>
          <w:sz w:val="22"/>
          <w:szCs w:val="22"/>
        </w:rPr>
        <w:t>p</w:t>
      </w:r>
      <w:r w:rsidRPr="008E14E8">
        <w:rPr>
          <w:rFonts w:asciiTheme="minorHAnsi" w:hAnsiTheme="minorHAnsi" w:cstheme="minorHAnsi"/>
          <w:spacing w:val="1"/>
          <w:w w:val="104"/>
          <w:sz w:val="22"/>
          <w:szCs w:val="22"/>
        </w:rPr>
        <w:t>a</w:t>
      </w:r>
      <w:r w:rsidRPr="008E14E8">
        <w:rPr>
          <w:rFonts w:asciiTheme="minorHAnsi" w:hAnsiTheme="minorHAnsi" w:cstheme="minorHAnsi"/>
          <w:w w:val="96"/>
          <w:sz w:val="22"/>
          <w:szCs w:val="22"/>
        </w:rPr>
        <w:t>n</w:t>
      </w:r>
      <w:r w:rsidRPr="008E14E8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</w:t>
      </w:r>
      <w:r w:rsidRPr="008E14E8">
        <w:rPr>
          <w:rFonts w:asciiTheme="minorHAnsi" w:hAnsiTheme="minorHAnsi" w:cstheme="minorHAnsi"/>
          <w:spacing w:val="-24"/>
          <w:sz w:val="22"/>
          <w:szCs w:val="22"/>
        </w:rPr>
        <w:t xml:space="preserve"> </w:t>
      </w:r>
      <w:r w:rsidRPr="008E14E8">
        <w:rPr>
          <w:rFonts w:asciiTheme="minorHAnsi" w:hAnsiTheme="minorHAnsi" w:cstheme="minorHAnsi"/>
          <w:spacing w:val="1"/>
          <w:w w:val="94"/>
          <w:sz w:val="22"/>
          <w:szCs w:val="22"/>
        </w:rPr>
        <w:t>Ja</w:t>
      </w:r>
      <w:r w:rsidRPr="008E14E8">
        <w:rPr>
          <w:rFonts w:asciiTheme="minorHAnsi" w:hAnsiTheme="minorHAnsi" w:cstheme="minorHAnsi"/>
          <w:w w:val="94"/>
          <w:sz w:val="22"/>
          <w:szCs w:val="22"/>
        </w:rPr>
        <w:t>n</w:t>
      </w:r>
      <w:r w:rsidRPr="008E14E8">
        <w:rPr>
          <w:rFonts w:asciiTheme="minorHAnsi" w:hAnsiTheme="minorHAnsi" w:cstheme="minorHAnsi"/>
          <w:spacing w:val="-7"/>
          <w:w w:val="94"/>
          <w:sz w:val="22"/>
          <w:szCs w:val="22"/>
        </w:rPr>
        <w:t xml:space="preserve"> </w:t>
      </w:r>
      <w:r w:rsidRPr="008E14E8">
        <w:rPr>
          <w:rFonts w:asciiTheme="minorHAnsi" w:hAnsiTheme="minorHAnsi" w:cstheme="minorHAnsi"/>
          <w:spacing w:val="1"/>
          <w:w w:val="99"/>
          <w:sz w:val="22"/>
          <w:szCs w:val="22"/>
        </w:rPr>
        <w:t>2</w:t>
      </w:r>
      <w:r w:rsidRPr="008E14E8">
        <w:rPr>
          <w:rFonts w:asciiTheme="minorHAnsi" w:hAnsiTheme="minorHAnsi" w:cstheme="minorHAnsi"/>
          <w:spacing w:val="1"/>
          <w:w w:val="105"/>
          <w:sz w:val="22"/>
          <w:szCs w:val="22"/>
        </w:rPr>
        <w:t>0</w:t>
      </w:r>
      <w:r w:rsidRPr="008E14E8">
        <w:rPr>
          <w:rFonts w:asciiTheme="minorHAnsi" w:hAnsiTheme="minorHAnsi" w:cstheme="minorHAnsi"/>
          <w:spacing w:val="1"/>
          <w:w w:val="62"/>
          <w:sz w:val="22"/>
          <w:szCs w:val="22"/>
        </w:rPr>
        <w:t>1</w:t>
      </w:r>
      <w:r w:rsidRPr="008E14E8">
        <w:rPr>
          <w:rFonts w:asciiTheme="minorHAnsi" w:hAnsiTheme="minorHAnsi" w:cstheme="minorHAnsi"/>
          <w:w w:val="105"/>
          <w:sz w:val="22"/>
          <w:szCs w:val="22"/>
        </w:rPr>
        <w:t>4</w:t>
      </w:r>
      <w:r w:rsidRPr="008E14E8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8E14E8">
        <w:rPr>
          <w:rFonts w:asciiTheme="minorHAnsi" w:hAnsiTheme="minorHAnsi" w:cstheme="minorHAnsi"/>
          <w:w w:val="18"/>
          <w:sz w:val="22"/>
          <w:szCs w:val="22"/>
        </w:rPr>
        <w:t xml:space="preserve">—   </w:t>
      </w:r>
      <w:r w:rsidRPr="008E14E8">
        <w:rPr>
          <w:rFonts w:asciiTheme="minorHAnsi" w:hAnsiTheme="minorHAnsi" w:cstheme="minorHAnsi"/>
          <w:spacing w:val="6"/>
          <w:w w:val="18"/>
          <w:sz w:val="22"/>
          <w:szCs w:val="22"/>
        </w:rPr>
        <w:t xml:space="preserve"> </w:t>
      </w:r>
      <w:r w:rsidRPr="008E14E8">
        <w:rPr>
          <w:rFonts w:asciiTheme="minorHAnsi" w:hAnsiTheme="minorHAnsi" w:cstheme="minorHAnsi"/>
          <w:spacing w:val="1"/>
          <w:w w:val="83"/>
          <w:sz w:val="22"/>
          <w:szCs w:val="22"/>
        </w:rPr>
        <w:t>Au</w:t>
      </w:r>
      <w:r w:rsidRPr="008E14E8">
        <w:rPr>
          <w:rFonts w:asciiTheme="minorHAnsi" w:hAnsiTheme="minorHAnsi" w:cstheme="minorHAnsi"/>
          <w:w w:val="83"/>
          <w:sz w:val="22"/>
          <w:szCs w:val="22"/>
        </w:rPr>
        <w:t>g</w:t>
      </w:r>
      <w:r w:rsidRPr="008E14E8">
        <w:rPr>
          <w:rFonts w:asciiTheme="minorHAnsi" w:hAnsiTheme="minorHAnsi" w:cstheme="minorHAnsi"/>
          <w:spacing w:val="3"/>
          <w:w w:val="83"/>
          <w:sz w:val="22"/>
          <w:szCs w:val="22"/>
        </w:rPr>
        <w:t xml:space="preserve"> </w:t>
      </w:r>
      <w:r w:rsidRPr="008E14E8">
        <w:rPr>
          <w:rFonts w:asciiTheme="minorHAnsi" w:hAnsiTheme="minorHAnsi" w:cstheme="minorHAnsi"/>
          <w:spacing w:val="1"/>
          <w:w w:val="99"/>
          <w:sz w:val="22"/>
          <w:szCs w:val="22"/>
        </w:rPr>
        <w:t>2</w:t>
      </w:r>
      <w:r w:rsidRPr="008E14E8">
        <w:rPr>
          <w:rFonts w:asciiTheme="minorHAnsi" w:hAnsiTheme="minorHAnsi" w:cstheme="minorHAnsi"/>
          <w:spacing w:val="1"/>
          <w:w w:val="105"/>
          <w:sz w:val="22"/>
          <w:szCs w:val="22"/>
        </w:rPr>
        <w:t>0</w:t>
      </w:r>
      <w:r w:rsidRPr="008E14E8">
        <w:rPr>
          <w:rFonts w:asciiTheme="minorHAnsi" w:hAnsiTheme="minorHAnsi" w:cstheme="minorHAnsi"/>
          <w:spacing w:val="1"/>
          <w:w w:val="62"/>
          <w:sz w:val="22"/>
          <w:szCs w:val="22"/>
        </w:rPr>
        <w:t>1</w:t>
      </w:r>
      <w:r w:rsidRPr="008E14E8">
        <w:rPr>
          <w:rFonts w:asciiTheme="minorHAnsi" w:hAnsiTheme="minorHAnsi" w:cstheme="minorHAnsi"/>
          <w:w w:val="105"/>
          <w:sz w:val="22"/>
          <w:szCs w:val="22"/>
        </w:rPr>
        <w:t>4</w:t>
      </w:r>
    </w:p>
    <w:p w14:paraId="3E95CCBC" w14:textId="33FEBF09" w:rsidR="00FF5199" w:rsidRPr="008E14E8" w:rsidRDefault="00F92E27" w:rsidP="008E14E8">
      <w:pPr>
        <w:spacing w:before="78"/>
        <w:ind w:left="110"/>
        <w:rPr>
          <w:rFonts w:asciiTheme="minorHAnsi" w:eastAsia="Arial" w:hAnsiTheme="minorHAnsi" w:cstheme="minorHAnsi"/>
          <w:sz w:val="22"/>
          <w:szCs w:val="22"/>
        </w:rPr>
      </w:pP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Accoun</w:t>
      </w:r>
      <w:r w:rsidRPr="008E14E8">
        <w:rPr>
          <w:rFonts w:asciiTheme="minorHAnsi" w:eastAsia="Arial" w:hAnsiTheme="minorHAnsi" w:cstheme="minorHAnsi"/>
          <w:sz w:val="22"/>
          <w:szCs w:val="22"/>
        </w:rPr>
        <w:t>t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8E14E8">
        <w:rPr>
          <w:rFonts w:asciiTheme="minorHAnsi" w:eastAsia="Arial" w:hAnsiTheme="minorHAnsi" w:cstheme="minorHAnsi"/>
          <w:sz w:val="22"/>
          <w:szCs w:val="22"/>
        </w:rPr>
        <w:t>t</w:t>
      </w:r>
    </w:p>
    <w:p w14:paraId="13DC1421" w14:textId="77777777" w:rsidR="00FF5199" w:rsidRPr="008E14E8" w:rsidRDefault="00F92E27" w:rsidP="008E14E8">
      <w:pPr>
        <w:ind w:left="110"/>
        <w:rPr>
          <w:rFonts w:asciiTheme="minorHAnsi" w:eastAsia="Arial" w:hAnsiTheme="minorHAnsi" w:cstheme="minorHAnsi"/>
          <w:sz w:val="22"/>
          <w:szCs w:val="22"/>
        </w:rPr>
      </w:pPr>
      <w:r w:rsidRPr="008E14E8">
        <w:rPr>
          <w:rFonts w:asciiTheme="minorHAnsi" w:eastAsia="Arial" w:hAnsiTheme="minorHAnsi" w:cstheme="minorHAnsi"/>
          <w:b/>
          <w:spacing w:val="1"/>
          <w:sz w:val="22"/>
          <w:szCs w:val="22"/>
        </w:rPr>
        <w:t>Dut</w:t>
      </w:r>
      <w:r w:rsidRPr="008E14E8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8E14E8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8E14E8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8E14E8">
        <w:rPr>
          <w:rFonts w:asciiTheme="minorHAnsi" w:eastAsia="Arial" w:hAnsiTheme="minorHAnsi" w:cstheme="minorHAnsi"/>
          <w:b/>
          <w:spacing w:val="-6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b/>
          <w:spacing w:val="1"/>
          <w:sz w:val="22"/>
          <w:szCs w:val="22"/>
        </w:rPr>
        <w:t>an</w:t>
      </w:r>
      <w:r w:rsidRPr="008E14E8">
        <w:rPr>
          <w:rFonts w:asciiTheme="minorHAnsi" w:eastAsia="Arial" w:hAnsiTheme="minorHAnsi" w:cstheme="minorHAnsi"/>
          <w:b/>
          <w:sz w:val="22"/>
          <w:szCs w:val="22"/>
        </w:rPr>
        <w:t>d</w:t>
      </w:r>
      <w:r w:rsidRPr="008E14E8">
        <w:rPr>
          <w:rFonts w:asciiTheme="minorHAnsi" w:eastAsia="Arial" w:hAnsiTheme="minorHAnsi" w:cstheme="minorHAnsi"/>
          <w:b/>
          <w:spacing w:val="-3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b/>
          <w:spacing w:val="1"/>
          <w:sz w:val="22"/>
          <w:szCs w:val="22"/>
        </w:rPr>
        <w:t>Respons</w:t>
      </w:r>
      <w:r w:rsidRPr="008E14E8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8E14E8">
        <w:rPr>
          <w:rFonts w:asciiTheme="minorHAnsi" w:eastAsia="Arial" w:hAnsiTheme="minorHAnsi" w:cstheme="minorHAnsi"/>
          <w:b/>
          <w:spacing w:val="1"/>
          <w:sz w:val="22"/>
          <w:szCs w:val="22"/>
        </w:rPr>
        <w:t>b</w:t>
      </w:r>
      <w:r w:rsidRPr="008E14E8">
        <w:rPr>
          <w:rFonts w:asciiTheme="minorHAnsi" w:eastAsia="Arial" w:hAnsiTheme="minorHAnsi" w:cstheme="minorHAnsi"/>
          <w:b/>
          <w:sz w:val="22"/>
          <w:szCs w:val="22"/>
        </w:rPr>
        <w:t>ili</w:t>
      </w:r>
      <w:r w:rsidRPr="008E14E8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8E14E8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8E14E8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8E14E8">
        <w:rPr>
          <w:rFonts w:asciiTheme="minorHAnsi" w:eastAsia="Arial" w:hAnsiTheme="minorHAnsi" w:cstheme="minorHAnsi"/>
          <w:b/>
          <w:sz w:val="22"/>
          <w:szCs w:val="22"/>
        </w:rPr>
        <w:t>s</w:t>
      </w:r>
    </w:p>
    <w:p w14:paraId="7CFCE291" w14:textId="77777777" w:rsidR="00FF5199" w:rsidRPr="008E14E8" w:rsidRDefault="00F92E27" w:rsidP="008E14E8">
      <w:pPr>
        <w:spacing w:before="77"/>
        <w:ind w:left="724"/>
        <w:rPr>
          <w:rFonts w:asciiTheme="minorHAnsi" w:eastAsia="Arial" w:hAnsiTheme="minorHAnsi" w:cstheme="minorHAnsi"/>
          <w:sz w:val="22"/>
          <w:szCs w:val="22"/>
        </w:rPr>
      </w:pPr>
      <w:r w:rsidRPr="008E14E8">
        <w:rPr>
          <w:rFonts w:asciiTheme="minorHAnsi" w:hAnsiTheme="minorHAnsi" w:cstheme="minorHAnsi"/>
          <w:sz w:val="22"/>
          <w:szCs w:val="22"/>
        </w:rPr>
        <w:pict w14:anchorId="6D31177B">
          <v:group id="_x0000_s1210" style="position:absolute;left:0;text-align:left;margin-left:46.1pt;margin-top:8.25pt;width:6.25pt;height:3.85pt;z-index:-251683840;mso-position-horizontal-relative:page" coordorigin="922,165" coordsize="125,77">
            <v:shape id="_x0000_s1212" style="position:absolute;left:954;top:203;width:61;height:0" coordorigin="954,203" coordsize="61,0" path="m954,203r61,e" filled="f" strokecolor="#212121" strokeweight="1.119mm">
              <v:path arrowok="t"/>
            </v:shape>
            <v:shape id="_x0000_s1211" style="position:absolute;left:954;top:172;width:61;height:61" coordorigin="954,172" coordsize="61,61" path="m954,172r61,l1015,234r-61,l954,172xe" filled="f" strokecolor="#212121" strokeweight=".27094mm">
              <v:path arrowok="t"/>
            </v:shape>
            <w10:wrap anchorx="page"/>
          </v:group>
        </w:pic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Ass</w:t>
      </w:r>
      <w:r w:rsidRPr="008E14E8">
        <w:rPr>
          <w:rFonts w:asciiTheme="minorHAnsi" w:eastAsia="Arial" w:hAnsiTheme="minorHAnsi" w:cstheme="minorHAnsi"/>
          <w:sz w:val="22"/>
          <w:szCs w:val="22"/>
        </w:rPr>
        <w:t>i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14E8">
        <w:rPr>
          <w:rFonts w:asciiTheme="minorHAnsi" w:eastAsia="Arial" w:hAnsiTheme="minorHAnsi" w:cstheme="minorHAnsi"/>
          <w:sz w:val="22"/>
          <w:szCs w:val="22"/>
        </w:rPr>
        <w:t>t</w:t>
      </w:r>
      <w:r w:rsidRPr="008E14E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z w:val="22"/>
          <w:szCs w:val="22"/>
        </w:rPr>
        <w:t>in</w:t>
      </w:r>
      <w:r w:rsidRPr="008E14E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deve</w:t>
      </w:r>
      <w:r w:rsidRPr="008E14E8">
        <w:rPr>
          <w:rFonts w:asciiTheme="minorHAnsi" w:eastAsia="Arial" w:hAnsiTheme="minorHAnsi" w:cstheme="minorHAnsi"/>
          <w:sz w:val="22"/>
          <w:szCs w:val="22"/>
        </w:rPr>
        <w:t>l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op</w:t>
      </w:r>
      <w:r w:rsidRPr="008E14E8">
        <w:rPr>
          <w:rFonts w:asciiTheme="minorHAnsi" w:eastAsia="Arial" w:hAnsiTheme="minorHAnsi" w:cstheme="minorHAnsi"/>
          <w:sz w:val="22"/>
          <w:szCs w:val="22"/>
        </w:rPr>
        <w:t>i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8E14E8">
        <w:rPr>
          <w:rFonts w:asciiTheme="minorHAnsi" w:eastAsia="Arial" w:hAnsiTheme="minorHAnsi" w:cstheme="minorHAnsi"/>
          <w:sz w:val="22"/>
          <w:szCs w:val="22"/>
        </w:rPr>
        <w:t>g</w:t>
      </w:r>
      <w:r w:rsidRPr="008E14E8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8E14E8">
        <w:rPr>
          <w:rFonts w:asciiTheme="minorHAnsi" w:eastAsia="Arial" w:hAnsiTheme="minorHAnsi" w:cstheme="minorHAnsi"/>
          <w:sz w:val="22"/>
          <w:szCs w:val="22"/>
        </w:rPr>
        <w:t>d</w:t>
      </w:r>
      <w:r w:rsidRPr="008E14E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mon</w:t>
      </w:r>
      <w:r w:rsidRPr="008E14E8">
        <w:rPr>
          <w:rFonts w:asciiTheme="minorHAnsi" w:eastAsia="Arial" w:hAnsiTheme="minorHAnsi" w:cstheme="minorHAnsi"/>
          <w:sz w:val="22"/>
          <w:szCs w:val="22"/>
        </w:rPr>
        <w:t>it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or</w:t>
      </w:r>
      <w:r w:rsidRPr="008E14E8">
        <w:rPr>
          <w:rFonts w:asciiTheme="minorHAnsi" w:eastAsia="Arial" w:hAnsiTheme="minorHAnsi" w:cstheme="minorHAnsi"/>
          <w:sz w:val="22"/>
          <w:szCs w:val="22"/>
        </w:rPr>
        <w:t>i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8E14E8">
        <w:rPr>
          <w:rFonts w:asciiTheme="minorHAnsi" w:eastAsia="Arial" w:hAnsiTheme="minorHAnsi" w:cstheme="minorHAnsi"/>
          <w:sz w:val="22"/>
          <w:szCs w:val="22"/>
        </w:rPr>
        <w:t>g</w:t>
      </w:r>
      <w:r w:rsidRPr="008E14E8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z w:val="22"/>
          <w:szCs w:val="22"/>
        </w:rPr>
        <w:t>i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8E14E8">
        <w:rPr>
          <w:rFonts w:asciiTheme="minorHAnsi" w:eastAsia="Arial" w:hAnsiTheme="minorHAnsi" w:cstheme="minorHAnsi"/>
          <w:sz w:val="22"/>
          <w:szCs w:val="22"/>
        </w:rPr>
        <w:t>t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erna</w:t>
      </w:r>
      <w:r w:rsidRPr="008E14E8">
        <w:rPr>
          <w:rFonts w:asciiTheme="minorHAnsi" w:eastAsia="Arial" w:hAnsiTheme="minorHAnsi" w:cstheme="minorHAnsi"/>
          <w:sz w:val="22"/>
          <w:szCs w:val="22"/>
        </w:rPr>
        <w:t>l</w:t>
      </w:r>
      <w:r w:rsidRPr="008E14E8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con</w:t>
      </w:r>
      <w:r w:rsidRPr="008E14E8">
        <w:rPr>
          <w:rFonts w:asciiTheme="minorHAnsi" w:eastAsia="Arial" w:hAnsiTheme="minorHAnsi" w:cstheme="minorHAnsi"/>
          <w:sz w:val="22"/>
          <w:szCs w:val="22"/>
        </w:rPr>
        <w:t>t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ro</w:t>
      </w:r>
      <w:r w:rsidRPr="008E14E8">
        <w:rPr>
          <w:rFonts w:asciiTheme="minorHAnsi" w:eastAsia="Arial" w:hAnsiTheme="minorHAnsi" w:cstheme="minorHAnsi"/>
          <w:sz w:val="22"/>
          <w:szCs w:val="22"/>
        </w:rPr>
        <w:t>l</w:t>
      </w:r>
      <w:r w:rsidRPr="008E14E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po</w:t>
      </w:r>
      <w:r w:rsidRPr="008E14E8">
        <w:rPr>
          <w:rFonts w:asciiTheme="minorHAnsi" w:eastAsia="Arial" w:hAnsiTheme="minorHAnsi" w:cstheme="minorHAnsi"/>
          <w:sz w:val="22"/>
          <w:szCs w:val="22"/>
        </w:rPr>
        <w:t>li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14E8">
        <w:rPr>
          <w:rFonts w:asciiTheme="minorHAnsi" w:eastAsia="Arial" w:hAnsiTheme="minorHAnsi" w:cstheme="minorHAnsi"/>
          <w:sz w:val="22"/>
          <w:szCs w:val="22"/>
        </w:rPr>
        <w:t>i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es</w:t>
      </w:r>
      <w:r w:rsidRPr="008E14E8">
        <w:rPr>
          <w:rFonts w:asciiTheme="minorHAnsi" w:eastAsia="Arial" w:hAnsiTheme="minorHAnsi" w:cstheme="minorHAnsi"/>
          <w:sz w:val="22"/>
          <w:szCs w:val="22"/>
        </w:rPr>
        <w:t>,</w:t>
      </w:r>
      <w:r w:rsidRPr="008E14E8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procedure</w:t>
      </w:r>
      <w:r w:rsidRPr="008E14E8">
        <w:rPr>
          <w:rFonts w:asciiTheme="minorHAnsi" w:eastAsia="Arial" w:hAnsiTheme="minorHAnsi" w:cstheme="minorHAnsi"/>
          <w:sz w:val="22"/>
          <w:szCs w:val="22"/>
        </w:rPr>
        <w:t>s</w:t>
      </w:r>
      <w:r w:rsidRPr="008E14E8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con</w:t>
      </w:r>
      <w:r w:rsidRPr="008E14E8">
        <w:rPr>
          <w:rFonts w:asciiTheme="minorHAnsi" w:eastAsia="Arial" w:hAnsiTheme="minorHAnsi" w:cstheme="minorHAnsi"/>
          <w:sz w:val="22"/>
          <w:szCs w:val="22"/>
        </w:rPr>
        <w:t>t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ro</w:t>
      </w:r>
      <w:r w:rsidRPr="008E14E8">
        <w:rPr>
          <w:rFonts w:asciiTheme="minorHAnsi" w:eastAsia="Arial" w:hAnsiTheme="minorHAnsi" w:cstheme="minorHAnsi"/>
          <w:sz w:val="22"/>
          <w:szCs w:val="22"/>
        </w:rPr>
        <w:t>ls</w:t>
      </w:r>
    </w:p>
    <w:p w14:paraId="0C8CD7CE" w14:textId="77777777" w:rsidR="00FF5199" w:rsidRPr="008E14E8" w:rsidRDefault="00F92E27" w:rsidP="008E14E8">
      <w:pPr>
        <w:spacing w:before="77"/>
        <w:ind w:left="724"/>
        <w:rPr>
          <w:rFonts w:asciiTheme="minorHAnsi" w:eastAsia="Arial" w:hAnsiTheme="minorHAnsi" w:cstheme="minorHAnsi"/>
          <w:sz w:val="22"/>
          <w:szCs w:val="22"/>
        </w:rPr>
      </w:pPr>
      <w:r w:rsidRPr="008E14E8">
        <w:rPr>
          <w:rFonts w:asciiTheme="minorHAnsi" w:hAnsiTheme="minorHAnsi" w:cstheme="minorHAnsi"/>
          <w:sz w:val="22"/>
          <w:szCs w:val="22"/>
        </w:rPr>
        <w:pict w14:anchorId="0F5EB150">
          <v:group id="_x0000_s1207" style="position:absolute;left:0;text-align:left;margin-left:46.1pt;margin-top:8.25pt;width:6.25pt;height:3.85pt;z-index:-251682816;mso-position-horizontal-relative:page" coordorigin="922,165" coordsize="125,77">
            <v:shape id="_x0000_s1209" style="position:absolute;left:954;top:203;width:61;height:0" coordorigin="954,203" coordsize="61,0" path="m954,203r61,e" filled="f" strokecolor="#212121" strokeweight="1.119mm">
              <v:path arrowok="t"/>
            </v:shape>
            <v:shape id="_x0000_s1208" style="position:absolute;left:954;top:172;width:61;height:61" coordorigin="954,172" coordsize="61,61" path="m954,172r61,l1015,234r-61,l954,172xe" filled="f" strokecolor="#212121" strokeweight=".27094mm">
              <v:path arrowok="t"/>
            </v:shape>
            <w10:wrap anchorx="page"/>
          </v:group>
        </w:pic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Ass</w:t>
      </w:r>
      <w:r w:rsidRPr="008E14E8">
        <w:rPr>
          <w:rFonts w:asciiTheme="minorHAnsi" w:eastAsia="Arial" w:hAnsiTheme="minorHAnsi" w:cstheme="minorHAnsi"/>
          <w:sz w:val="22"/>
          <w:szCs w:val="22"/>
        </w:rPr>
        <w:t>i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14E8">
        <w:rPr>
          <w:rFonts w:asciiTheme="minorHAnsi" w:eastAsia="Arial" w:hAnsiTheme="minorHAnsi" w:cstheme="minorHAnsi"/>
          <w:sz w:val="22"/>
          <w:szCs w:val="22"/>
        </w:rPr>
        <w:t>t</w:t>
      </w:r>
      <w:r w:rsidRPr="008E14E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z w:val="22"/>
          <w:szCs w:val="22"/>
        </w:rPr>
        <w:t>in</w:t>
      </w:r>
      <w:r w:rsidRPr="008E14E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mon</w:t>
      </w:r>
      <w:r w:rsidRPr="008E14E8">
        <w:rPr>
          <w:rFonts w:asciiTheme="minorHAnsi" w:eastAsia="Arial" w:hAnsiTheme="minorHAnsi" w:cstheme="minorHAnsi"/>
          <w:sz w:val="22"/>
          <w:szCs w:val="22"/>
        </w:rPr>
        <w:t>it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or</w:t>
      </w:r>
      <w:r w:rsidRPr="008E14E8">
        <w:rPr>
          <w:rFonts w:asciiTheme="minorHAnsi" w:eastAsia="Arial" w:hAnsiTheme="minorHAnsi" w:cstheme="minorHAnsi"/>
          <w:sz w:val="22"/>
          <w:szCs w:val="22"/>
        </w:rPr>
        <w:t>i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8E14E8">
        <w:rPr>
          <w:rFonts w:asciiTheme="minorHAnsi" w:eastAsia="Arial" w:hAnsiTheme="minorHAnsi" w:cstheme="minorHAnsi"/>
          <w:sz w:val="22"/>
          <w:szCs w:val="22"/>
        </w:rPr>
        <w:t>g</w:t>
      </w:r>
      <w:r w:rsidRPr="008E14E8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cap</w:t>
      </w:r>
      <w:r w:rsidRPr="008E14E8">
        <w:rPr>
          <w:rFonts w:asciiTheme="minorHAnsi" w:eastAsia="Arial" w:hAnsiTheme="minorHAnsi" w:cstheme="minorHAnsi"/>
          <w:sz w:val="22"/>
          <w:szCs w:val="22"/>
        </w:rPr>
        <w:t>it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8E14E8">
        <w:rPr>
          <w:rFonts w:asciiTheme="minorHAnsi" w:eastAsia="Arial" w:hAnsiTheme="minorHAnsi" w:cstheme="minorHAnsi"/>
          <w:sz w:val="22"/>
          <w:szCs w:val="22"/>
        </w:rPr>
        <w:t>l</w:t>
      </w:r>
      <w:r w:rsidRPr="008E14E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pro</w:t>
      </w:r>
      <w:r w:rsidRPr="008E14E8">
        <w:rPr>
          <w:rFonts w:asciiTheme="minorHAnsi" w:eastAsia="Arial" w:hAnsiTheme="minorHAnsi" w:cstheme="minorHAnsi"/>
          <w:sz w:val="22"/>
          <w:szCs w:val="22"/>
        </w:rPr>
        <w:t>j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ec</w:t>
      </w:r>
      <w:r w:rsidRPr="008E14E8">
        <w:rPr>
          <w:rFonts w:asciiTheme="minorHAnsi" w:eastAsia="Arial" w:hAnsiTheme="minorHAnsi" w:cstheme="minorHAnsi"/>
          <w:sz w:val="22"/>
          <w:szCs w:val="22"/>
        </w:rPr>
        <w:t>ts</w:t>
      </w:r>
      <w:r w:rsidRPr="008E14E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bus</w:t>
      </w:r>
      <w:r w:rsidRPr="008E14E8">
        <w:rPr>
          <w:rFonts w:asciiTheme="minorHAnsi" w:eastAsia="Arial" w:hAnsiTheme="minorHAnsi" w:cstheme="minorHAnsi"/>
          <w:sz w:val="22"/>
          <w:szCs w:val="22"/>
        </w:rPr>
        <w:t>i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nes</w:t>
      </w:r>
      <w:r w:rsidRPr="008E14E8">
        <w:rPr>
          <w:rFonts w:asciiTheme="minorHAnsi" w:eastAsia="Arial" w:hAnsiTheme="minorHAnsi" w:cstheme="minorHAnsi"/>
          <w:sz w:val="22"/>
          <w:szCs w:val="22"/>
        </w:rPr>
        <w:t>s</w:t>
      </w:r>
      <w:r w:rsidRPr="008E14E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deve</w:t>
      </w:r>
      <w:r w:rsidRPr="008E14E8">
        <w:rPr>
          <w:rFonts w:asciiTheme="minorHAnsi" w:eastAsia="Arial" w:hAnsiTheme="minorHAnsi" w:cstheme="minorHAnsi"/>
          <w:sz w:val="22"/>
          <w:szCs w:val="22"/>
        </w:rPr>
        <w:t>l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opmen</w:t>
      </w:r>
      <w:r w:rsidRPr="008E14E8">
        <w:rPr>
          <w:rFonts w:asciiTheme="minorHAnsi" w:eastAsia="Arial" w:hAnsiTheme="minorHAnsi" w:cstheme="minorHAnsi"/>
          <w:sz w:val="22"/>
          <w:szCs w:val="22"/>
        </w:rPr>
        <w:t>t</w:t>
      </w:r>
      <w:r w:rsidRPr="008E14E8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pro</w:t>
      </w:r>
      <w:r w:rsidRPr="008E14E8">
        <w:rPr>
          <w:rFonts w:asciiTheme="minorHAnsi" w:eastAsia="Arial" w:hAnsiTheme="minorHAnsi" w:cstheme="minorHAnsi"/>
          <w:sz w:val="22"/>
          <w:szCs w:val="22"/>
        </w:rPr>
        <w:t>j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ec</w:t>
      </w:r>
      <w:r w:rsidRPr="008E14E8">
        <w:rPr>
          <w:rFonts w:asciiTheme="minorHAnsi" w:eastAsia="Arial" w:hAnsiTheme="minorHAnsi" w:cstheme="minorHAnsi"/>
          <w:sz w:val="22"/>
          <w:szCs w:val="22"/>
        </w:rPr>
        <w:t>ts</w:t>
      </w:r>
    </w:p>
    <w:p w14:paraId="123FA885" w14:textId="77777777" w:rsidR="00FF5199" w:rsidRPr="008E14E8" w:rsidRDefault="00F92E27" w:rsidP="008E14E8">
      <w:pPr>
        <w:spacing w:before="77"/>
        <w:ind w:left="724"/>
        <w:rPr>
          <w:rFonts w:asciiTheme="minorHAnsi" w:eastAsia="Arial" w:hAnsiTheme="minorHAnsi" w:cstheme="minorHAnsi"/>
          <w:sz w:val="22"/>
          <w:szCs w:val="22"/>
        </w:rPr>
      </w:pPr>
      <w:r w:rsidRPr="008E14E8">
        <w:rPr>
          <w:rFonts w:asciiTheme="minorHAnsi" w:hAnsiTheme="minorHAnsi" w:cstheme="minorHAnsi"/>
          <w:sz w:val="22"/>
          <w:szCs w:val="22"/>
        </w:rPr>
        <w:pict w14:anchorId="3EC505A2">
          <v:group id="_x0000_s1204" style="position:absolute;left:0;text-align:left;margin-left:46.1pt;margin-top:8.25pt;width:6.25pt;height:3.85pt;z-index:-251681792;mso-position-horizontal-relative:page" coordorigin="922,165" coordsize="125,77">
            <v:shape id="_x0000_s1206" style="position:absolute;left:954;top:203;width:61;height:0" coordorigin="954,203" coordsize="61,0" path="m954,203r61,e" filled="f" strokecolor="#212121" strokeweight="1.119mm">
              <v:path arrowok="t"/>
            </v:shape>
            <v:shape id="_x0000_s1205" style="position:absolute;left:954;top:172;width:61;height:61" coordorigin="954,172" coordsize="61,61" path="m954,172r61,l1015,234r-61,l954,172xe" filled="f" strokecolor="#212121" strokeweight=".27094mm">
              <v:path arrowok="t"/>
            </v:shape>
            <w10:wrap anchorx="page"/>
          </v:group>
        </w:pic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Prov</w:t>
      </w:r>
      <w:r w:rsidRPr="008E14E8">
        <w:rPr>
          <w:rFonts w:asciiTheme="minorHAnsi" w:eastAsia="Arial" w:hAnsiTheme="minorHAnsi" w:cstheme="minorHAnsi"/>
          <w:sz w:val="22"/>
          <w:szCs w:val="22"/>
        </w:rPr>
        <w:t>i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8E14E8">
        <w:rPr>
          <w:rFonts w:asciiTheme="minorHAnsi" w:eastAsia="Arial" w:hAnsiTheme="minorHAnsi" w:cstheme="minorHAnsi"/>
          <w:sz w:val="22"/>
          <w:szCs w:val="22"/>
        </w:rPr>
        <w:t>e</w:t>
      </w:r>
      <w:r w:rsidRPr="008E14E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overa</w:t>
      </w:r>
      <w:r w:rsidRPr="008E14E8">
        <w:rPr>
          <w:rFonts w:asciiTheme="minorHAnsi" w:eastAsia="Arial" w:hAnsiTheme="minorHAnsi" w:cstheme="minorHAnsi"/>
          <w:sz w:val="22"/>
          <w:szCs w:val="22"/>
        </w:rPr>
        <w:t>ll</w:t>
      </w:r>
      <w:r w:rsidRPr="008E14E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z w:val="22"/>
          <w:szCs w:val="22"/>
        </w:rPr>
        <w:t>fi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nanc</w:t>
      </w:r>
      <w:r w:rsidRPr="008E14E8">
        <w:rPr>
          <w:rFonts w:asciiTheme="minorHAnsi" w:eastAsia="Arial" w:hAnsiTheme="minorHAnsi" w:cstheme="minorHAnsi"/>
          <w:sz w:val="22"/>
          <w:szCs w:val="22"/>
        </w:rPr>
        <w:t>i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8E14E8">
        <w:rPr>
          <w:rFonts w:asciiTheme="minorHAnsi" w:eastAsia="Arial" w:hAnsiTheme="minorHAnsi" w:cstheme="minorHAnsi"/>
          <w:sz w:val="22"/>
          <w:szCs w:val="22"/>
        </w:rPr>
        <w:t>l</w:t>
      </w:r>
      <w:r w:rsidRPr="008E14E8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cos</w:t>
      </w:r>
      <w:r w:rsidRPr="008E14E8">
        <w:rPr>
          <w:rFonts w:asciiTheme="minorHAnsi" w:eastAsia="Arial" w:hAnsiTheme="minorHAnsi" w:cstheme="minorHAnsi"/>
          <w:sz w:val="22"/>
          <w:szCs w:val="22"/>
        </w:rPr>
        <w:t>t</w:t>
      </w:r>
      <w:r w:rsidRPr="008E14E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accoun</w:t>
      </w:r>
      <w:r w:rsidRPr="008E14E8">
        <w:rPr>
          <w:rFonts w:asciiTheme="minorHAnsi" w:eastAsia="Arial" w:hAnsiTheme="minorHAnsi" w:cstheme="minorHAnsi"/>
          <w:sz w:val="22"/>
          <w:szCs w:val="22"/>
        </w:rPr>
        <w:t>ti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8E14E8">
        <w:rPr>
          <w:rFonts w:asciiTheme="minorHAnsi" w:eastAsia="Arial" w:hAnsiTheme="minorHAnsi" w:cstheme="minorHAnsi"/>
          <w:sz w:val="22"/>
          <w:szCs w:val="22"/>
        </w:rPr>
        <w:t>g</w:t>
      </w:r>
      <w:r w:rsidRPr="008E14E8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suppor</w:t>
      </w:r>
      <w:r w:rsidRPr="008E14E8">
        <w:rPr>
          <w:rFonts w:asciiTheme="minorHAnsi" w:eastAsia="Arial" w:hAnsiTheme="minorHAnsi" w:cstheme="minorHAnsi"/>
          <w:sz w:val="22"/>
          <w:szCs w:val="22"/>
        </w:rPr>
        <w:t>t</w:t>
      </w:r>
      <w:r w:rsidRPr="008E14E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Manag</w:t>
      </w:r>
      <w:r w:rsidRPr="008E14E8">
        <w:rPr>
          <w:rFonts w:asciiTheme="minorHAnsi" w:eastAsia="Arial" w:hAnsiTheme="minorHAnsi" w:cstheme="minorHAnsi"/>
          <w:sz w:val="22"/>
          <w:szCs w:val="22"/>
        </w:rPr>
        <w:t>e</w:t>
      </w:r>
      <w:r w:rsidRPr="008E14E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mon</w:t>
      </w:r>
      <w:r w:rsidRPr="008E14E8">
        <w:rPr>
          <w:rFonts w:asciiTheme="minorHAnsi" w:eastAsia="Arial" w:hAnsiTheme="minorHAnsi" w:cstheme="minorHAnsi"/>
          <w:sz w:val="22"/>
          <w:szCs w:val="22"/>
        </w:rPr>
        <w:t>t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8E14E8">
        <w:rPr>
          <w:rFonts w:asciiTheme="minorHAnsi" w:eastAsia="Arial" w:hAnsiTheme="minorHAnsi" w:cstheme="minorHAnsi"/>
          <w:sz w:val="22"/>
          <w:szCs w:val="22"/>
        </w:rPr>
        <w:t>ly</w:t>
      </w:r>
      <w:r w:rsidRPr="008E14E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z w:val="22"/>
          <w:szCs w:val="22"/>
        </w:rPr>
        <w:t>fi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nanc</w:t>
      </w:r>
      <w:r w:rsidRPr="008E14E8">
        <w:rPr>
          <w:rFonts w:asciiTheme="minorHAnsi" w:eastAsia="Arial" w:hAnsiTheme="minorHAnsi" w:cstheme="minorHAnsi"/>
          <w:sz w:val="22"/>
          <w:szCs w:val="22"/>
        </w:rPr>
        <w:t>i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8E14E8">
        <w:rPr>
          <w:rFonts w:asciiTheme="minorHAnsi" w:eastAsia="Arial" w:hAnsiTheme="minorHAnsi" w:cstheme="minorHAnsi"/>
          <w:sz w:val="22"/>
          <w:szCs w:val="22"/>
        </w:rPr>
        <w:t>l</w:t>
      </w:r>
      <w:r w:rsidRPr="008E14E8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14E8">
        <w:rPr>
          <w:rFonts w:asciiTheme="minorHAnsi" w:eastAsia="Arial" w:hAnsiTheme="minorHAnsi" w:cstheme="minorHAnsi"/>
          <w:sz w:val="22"/>
          <w:szCs w:val="22"/>
        </w:rPr>
        <w:t>l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os</w:t>
      </w:r>
      <w:r w:rsidRPr="008E14E8">
        <w:rPr>
          <w:rFonts w:asciiTheme="minorHAnsi" w:eastAsia="Arial" w:hAnsiTheme="minorHAnsi" w:cstheme="minorHAnsi"/>
          <w:sz w:val="22"/>
          <w:szCs w:val="22"/>
        </w:rPr>
        <w:t>i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ng</w:t>
      </w:r>
      <w:r w:rsidRPr="008E14E8">
        <w:rPr>
          <w:rFonts w:asciiTheme="minorHAnsi" w:eastAsia="Arial" w:hAnsiTheme="minorHAnsi" w:cstheme="minorHAnsi"/>
          <w:sz w:val="22"/>
          <w:szCs w:val="22"/>
        </w:rPr>
        <w:t>s</w:t>
      </w:r>
    </w:p>
    <w:p w14:paraId="2F30B003" w14:textId="77777777" w:rsidR="00FF5199" w:rsidRPr="008E14E8" w:rsidRDefault="00F92E27" w:rsidP="008E14E8">
      <w:pPr>
        <w:spacing w:before="77"/>
        <w:ind w:left="724"/>
        <w:rPr>
          <w:rFonts w:asciiTheme="minorHAnsi" w:eastAsia="Arial" w:hAnsiTheme="minorHAnsi" w:cstheme="minorHAnsi"/>
          <w:sz w:val="22"/>
          <w:szCs w:val="22"/>
        </w:rPr>
      </w:pPr>
      <w:r w:rsidRPr="008E14E8">
        <w:rPr>
          <w:rFonts w:asciiTheme="minorHAnsi" w:hAnsiTheme="minorHAnsi" w:cstheme="minorHAnsi"/>
          <w:sz w:val="22"/>
          <w:szCs w:val="22"/>
        </w:rPr>
        <w:pict w14:anchorId="2775DAD7">
          <v:group id="_x0000_s1201" style="position:absolute;left:0;text-align:left;margin-left:46.1pt;margin-top:8.25pt;width:6.25pt;height:3.85pt;z-index:-251680768;mso-position-horizontal-relative:page" coordorigin="922,165" coordsize="125,77">
            <v:shape id="_x0000_s1203" style="position:absolute;left:954;top:203;width:61;height:0" coordorigin="954,203" coordsize="61,0" path="m954,203r61,e" filled="f" strokecolor="#212121" strokeweight="1.119mm">
              <v:path arrowok="t"/>
            </v:shape>
            <v:shape id="_x0000_s1202" style="position:absolute;left:954;top:172;width:61;height:61" coordorigin="954,172" coordsize="61,61" path="m954,172r61,l1015,234r-61,l954,172xe" filled="f" strokecolor="#212121" strokeweight=".27094mm">
              <v:path arrowok="t"/>
            </v:shape>
            <w10:wrap anchorx="page"/>
          </v:group>
        </w:pic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Ensur</w:t>
      </w:r>
      <w:r w:rsidRPr="008E14E8">
        <w:rPr>
          <w:rFonts w:asciiTheme="minorHAnsi" w:eastAsia="Arial" w:hAnsiTheme="minorHAnsi" w:cstheme="minorHAnsi"/>
          <w:sz w:val="22"/>
          <w:szCs w:val="22"/>
        </w:rPr>
        <w:t>e</w:t>
      </w:r>
      <w:r w:rsidRPr="008E14E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accura</w:t>
      </w:r>
      <w:r w:rsidRPr="008E14E8">
        <w:rPr>
          <w:rFonts w:asciiTheme="minorHAnsi" w:eastAsia="Arial" w:hAnsiTheme="minorHAnsi" w:cstheme="minorHAnsi"/>
          <w:sz w:val="22"/>
          <w:szCs w:val="22"/>
        </w:rPr>
        <w:t>te</w:t>
      </w:r>
      <w:r w:rsidRPr="008E14E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genera</w:t>
      </w:r>
      <w:r w:rsidRPr="008E14E8">
        <w:rPr>
          <w:rFonts w:asciiTheme="minorHAnsi" w:eastAsia="Arial" w:hAnsiTheme="minorHAnsi" w:cstheme="minorHAnsi"/>
          <w:sz w:val="22"/>
          <w:szCs w:val="22"/>
        </w:rPr>
        <w:t>l</w:t>
      </w:r>
      <w:r w:rsidRPr="008E14E8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z w:val="22"/>
          <w:szCs w:val="22"/>
        </w:rPr>
        <w:t>l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edge</w:t>
      </w:r>
      <w:r w:rsidRPr="008E14E8">
        <w:rPr>
          <w:rFonts w:asciiTheme="minorHAnsi" w:eastAsia="Arial" w:hAnsiTheme="minorHAnsi" w:cstheme="minorHAnsi"/>
          <w:sz w:val="22"/>
          <w:szCs w:val="22"/>
        </w:rPr>
        <w:t>r</w:t>
      </w:r>
      <w:r w:rsidRPr="008E14E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accoun</w:t>
      </w:r>
      <w:r w:rsidRPr="008E14E8">
        <w:rPr>
          <w:rFonts w:asciiTheme="minorHAnsi" w:eastAsia="Arial" w:hAnsiTheme="minorHAnsi" w:cstheme="minorHAnsi"/>
          <w:sz w:val="22"/>
          <w:szCs w:val="22"/>
        </w:rPr>
        <w:t>t</w:t>
      </w:r>
      <w:r w:rsidRPr="008E14E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ba</w:t>
      </w:r>
      <w:r w:rsidRPr="008E14E8">
        <w:rPr>
          <w:rFonts w:asciiTheme="minorHAnsi" w:eastAsia="Arial" w:hAnsiTheme="minorHAnsi" w:cstheme="minorHAnsi"/>
          <w:sz w:val="22"/>
          <w:szCs w:val="22"/>
        </w:rPr>
        <w:t>l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ance</w:t>
      </w:r>
      <w:r w:rsidRPr="008E14E8">
        <w:rPr>
          <w:rFonts w:asciiTheme="minorHAnsi" w:eastAsia="Arial" w:hAnsiTheme="minorHAnsi" w:cstheme="minorHAnsi"/>
          <w:sz w:val="22"/>
          <w:szCs w:val="22"/>
        </w:rPr>
        <w:t>s</w:t>
      </w:r>
    </w:p>
    <w:p w14:paraId="79DD37AE" w14:textId="77777777" w:rsidR="00FF5199" w:rsidRPr="008E14E8" w:rsidRDefault="00F92E27" w:rsidP="008E14E8">
      <w:pPr>
        <w:spacing w:before="77"/>
        <w:ind w:left="724"/>
        <w:rPr>
          <w:rFonts w:asciiTheme="minorHAnsi" w:eastAsia="Arial" w:hAnsiTheme="minorHAnsi" w:cstheme="minorHAnsi"/>
          <w:sz w:val="22"/>
          <w:szCs w:val="22"/>
        </w:rPr>
      </w:pPr>
      <w:r w:rsidRPr="008E14E8">
        <w:rPr>
          <w:rFonts w:asciiTheme="minorHAnsi" w:hAnsiTheme="minorHAnsi" w:cstheme="minorHAnsi"/>
          <w:sz w:val="22"/>
          <w:szCs w:val="22"/>
        </w:rPr>
        <w:pict w14:anchorId="6F592C6A">
          <v:group id="_x0000_s1198" style="position:absolute;left:0;text-align:left;margin-left:46.1pt;margin-top:8.25pt;width:6.25pt;height:3.85pt;z-index:-251679744;mso-position-horizontal-relative:page" coordorigin="922,165" coordsize="125,77">
            <v:shape id="_x0000_s1200" style="position:absolute;left:954;top:203;width:61;height:0" coordorigin="954,203" coordsize="61,0" path="m954,203r61,e" filled="f" strokecolor="#212121" strokeweight="1.119mm">
              <v:path arrowok="t"/>
            </v:shape>
            <v:shape id="_x0000_s1199" style="position:absolute;left:954;top:172;width:61;height:61" coordorigin="954,172" coordsize="61,61" path="m954,172r61,l1015,234r-61,l954,172xe" filled="f" strokecolor="#212121" strokeweight=".27094mm">
              <v:path arrowok="t"/>
            </v:shape>
            <w10:wrap anchorx="page"/>
          </v:group>
        </w:pic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Prepar</w:t>
      </w:r>
      <w:r w:rsidRPr="008E14E8">
        <w:rPr>
          <w:rFonts w:asciiTheme="minorHAnsi" w:eastAsia="Arial" w:hAnsiTheme="minorHAnsi" w:cstheme="minorHAnsi"/>
          <w:sz w:val="22"/>
          <w:szCs w:val="22"/>
        </w:rPr>
        <w:t>e</w:t>
      </w:r>
      <w:r w:rsidRPr="008E14E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organ</w:t>
      </w:r>
      <w:r w:rsidRPr="008E14E8">
        <w:rPr>
          <w:rFonts w:asciiTheme="minorHAnsi" w:eastAsia="Arial" w:hAnsiTheme="minorHAnsi" w:cstheme="minorHAnsi"/>
          <w:sz w:val="22"/>
          <w:szCs w:val="22"/>
        </w:rPr>
        <w:t>i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za</w:t>
      </w:r>
      <w:r w:rsidRPr="008E14E8">
        <w:rPr>
          <w:rFonts w:asciiTheme="minorHAnsi" w:eastAsia="Arial" w:hAnsiTheme="minorHAnsi" w:cstheme="minorHAnsi"/>
          <w:sz w:val="22"/>
          <w:szCs w:val="22"/>
        </w:rPr>
        <w:t>ti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E14E8">
        <w:rPr>
          <w:rFonts w:asciiTheme="minorHAnsi" w:eastAsia="Arial" w:hAnsiTheme="minorHAnsi" w:cstheme="minorHAnsi"/>
          <w:sz w:val="22"/>
          <w:szCs w:val="22"/>
        </w:rPr>
        <w:t>n</w:t>
      </w:r>
      <w:r w:rsidRPr="008E14E8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z w:val="22"/>
          <w:szCs w:val="22"/>
        </w:rPr>
        <w:t>/</w:t>
      </w:r>
      <w:r w:rsidRPr="008E14E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produc</w:t>
      </w:r>
      <w:r w:rsidRPr="008E14E8">
        <w:rPr>
          <w:rFonts w:asciiTheme="minorHAnsi" w:eastAsia="Arial" w:hAnsiTheme="minorHAnsi" w:cstheme="minorHAnsi"/>
          <w:sz w:val="22"/>
          <w:szCs w:val="22"/>
        </w:rPr>
        <w:t>t</w:t>
      </w:r>
      <w:r w:rsidRPr="008E14E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z w:val="22"/>
          <w:szCs w:val="22"/>
        </w:rPr>
        <w:t>l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eve</w:t>
      </w:r>
      <w:r w:rsidRPr="008E14E8">
        <w:rPr>
          <w:rFonts w:asciiTheme="minorHAnsi" w:eastAsia="Arial" w:hAnsiTheme="minorHAnsi" w:cstheme="minorHAnsi"/>
          <w:sz w:val="22"/>
          <w:szCs w:val="22"/>
        </w:rPr>
        <w:t>l</w:t>
      </w:r>
      <w:r w:rsidRPr="008E14E8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z w:val="22"/>
          <w:szCs w:val="22"/>
        </w:rPr>
        <w:t>fi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nanc</w:t>
      </w:r>
      <w:r w:rsidRPr="008E14E8">
        <w:rPr>
          <w:rFonts w:asciiTheme="minorHAnsi" w:eastAsia="Arial" w:hAnsiTheme="minorHAnsi" w:cstheme="minorHAnsi"/>
          <w:sz w:val="22"/>
          <w:szCs w:val="22"/>
        </w:rPr>
        <w:t>i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8E14E8">
        <w:rPr>
          <w:rFonts w:asciiTheme="minorHAnsi" w:eastAsia="Arial" w:hAnsiTheme="minorHAnsi" w:cstheme="minorHAnsi"/>
          <w:sz w:val="22"/>
          <w:szCs w:val="22"/>
        </w:rPr>
        <w:t>l</w:t>
      </w:r>
      <w:r w:rsidRPr="008E14E8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14E8">
        <w:rPr>
          <w:rFonts w:asciiTheme="minorHAnsi" w:eastAsia="Arial" w:hAnsiTheme="minorHAnsi" w:cstheme="minorHAnsi"/>
          <w:sz w:val="22"/>
          <w:szCs w:val="22"/>
        </w:rPr>
        <w:t>t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8E14E8">
        <w:rPr>
          <w:rFonts w:asciiTheme="minorHAnsi" w:eastAsia="Arial" w:hAnsiTheme="minorHAnsi" w:cstheme="minorHAnsi"/>
          <w:sz w:val="22"/>
          <w:szCs w:val="22"/>
        </w:rPr>
        <w:t>t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emen</w:t>
      </w:r>
      <w:r w:rsidRPr="008E14E8">
        <w:rPr>
          <w:rFonts w:asciiTheme="minorHAnsi" w:eastAsia="Arial" w:hAnsiTheme="minorHAnsi" w:cstheme="minorHAnsi"/>
          <w:sz w:val="22"/>
          <w:szCs w:val="22"/>
        </w:rPr>
        <w:t>ts</w:t>
      </w:r>
      <w:r w:rsidRPr="008E14E8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managemen</w:t>
      </w:r>
      <w:r w:rsidRPr="008E14E8">
        <w:rPr>
          <w:rFonts w:asciiTheme="minorHAnsi" w:eastAsia="Arial" w:hAnsiTheme="minorHAnsi" w:cstheme="minorHAnsi"/>
          <w:sz w:val="22"/>
          <w:szCs w:val="22"/>
        </w:rPr>
        <w:t>t</w:t>
      </w:r>
      <w:r w:rsidRPr="008E14E8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z w:val="22"/>
          <w:szCs w:val="22"/>
        </w:rPr>
        <w:t>fi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nanc</w:t>
      </w:r>
      <w:r w:rsidRPr="008E14E8">
        <w:rPr>
          <w:rFonts w:asciiTheme="minorHAnsi" w:eastAsia="Arial" w:hAnsiTheme="minorHAnsi" w:cstheme="minorHAnsi"/>
          <w:sz w:val="22"/>
          <w:szCs w:val="22"/>
        </w:rPr>
        <w:t>i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8E14E8">
        <w:rPr>
          <w:rFonts w:asciiTheme="minorHAnsi" w:eastAsia="Arial" w:hAnsiTheme="minorHAnsi" w:cstheme="minorHAnsi"/>
          <w:sz w:val="22"/>
          <w:szCs w:val="22"/>
        </w:rPr>
        <w:t>l</w:t>
      </w:r>
      <w:r w:rsidRPr="008E14E8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repor</w:t>
      </w:r>
      <w:r w:rsidRPr="008E14E8">
        <w:rPr>
          <w:rFonts w:asciiTheme="minorHAnsi" w:eastAsia="Arial" w:hAnsiTheme="minorHAnsi" w:cstheme="minorHAnsi"/>
          <w:sz w:val="22"/>
          <w:szCs w:val="22"/>
        </w:rPr>
        <w:t>ts</w:t>
      </w:r>
    </w:p>
    <w:p w14:paraId="36AE1130" w14:textId="77777777" w:rsidR="00FF5199" w:rsidRPr="008E14E8" w:rsidRDefault="00F92E27" w:rsidP="008E14E8">
      <w:pPr>
        <w:spacing w:before="77"/>
        <w:ind w:left="724"/>
        <w:rPr>
          <w:rFonts w:asciiTheme="minorHAnsi" w:eastAsia="Arial" w:hAnsiTheme="minorHAnsi" w:cstheme="minorHAnsi"/>
          <w:sz w:val="22"/>
          <w:szCs w:val="22"/>
        </w:rPr>
      </w:pPr>
      <w:r w:rsidRPr="008E14E8">
        <w:rPr>
          <w:rFonts w:asciiTheme="minorHAnsi" w:hAnsiTheme="minorHAnsi" w:cstheme="minorHAnsi"/>
          <w:sz w:val="22"/>
          <w:szCs w:val="22"/>
        </w:rPr>
        <w:pict w14:anchorId="4B09D532">
          <v:group id="_x0000_s1195" style="position:absolute;left:0;text-align:left;margin-left:46.1pt;margin-top:8.25pt;width:6.25pt;height:3.85pt;z-index:-251678720;mso-position-horizontal-relative:page" coordorigin="922,165" coordsize="125,77">
            <v:shape id="_x0000_s1197" style="position:absolute;left:954;top:203;width:61;height:0" coordorigin="954,203" coordsize="61,0" path="m954,203r61,e" filled="f" strokecolor="#212121" strokeweight="1.119mm">
              <v:path arrowok="t"/>
            </v:shape>
            <v:shape id="_x0000_s1196" style="position:absolute;left:954;top:172;width:61;height:61" coordorigin="954,172" coordsize="61,61" path="m954,172r61,l1015,234r-61,l954,172xe" filled="f" strokecolor="#212121" strokeweight=".27094mm">
              <v:path arrowok="t"/>
            </v:shape>
            <w10:wrap anchorx="page"/>
          </v:group>
        </w:pic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Ass</w:t>
      </w:r>
      <w:r w:rsidRPr="008E14E8">
        <w:rPr>
          <w:rFonts w:asciiTheme="minorHAnsi" w:eastAsia="Arial" w:hAnsiTheme="minorHAnsi" w:cstheme="minorHAnsi"/>
          <w:sz w:val="22"/>
          <w:szCs w:val="22"/>
        </w:rPr>
        <w:t>i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14E8">
        <w:rPr>
          <w:rFonts w:asciiTheme="minorHAnsi" w:eastAsia="Arial" w:hAnsiTheme="minorHAnsi" w:cstheme="minorHAnsi"/>
          <w:sz w:val="22"/>
          <w:szCs w:val="22"/>
        </w:rPr>
        <w:t>t</w:t>
      </w:r>
      <w:r w:rsidRPr="008E14E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z w:val="22"/>
          <w:szCs w:val="22"/>
        </w:rPr>
        <w:t>in</w:t>
      </w:r>
      <w:r w:rsidRPr="008E14E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coord</w:t>
      </w:r>
      <w:r w:rsidRPr="008E14E8">
        <w:rPr>
          <w:rFonts w:asciiTheme="minorHAnsi" w:eastAsia="Arial" w:hAnsiTheme="minorHAnsi" w:cstheme="minorHAnsi"/>
          <w:sz w:val="22"/>
          <w:szCs w:val="22"/>
        </w:rPr>
        <w:t>i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na</w:t>
      </w:r>
      <w:r w:rsidRPr="008E14E8">
        <w:rPr>
          <w:rFonts w:asciiTheme="minorHAnsi" w:eastAsia="Arial" w:hAnsiTheme="minorHAnsi" w:cstheme="minorHAnsi"/>
          <w:sz w:val="22"/>
          <w:szCs w:val="22"/>
        </w:rPr>
        <w:t>ti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8E14E8">
        <w:rPr>
          <w:rFonts w:asciiTheme="minorHAnsi" w:eastAsia="Arial" w:hAnsiTheme="minorHAnsi" w:cstheme="minorHAnsi"/>
          <w:sz w:val="22"/>
          <w:szCs w:val="22"/>
        </w:rPr>
        <w:t>g</w:t>
      </w:r>
      <w:r w:rsidRPr="008E14E8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z w:val="22"/>
          <w:szCs w:val="22"/>
        </w:rPr>
        <w:t>fi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nanc</w:t>
      </w:r>
      <w:r w:rsidRPr="008E14E8">
        <w:rPr>
          <w:rFonts w:asciiTheme="minorHAnsi" w:eastAsia="Arial" w:hAnsiTheme="minorHAnsi" w:cstheme="minorHAnsi"/>
          <w:sz w:val="22"/>
          <w:szCs w:val="22"/>
        </w:rPr>
        <w:t>i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8E14E8">
        <w:rPr>
          <w:rFonts w:asciiTheme="minorHAnsi" w:eastAsia="Arial" w:hAnsiTheme="minorHAnsi" w:cstheme="minorHAnsi"/>
          <w:sz w:val="22"/>
          <w:szCs w:val="22"/>
        </w:rPr>
        <w:t>l</w:t>
      </w:r>
      <w:r w:rsidRPr="008E14E8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z w:val="22"/>
          <w:szCs w:val="22"/>
        </w:rPr>
        <w:t>i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8E14E8">
        <w:rPr>
          <w:rFonts w:asciiTheme="minorHAnsi" w:eastAsia="Arial" w:hAnsiTheme="minorHAnsi" w:cstheme="minorHAnsi"/>
          <w:sz w:val="22"/>
          <w:szCs w:val="22"/>
        </w:rPr>
        <w:t>t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erna</w:t>
      </w:r>
      <w:r w:rsidRPr="008E14E8">
        <w:rPr>
          <w:rFonts w:asciiTheme="minorHAnsi" w:eastAsia="Arial" w:hAnsiTheme="minorHAnsi" w:cstheme="minorHAnsi"/>
          <w:sz w:val="22"/>
          <w:szCs w:val="22"/>
        </w:rPr>
        <w:t>l</w:t>
      </w:r>
      <w:r w:rsidRPr="008E14E8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aud</w:t>
      </w:r>
      <w:r w:rsidRPr="008E14E8">
        <w:rPr>
          <w:rFonts w:asciiTheme="minorHAnsi" w:eastAsia="Arial" w:hAnsiTheme="minorHAnsi" w:cstheme="minorHAnsi"/>
          <w:sz w:val="22"/>
          <w:szCs w:val="22"/>
        </w:rPr>
        <w:t>its</w:t>
      </w:r>
    </w:p>
    <w:p w14:paraId="4ED62565" w14:textId="77777777" w:rsidR="00FF5199" w:rsidRPr="008E14E8" w:rsidRDefault="00F92E27" w:rsidP="008E14E8">
      <w:pPr>
        <w:spacing w:before="77"/>
        <w:ind w:left="724" w:right="619"/>
        <w:rPr>
          <w:rFonts w:asciiTheme="minorHAnsi" w:eastAsia="Arial" w:hAnsiTheme="minorHAnsi" w:cstheme="minorHAnsi"/>
          <w:sz w:val="22"/>
          <w:szCs w:val="22"/>
        </w:rPr>
      </w:pPr>
      <w:r w:rsidRPr="008E14E8">
        <w:rPr>
          <w:rFonts w:asciiTheme="minorHAnsi" w:hAnsiTheme="minorHAnsi" w:cstheme="minorHAnsi"/>
          <w:sz w:val="22"/>
          <w:szCs w:val="22"/>
        </w:rPr>
        <w:pict w14:anchorId="5344AE36">
          <v:group id="_x0000_s1192" style="position:absolute;left:0;text-align:left;margin-left:46.1pt;margin-top:8.25pt;width:6.25pt;height:3.85pt;z-index:-251677696;mso-position-horizontal-relative:page" coordorigin="922,165" coordsize="125,77">
            <v:shape id="_x0000_s1194" style="position:absolute;left:954;top:203;width:61;height:0" coordorigin="954,203" coordsize="61,0" path="m954,203r61,e" filled="f" strokecolor="#212121" strokeweight="1.119mm">
              <v:path arrowok="t"/>
            </v:shape>
            <v:shape id="_x0000_s1193" style="position:absolute;left:954;top:172;width:61;height:61" coordorigin="954,172" coordsize="61,61" path="m954,172r61,l1015,234r-61,l954,172xe" filled="f" strokecolor="#212121" strokeweight=".27094mm">
              <v:path arrowok="t"/>
            </v:shape>
            <w10:wrap anchorx="page"/>
          </v:group>
        </w:pic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Prov</w:t>
      </w:r>
      <w:r w:rsidRPr="008E14E8">
        <w:rPr>
          <w:rFonts w:asciiTheme="minorHAnsi" w:eastAsia="Arial" w:hAnsiTheme="minorHAnsi" w:cstheme="minorHAnsi"/>
          <w:sz w:val="22"/>
          <w:szCs w:val="22"/>
        </w:rPr>
        <w:t>i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8E14E8">
        <w:rPr>
          <w:rFonts w:asciiTheme="minorHAnsi" w:eastAsia="Arial" w:hAnsiTheme="minorHAnsi" w:cstheme="minorHAnsi"/>
          <w:sz w:val="22"/>
          <w:szCs w:val="22"/>
        </w:rPr>
        <w:t>e</w:t>
      </w:r>
      <w:r w:rsidRPr="008E14E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suppor</w:t>
      </w:r>
      <w:r w:rsidRPr="008E14E8">
        <w:rPr>
          <w:rFonts w:asciiTheme="minorHAnsi" w:eastAsia="Arial" w:hAnsiTheme="minorHAnsi" w:cstheme="minorHAnsi"/>
          <w:sz w:val="22"/>
          <w:szCs w:val="22"/>
        </w:rPr>
        <w:t>t</w:t>
      </w:r>
      <w:r w:rsidRPr="008E14E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z w:val="22"/>
          <w:szCs w:val="22"/>
        </w:rPr>
        <w:t>to</w:t>
      </w:r>
      <w:r w:rsidRPr="008E14E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sen</w:t>
      </w:r>
      <w:r w:rsidRPr="008E14E8">
        <w:rPr>
          <w:rFonts w:asciiTheme="minorHAnsi" w:eastAsia="Arial" w:hAnsiTheme="minorHAnsi" w:cstheme="minorHAnsi"/>
          <w:sz w:val="22"/>
          <w:szCs w:val="22"/>
        </w:rPr>
        <w:t>i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E14E8">
        <w:rPr>
          <w:rFonts w:asciiTheme="minorHAnsi" w:eastAsia="Arial" w:hAnsiTheme="minorHAnsi" w:cstheme="minorHAnsi"/>
          <w:sz w:val="22"/>
          <w:szCs w:val="22"/>
        </w:rPr>
        <w:t>r</w:t>
      </w:r>
      <w:r w:rsidRPr="008E14E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managemen</w:t>
      </w:r>
      <w:r w:rsidRPr="008E14E8">
        <w:rPr>
          <w:rFonts w:asciiTheme="minorHAnsi" w:eastAsia="Arial" w:hAnsiTheme="minorHAnsi" w:cstheme="minorHAnsi"/>
          <w:sz w:val="22"/>
          <w:szCs w:val="22"/>
        </w:rPr>
        <w:t>t</w:t>
      </w:r>
      <w:r w:rsidRPr="008E14E8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z w:val="22"/>
          <w:szCs w:val="22"/>
        </w:rPr>
        <w:t>in</w:t>
      </w:r>
      <w:r w:rsidRPr="008E14E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manag</w:t>
      </w:r>
      <w:r w:rsidRPr="008E14E8">
        <w:rPr>
          <w:rFonts w:asciiTheme="minorHAnsi" w:eastAsia="Arial" w:hAnsiTheme="minorHAnsi" w:cstheme="minorHAnsi"/>
          <w:sz w:val="22"/>
          <w:szCs w:val="22"/>
        </w:rPr>
        <w:t>i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8E14E8">
        <w:rPr>
          <w:rFonts w:asciiTheme="minorHAnsi" w:eastAsia="Arial" w:hAnsiTheme="minorHAnsi" w:cstheme="minorHAnsi"/>
          <w:sz w:val="22"/>
          <w:szCs w:val="22"/>
        </w:rPr>
        <w:t>g</w:t>
      </w:r>
      <w:r w:rsidRPr="008E14E8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opera</w:t>
      </w:r>
      <w:r w:rsidRPr="008E14E8">
        <w:rPr>
          <w:rFonts w:asciiTheme="minorHAnsi" w:eastAsia="Arial" w:hAnsiTheme="minorHAnsi" w:cstheme="minorHAnsi"/>
          <w:sz w:val="22"/>
          <w:szCs w:val="22"/>
        </w:rPr>
        <w:t>ti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on</w:t>
      </w:r>
      <w:r w:rsidRPr="008E14E8">
        <w:rPr>
          <w:rFonts w:asciiTheme="minorHAnsi" w:eastAsia="Arial" w:hAnsiTheme="minorHAnsi" w:cstheme="minorHAnsi"/>
          <w:sz w:val="22"/>
          <w:szCs w:val="22"/>
        </w:rPr>
        <w:t>s</w:t>
      </w:r>
      <w:r w:rsidRPr="008E14E8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aga</w:t>
      </w:r>
      <w:r w:rsidRPr="008E14E8">
        <w:rPr>
          <w:rFonts w:asciiTheme="minorHAnsi" w:eastAsia="Arial" w:hAnsiTheme="minorHAnsi" w:cstheme="minorHAnsi"/>
          <w:sz w:val="22"/>
          <w:szCs w:val="22"/>
        </w:rPr>
        <w:t>i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ns</w:t>
      </w:r>
      <w:r w:rsidRPr="008E14E8">
        <w:rPr>
          <w:rFonts w:asciiTheme="minorHAnsi" w:eastAsia="Arial" w:hAnsiTheme="minorHAnsi" w:cstheme="minorHAnsi"/>
          <w:sz w:val="22"/>
          <w:szCs w:val="22"/>
        </w:rPr>
        <w:t>t</w:t>
      </w:r>
      <w:r w:rsidRPr="008E14E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budge</w:t>
      </w:r>
      <w:r w:rsidRPr="008E14E8">
        <w:rPr>
          <w:rFonts w:asciiTheme="minorHAnsi" w:eastAsia="Arial" w:hAnsiTheme="minorHAnsi" w:cstheme="minorHAnsi"/>
          <w:sz w:val="22"/>
          <w:szCs w:val="22"/>
        </w:rPr>
        <w:t>t</w:t>
      </w:r>
      <w:r w:rsidRPr="008E14E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8E14E8">
        <w:rPr>
          <w:rFonts w:asciiTheme="minorHAnsi" w:eastAsia="Arial" w:hAnsiTheme="minorHAnsi" w:cstheme="minorHAnsi"/>
          <w:sz w:val="22"/>
          <w:szCs w:val="22"/>
        </w:rPr>
        <w:t>d</w:t>
      </w:r>
      <w:r w:rsidRPr="008E14E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14E8">
        <w:rPr>
          <w:rFonts w:asciiTheme="minorHAnsi" w:eastAsia="Arial" w:hAnsiTheme="minorHAnsi" w:cstheme="minorHAnsi"/>
          <w:sz w:val="22"/>
          <w:szCs w:val="22"/>
        </w:rPr>
        <w:t>t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ra</w:t>
      </w:r>
      <w:r w:rsidRPr="008E14E8">
        <w:rPr>
          <w:rFonts w:asciiTheme="minorHAnsi" w:eastAsia="Arial" w:hAnsiTheme="minorHAnsi" w:cstheme="minorHAnsi"/>
          <w:sz w:val="22"/>
          <w:szCs w:val="22"/>
        </w:rPr>
        <w:t>t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eg</w:t>
      </w:r>
      <w:r w:rsidRPr="008E14E8">
        <w:rPr>
          <w:rFonts w:asciiTheme="minorHAnsi" w:eastAsia="Arial" w:hAnsiTheme="minorHAnsi" w:cstheme="minorHAnsi"/>
          <w:sz w:val="22"/>
          <w:szCs w:val="22"/>
        </w:rPr>
        <w:t>ic</w:t>
      </w:r>
      <w:r w:rsidRPr="008E14E8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goa</w:t>
      </w:r>
      <w:r w:rsidRPr="008E14E8">
        <w:rPr>
          <w:rFonts w:asciiTheme="minorHAnsi" w:eastAsia="Arial" w:hAnsiTheme="minorHAnsi" w:cstheme="minorHAnsi"/>
          <w:sz w:val="22"/>
          <w:szCs w:val="22"/>
        </w:rPr>
        <w:t>ls</w:t>
      </w:r>
      <w:r w:rsidRPr="008E14E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E14E8">
        <w:rPr>
          <w:rFonts w:asciiTheme="minorHAnsi" w:eastAsia="Arial" w:hAnsiTheme="minorHAnsi" w:cstheme="minorHAnsi"/>
          <w:sz w:val="22"/>
          <w:szCs w:val="22"/>
        </w:rPr>
        <w:t>n</w:t>
      </w:r>
      <w:r w:rsidRPr="008E14E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z w:val="22"/>
          <w:szCs w:val="22"/>
        </w:rPr>
        <w:t xml:space="preserve">a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da</w:t>
      </w:r>
      <w:r w:rsidRPr="008E14E8">
        <w:rPr>
          <w:rFonts w:asciiTheme="minorHAnsi" w:eastAsia="Arial" w:hAnsiTheme="minorHAnsi" w:cstheme="minorHAnsi"/>
          <w:sz w:val="22"/>
          <w:szCs w:val="22"/>
        </w:rPr>
        <w:t>il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y</w:t>
      </w:r>
      <w:r w:rsidRPr="008E14E8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mon</w:t>
      </w:r>
      <w:r w:rsidRPr="008E14E8">
        <w:rPr>
          <w:rFonts w:asciiTheme="minorHAnsi" w:eastAsia="Arial" w:hAnsiTheme="minorHAnsi" w:cstheme="minorHAnsi"/>
          <w:sz w:val="22"/>
          <w:szCs w:val="22"/>
        </w:rPr>
        <w:t>t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8E14E8">
        <w:rPr>
          <w:rFonts w:asciiTheme="minorHAnsi" w:eastAsia="Arial" w:hAnsiTheme="minorHAnsi" w:cstheme="minorHAnsi"/>
          <w:sz w:val="22"/>
          <w:szCs w:val="22"/>
        </w:rPr>
        <w:t>ly</w:t>
      </w:r>
      <w:r w:rsidRPr="008E14E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annua</w:t>
      </w:r>
      <w:r w:rsidRPr="008E14E8">
        <w:rPr>
          <w:rFonts w:asciiTheme="minorHAnsi" w:eastAsia="Arial" w:hAnsiTheme="minorHAnsi" w:cstheme="minorHAnsi"/>
          <w:sz w:val="22"/>
          <w:szCs w:val="22"/>
        </w:rPr>
        <w:t>l</w:t>
      </w:r>
      <w:r w:rsidRPr="008E14E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bas</w:t>
      </w:r>
      <w:r w:rsidRPr="008E14E8">
        <w:rPr>
          <w:rFonts w:asciiTheme="minorHAnsi" w:eastAsia="Arial" w:hAnsiTheme="minorHAnsi" w:cstheme="minorHAnsi"/>
          <w:sz w:val="22"/>
          <w:szCs w:val="22"/>
        </w:rPr>
        <w:t>is</w:t>
      </w:r>
    </w:p>
    <w:p w14:paraId="08656E0F" w14:textId="77777777" w:rsidR="00FF5199" w:rsidRPr="008E14E8" w:rsidRDefault="00F92E27" w:rsidP="008E14E8">
      <w:pPr>
        <w:spacing w:before="2"/>
        <w:ind w:left="724" w:right="210"/>
        <w:rPr>
          <w:rFonts w:asciiTheme="minorHAnsi" w:eastAsia="Arial" w:hAnsiTheme="minorHAnsi" w:cstheme="minorHAnsi"/>
          <w:sz w:val="22"/>
          <w:szCs w:val="22"/>
        </w:rPr>
        <w:sectPr w:rsidR="00FF5199" w:rsidRPr="008E14E8">
          <w:type w:val="continuous"/>
          <w:pgSz w:w="11900" w:h="16840"/>
          <w:pgMar w:top="420" w:right="440" w:bottom="0" w:left="460" w:header="720" w:footer="720" w:gutter="0"/>
          <w:cols w:space="720"/>
        </w:sectPr>
      </w:pPr>
      <w:r w:rsidRPr="008E14E8">
        <w:rPr>
          <w:rFonts w:asciiTheme="minorHAnsi" w:hAnsiTheme="minorHAnsi" w:cstheme="minorHAnsi"/>
          <w:sz w:val="22"/>
          <w:szCs w:val="22"/>
        </w:rPr>
        <w:pict w14:anchorId="0CDC3FA9">
          <v:group id="_x0000_s1189" style="position:absolute;left:0;text-align:left;margin-left:46.1pt;margin-top:4.5pt;width:6.25pt;height:3.85pt;z-index:-251676672;mso-position-horizontal-relative:page" coordorigin="922,90" coordsize="125,77">
            <v:shape id="_x0000_s1191" style="position:absolute;left:954;top:128;width:61;height:0" coordorigin="954,128" coordsize="61,0" path="m954,128r61,e" filled="f" strokecolor="#212121" strokeweight="1.119mm">
              <v:path arrowok="t"/>
            </v:shape>
            <v:shape id="_x0000_s1190" style="position:absolute;left:954;top:97;width:61;height:61" coordorigin="954,97" coordsize="61,61" path="m954,97r61,l1015,159r-61,l954,97xe" filled="f" strokecolor="#212121" strokeweight=".27094mm">
              <v:path arrowok="t"/>
            </v:shape>
            <w10:wrap anchorx="page"/>
          </v:group>
        </w:pic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Dea</w:t>
      </w:r>
      <w:r w:rsidRPr="008E14E8">
        <w:rPr>
          <w:rFonts w:asciiTheme="minorHAnsi" w:eastAsia="Arial" w:hAnsiTheme="minorHAnsi" w:cstheme="minorHAnsi"/>
          <w:sz w:val="22"/>
          <w:szCs w:val="22"/>
        </w:rPr>
        <w:t>li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8E14E8">
        <w:rPr>
          <w:rFonts w:asciiTheme="minorHAnsi" w:eastAsia="Arial" w:hAnsiTheme="minorHAnsi" w:cstheme="minorHAnsi"/>
          <w:sz w:val="22"/>
          <w:szCs w:val="22"/>
        </w:rPr>
        <w:t>g</w:t>
      </w:r>
      <w:r w:rsidRPr="008E14E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8E14E8">
        <w:rPr>
          <w:rFonts w:asciiTheme="minorHAnsi" w:eastAsia="Arial" w:hAnsiTheme="minorHAnsi" w:cstheme="minorHAnsi"/>
          <w:sz w:val="22"/>
          <w:szCs w:val="22"/>
        </w:rPr>
        <w:t>d</w:t>
      </w:r>
      <w:r w:rsidRPr="008E14E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ma</w:t>
      </w:r>
      <w:r w:rsidRPr="008E14E8">
        <w:rPr>
          <w:rFonts w:asciiTheme="minorHAnsi" w:eastAsia="Arial" w:hAnsiTheme="minorHAnsi" w:cstheme="minorHAnsi"/>
          <w:sz w:val="22"/>
          <w:szCs w:val="22"/>
        </w:rPr>
        <w:t>i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8E14E8">
        <w:rPr>
          <w:rFonts w:asciiTheme="minorHAnsi" w:eastAsia="Arial" w:hAnsiTheme="minorHAnsi" w:cstheme="minorHAnsi"/>
          <w:sz w:val="22"/>
          <w:szCs w:val="22"/>
        </w:rPr>
        <w:t>t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8E14E8">
        <w:rPr>
          <w:rFonts w:asciiTheme="minorHAnsi" w:eastAsia="Arial" w:hAnsiTheme="minorHAnsi" w:cstheme="minorHAnsi"/>
          <w:sz w:val="22"/>
          <w:szCs w:val="22"/>
        </w:rPr>
        <w:t>i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8E14E8">
        <w:rPr>
          <w:rFonts w:asciiTheme="minorHAnsi" w:eastAsia="Arial" w:hAnsiTheme="minorHAnsi" w:cstheme="minorHAnsi"/>
          <w:sz w:val="22"/>
          <w:szCs w:val="22"/>
        </w:rPr>
        <w:t>i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8E14E8">
        <w:rPr>
          <w:rFonts w:asciiTheme="minorHAnsi" w:eastAsia="Arial" w:hAnsiTheme="minorHAnsi" w:cstheme="minorHAnsi"/>
          <w:sz w:val="22"/>
          <w:szCs w:val="22"/>
        </w:rPr>
        <w:t>g</w:t>
      </w:r>
      <w:r w:rsidRPr="008E14E8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E14E8">
        <w:rPr>
          <w:rFonts w:asciiTheme="minorHAnsi" w:eastAsia="Arial" w:hAnsiTheme="minorHAnsi" w:cstheme="minorHAnsi"/>
          <w:sz w:val="22"/>
          <w:szCs w:val="22"/>
        </w:rPr>
        <w:t>f</w:t>
      </w:r>
      <w:r w:rsidRPr="008E14E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expor</w:t>
      </w:r>
      <w:r w:rsidRPr="008E14E8">
        <w:rPr>
          <w:rFonts w:asciiTheme="minorHAnsi" w:eastAsia="Arial" w:hAnsiTheme="minorHAnsi" w:cstheme="minorHAnsi"/>
          <w:sz w:val="22"/>
          <w:szCs w:val="22"/>
        </w:rPr>
        <w:t>ti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8E14E8">
        <w:rPr>
          <w:rFonts w:asciiTheme="minorHAnsi" w:eastAsia="Arial" w:hAnsiTheme="minorHAnsi" w:cstheme="minorHAnsi"/>
          <w:sz w:val="22"/>
          <w:szCs w:val="22"/>
        </w:rPr>
        <w:t>g</w:t>
      </w:r>
      <w:r w:rsidRPr="008E14E8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veh</w:t>
      </w:r>
      <w:r w:rsidRPr="008E14E8">
        <w:rPr>
          <w:rFonts w:asciiTheme="minorHAnsi" w:eastAsia="Arial" w:hAnsiTheme="minorHAnsi" w:cstheme="minorHAnsi"/>
          <w:sz w:val="22"/>
          <w:szCs w:val="22"/>
        </w:rPr>
        <w:t>i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14E8">
        <w:rPr>
          <w:rFonts w:asciiTheme="minorHAnsi" w:eastAsia="Arial" w:hAnsiTheme="minorHAnsi" w:cstheme="minorHAnsi"/>
          <w:sz w:val="22"/>
          <w:szCs w:val="22"/>
        </w:rPr>
        <w:t>l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8E14E8">
        <w:rPr>
          <w:rFonts w:asciiTheme="minorHAnsi" w:eastAsia="Arial" w:hAnsiTheme="minorHAnsi" w:cstheme="minorHAnsi"/>
          <w:sz w:val="22"/>
          <w:szCs w:val="22"/>
        </w:rPr>
        <w:t>s</w:t>
      </w:r>
      <w:r w:rsidRPr="008E14E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8E14E8">
        <w:rPr>
          <w:rFonts w:asciiTheme="minorHAnsi" w:eastAsia="Arial" w:hAnsiTheme="minorHAnsi" w:cstheme="minorHAnsi"/>
          <w:sz w:val="22"/>
          <w:szCs w:val="22"/>
        </w:rPr>
        <w:t>d</w:t>
      </w:r>
      <w:r w:rsidRPr="008E14E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mach</w:t>
      </w:r>
      <w:r w:rsidRPr="008E14E8">
        <w:rPr>
          <w:rFonts w:asciiTheme="minorHAnsi" w:eastAsia="Arial" w:hAnsiTheme="minorHAnsi" w:cstheme="minorHAnsi"/>
          <w:sz w:val="22"/>
          <w:szCs w:val="22"/>
        </w:rPr>
        <w:t>i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ner</w:t>
      </w:r>
      <w:r w:rsidRPr="008E14E8">
        <w:rPr>
          <w:rFonts w:asciiTheme="minorHAnsi" w:eastAsia="Arial" w:hAnsiTheme="minorHAnsi" w:cstheme="minorHAnsi"/>
          <w:sz w:val="22"/>
          <w:szCs w:val="22"/>
        </w:rPr>
        <w:t>i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8E14E8">
        <w:rPr>
          <w:rFonts w:asciiTheme="minorHAnsi" w:eastAsia="Arial" w:hAnsiTheme="minorHAnsi" w:cstheme="minorHAnsi"/>
          <w:sz w:val="22"/>
          <w:szCs w:val="22"/>
        </w:rPr>
        <w:t>s</w:t>
      </w:r>
      <w:r w:rsidRPr="008E14E8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z w:val="22"/>
          <w:szCs w:val="22"/>
        </w:rPr>
        <w:t>t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hroug</w:t>
      </w:r>
      <w:r w:rsidRPr="008E14E8">
        <w:rPr>
          <w:rFonts w:asciiTheme="minorHAnsi" w:eastAsia="Arial" w:hAnsiTheme="minorHAnsi" w:cstheme="minorHAnsi"/>
          <w:sz w:val="22"/>
          <w:szCs w:val="22"/>
        </w:rPr>
        <w:t>h</w:t>
      </w:r>
      <w:r w:rsidRPr="008E14E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ban</w:t>
      </w:r>
      <w:r w:rsidRPr="008E14E8">
        <w:rPr>
          <w:rFonts w:asciiTheme="minorHAnsi" w:eastAsia="Arial" w:hAnsiTheme="minorHAnsi" w:cstheme="minorHAnsi"/>
          <w:sz w:val="22"/>
          <w:szCs w:val="22"/>
        </w:rPr>
        <w:t>k</w:t>
      </w:r>
      <w:r w:rsidRPr="008E14E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8E14E8">
        <w:rPr>
          <w:rFonts w:asciiTheme="minorHAnsi" w:eastAsia="Arial" w:hAnsiTheme="minorHAnsi" w:cstheme="minorHAnsi"/>
          <w:sz w:val="22"/>
          <w:szCs w:val="22"/>
        </w:rPr>
        <w:t>d</w:t>
      </w:r>
      <w:r w:rsidRPr="008E14E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sh</w:t>
      </w:r>
      <w:r w:rsidRPr="008E14E8">
        <w:rPr>
          <w:rFonts w:asciiTheme="minorHAnsi" w:eastAsia="Arial" w:hAnsiTheme="minorHAnsi" w:cstheme="minorHAnsi"/>
          <w:sz w:val="22"/>
          <w:szCs w:val="22"/>
        </w:rPr>
        <w:t>i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pp</w:t>
      </w:r>
      <w:r w:rsidRPr="008E14E8">
        <w:rPr>
          <w:rFonts w:asciiTheme="minorHAnsi" w:eastAsia="Arial" w:hAnsiTheme="minorHAnsi" w:cstheme="minorHAnsi"/>
          <w:sz w:val="22"/>
          <w:szCs w:val="22"/>
        </w:rPr>
        <w:t>i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8E14E8">
        <w:rPr>
          <w:rFonts w:asciiTheme="minorHAnsi" w:eastAsia="Arial" w:hAnsiTheme="minorHAnsi" w:cstheme="minorHAnsi"/>
          <w:sz w:val="22"/>
          <w:szCs w:val="22"/>
        </w:rPr>
        <w:t>g</w:t>
      </w:r>
      <w:r w:rsidRPr="008E14E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compan</w:t>
      </w:r>
      <w:r w:rsidRPr="008E14E8">
        <w:rPr>
          <w:rFonts w:asciiTheme="minorHAnsi" w:eastAsia="Arial" w:hAnsiTheme="minorHAnsi" w:cstheme="minorHAnsi"/>
          <w:sz w:val="22"/>
          <w:szCs w:val="22"/>
        </w:rPr>
        <w:t>y</w:t>
      </w:r>
      <w:r w:rsidRPr="008E14E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8E14E8">
        <w:rPr>
          <w:rFonts w:asciiTheme="minorHAnsi" w:eastAsia="Arial" w:hAnsiTheme="minorHAnsi" w:cstheme="minorHAnsi"/>
          <w:sz w:val="22"/>
          <w:szCs w:val="22"/>
        </w:rPr>
        <w:t>y</w:t>
      </w:r>
      <w:r w:rsidRPr="008E14E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subm</w:t>
      </w:r>
      <w:r w:rsidRPr="008E14E8">
        <w:rPr>
          <w:rFonts w:asciiTheme="minorHAnsi" w:eastAsia="Arial" w:hAnsiTheme="minorHAnsi" w:cstheme="minorHAnsi"/>
          <w:sz w:val="22"/>
          <w:szCs w:val="22"/>
        </w:rPr>
        <w:t>itti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8E14E8">
        <w:rPr>
          <w:rFonts w:asciiTheme="minorHAnsi" w:eastAsia="Arial" w:hAnsiTheme="minorHAnsi" w:cstheme="minorHAnsi"/>
          <w:sz w:val="22"/>
          <w:szCs w:val="22"/>
        </w:rPr>
        <w:t xml:space="preserve">g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8E14E8">
        <w:rPr>
          <w:rFonts w:asciiTheme="minorHAnsi" w:eastAsia="Arial" w:hAnsiTheme="minorHAnsi" w:cstheme="minorHAnsi"/>
          <w:sz w:val="22"/>
          <w:szCs w:val="22"/>
        </w:rPr>
        <w:t>ll</w:t>
      </w:r>
      <w:r w:rsidRPr="008E14E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documen</w:t>
      </w:r>
      <w:r w:rsidRPr="008E14E8">
        <w:rPr>
          <w:rFonts w:asciiTheme="minorHAnsi" w:eastAsia="Arial" w:hAnsiTheme="minorHAnsi" w:cstheme="minorHAnsi"/>
          <w:sz w:val="22"/>
          <w:szCs w:val="22"/>
        </w:rPr>
        <w:t>ts</w:t>
      </w:r>
      <w:r w:rsidRPr="008E14E8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wh</w:t>
      </w:r>
      <w:r w:rsidRPr="008E14E8">
        <w:rPr>
          <w:rFonts w:asciiTheme="minorHAnsi" w:eastAsia="Arial" w:hAnsiTheme="minorHAnsi" w:cstheme="minorHAnsi"/>
          <w:sz w:val="22"/>
          <w:szCs w:val="22"/>
        </w:rPr>
        <w:t>i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14E8">
        <w:rPr>
          <w:rFonts w:asciiTheme="minorHAnsi" w:eastAsia="Arial" w:hAnsiTheme="minorHAnsi" w:cstheme="minorHAnsi"/>
          <w:sz w:val="22"/>
          <w:szCs w:val="22"/>
        </w:rPr>
        <w:t>h</w:t>
      </w:r>
      <w:r w:rsidRPr="008E14E8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mee</w:t>
      </w:r>
      <w:r w:rsidRPr="008E14E8">
        <w:rPr>
          <w:rFonts w:asciiTheme="minorHAnsi" w:eastAsia="Arial" w:hAnsiTheme="minorHAnsi" w:cstheme="minorHAnsi"/>
          <w:sz w:val="22"/>
          <w:szCs w:val="22"/>
        </w:rPr>
        <w:t>ts</w:t>
      </w:r>
      <w:r w:rsidRPr="008E14E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z w:val="22"/>
          <w:szCs w:val="22"/>
        </w:rPr>
        <w:t>i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mpor</w:t>
      </w:r>
      <w:r w:rsidRPr="008E14E8">
        <w:rPr>
          <w:rFonts w:asciiTheme="minorHAnsi" w:eastAsia="Arial" w:hAnsiTheme="minorHAnsi" w:cstheme="minorHAnsi"/>
          <w:sz w:val="22"/>
          <w:szCs w:val="22"/>
        </w:rPr>
        <w:t>t</w:t>
      </w:r>
      <w:r w:rsidRPr="008E14E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z w:val="22"/>
          <w:szCs w:val="22"/>
        </w:rPr>
        <w:t xml:space="preserve">&amp;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expor</w:t>
      </w:r>
      <w:r w:rsidRPr="008E14E8">
        <w:rPr>
          <w:rFonts w:asciiTheme="minorHAnsi" w:eastAsia="Arial" w:hAnsiTheme="minorHAnsi" w:cstheme="minorHAnsi"/>
          <w:sz w:val="22"/>
          <w:szCs w:val="22"/>
        </w:rPr>
        <w:t>t</w:t>
      </w:r>
      <w:r w:rsidRPr="008E14E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regu</w:t>
      </w:r>
      <w:r w:rsidRPr="008E14E8">
        <w:rPr>
          <w:rFonts w:asciiTheme="minorHAnsi" w:eastAsia="Arial" w:hAnsiTheme="minorHAnsi" w:cstheme="minorHAnsi"/>
          <w:sz w:val="22"/>
          <w:szCs w:val="22"/>
        </w:rPr>
        <w:t>l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8E14E8">
        <w:rPr>
          <w:rFonts w:asciiTheme="minorHAnsi" w:eastAsia="Arial" w:hAnsiTheme="minorHAnsi" w:cstheme="minorHAnsi"/>
          <w:sz w:val="22"/>
          <w:szCs w:val="22"/>
        </w:rPr>
        <w:t>ti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E14E8">
        <w:rPr>
          <w:rFonts w:asciiTheme="minorHAnsi" w:eastAsia="Arial" w:hAnsiTheme="minorHAnsi" w:cstheme="minorHAnsi"/>
          <w:sz w:val="22"/>
          <w:szCs w:val="22"/>
        </w:rPr>
        <w:t>n</w:t>
      </w:r>
      <w:r w:rsidRPr="008E14E8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E14E8">
        <w:rPr>
          <w:rFonts w:asciiTheme="minorHAnsi" w:eastAsia="Arial" w:hAnsiTheme="minorHAnsi" w:cstheme="minorHAnsi"/>
          <w:sz w:val="22"/>
          <w:szCs w:val="22"/>
        </w:rPr>
        <w:t>f</w:t>
      </w:r>
      <w:r w:rsidRPr="008E14E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bo</w:t>
      </w:r>
      <w:r w:rsidRPr="008E14E8">
        <w:rPr>
          <w:rFonts w:asciiTheme="minorHAnsi" w:eastAsia="Arial" w:hAnsiTheme="minorHAnsi" w:cstheme="minorHAnsi"/>
          <w:sz w:val="22"/>
          <w:szCs w:val="22"/>
        </w:rPr>
        <w:t>th</w:t>
      </w:r>
      <w:r w:rsidRPr="008E14E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coun</w:t>
      </w:r>
      <w:r w:rsidRPr="008E14E8">
        <w:rPr>
          <w:rFonts w:asciiTheme="minorHAnsi" w:eastAsia="Arial" w:hAnsiTheme="minorHAnsi" w:cstheme="minorHAnsi"/>
          <w:sz w:val="22"/>
          <w:szCs w:val="22"/>
        </w:rPr>
        <w:t>t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14E8">
        <w:rPr>
          <w:rFonts w:asciiTheme="minorHAnsi" w:eastAsia="Arial" w:hAnsiTheme="minorHAnsi" w:cstheme="minorHAnsi"/>
          <w:sz w:val="22"/>
          <w:szCs w:val="22"/>
        </w:rPr>
        <w:t>i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es</w:t>
      </w:r>
      <w:r w:rsidRPr="008E14E8">
        <w:rPr>
          <w:rFonts w:asciiTheme="minorHAnsi" w:eastAsia="Arial" w:hAnsiTheme="minorHAnsi" w:cstheme="minorHAnsi"/>
          <w:sz w:val="22"/>
          <w:szCs w:val="22"/>
        </w:rPr>
        <w:t>.</w:t>
      </w:r>
      <w:r w:rsidRPr="008E14E8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z w:val="22"/>
          <w:szCs w:val="22"/>
        </w:rPr>
        <w:t>i.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8E14E8">
        <w:rPr>
          <w:rFonts w:asciiTheme="minorHAnsi" w:eastAsia="Arial" w:hAnsiTheme="minorHAnsi" w:cstheme="minorHAnsi"/>
          <w:sz w:val="22"/>
          <w:szCs w:val="22"/>
        </w:rPr>
        <w:t>:</w:t>
      </w:r>
      <w:r w:rsidRPr="008E14E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Le</w:t>
      </w:r>
      <w:r w:rsidRPr="008E14E8">
        <w:rPr>
          <w:rFonts w:asciiTheme="minorHAnsi" w:eastAsia="Arial" w:hAnsiTheme="minorHAnsi" w:cstheme="minorHAnsi"/>
          <w:sz w:val="22"/>
          <w:szCs w:val="22"/>
        </w:rPr>
        <w:t>tt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8E14E8">
        <w:rPr>
          <w:rFonts w:asciiTheme="minorHAnsi" w:eastAsia="Arial" w:hAnsiTheme="minorHAnsi" w:cstheme="minorHAnsi"/>
          <w:sz w:val="22"/>
          <w:szCs w:val="22"/>
        </w:rPr>
        <w:t>r</w:t>
      </w:r>
      <w:r w:rsidRPr="008E14E8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E14E8">
        <w:rPr>
          <w:rFonts w:asciiTheme="minorHAnsi" w:eastAsia="Arial" w:hAnsiTheme="minorHAnsi" w:cstheme="minorHAnsi"/>
          <w:sz w:val="22"/>
          <w:szCs w:val="22"/>
        </w:rPr>
        <w:t>f</w:t>
      </w:r>
      <w:r w:rsidRPr="008E14E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Cred</w:t>
      </w:r>
      <w:r w:rsidRPr="008E14E8">
        <w:rPr>
          <w:rFonts w:asciiTheme="minorHAnsi" w:eastAsia="Arial" w:hAnsiTheme="minorHAnsi" w:cstheme="minorHAnsi"/>
          <w:sz w:val="22"/>
          <w:szCs w:val="22"/>
        </w:rPr>
        <w:t>it</w:t>
      </w:r>
      <w:r w:rsidRPr="008E14E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Accoun</w:t>
      </w:r>
      <w:r w:rsidRPr="008E14E8">
        <w:rPr>
          <w:rFonts w:asciiTheme="minorHAnsi" w:eastAsia="Arial" w:hAnsiTheme="minorHAnsi" w:cstheme="minorHAnsi"/>
          <w:sz w:val="22"/>
          <w:szCs w:val="22"/>
        </w:rPr>
        <w:t>t</w:t>
      </w:r>
    </w:p>
    <w:p w14:paraId="363BEB2C" w14:textId="77777777" w:rsidR="00FF5199" w:rsidRPr="008E14E8" w:rsidRDefault="00FF5199" w:rsidP="008E14E8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33B9D9E4" w14:textId="77777777" w:rsidR="00FF5199" w:rsidRPr="008E14E8" w:rsidRDefault="00FF5199" w:rsidP="008E14E8">
      <w:pPr>
        <w:rPr>
          <w:rFonts w:asciiTheme="minorHAnsi" w:hAnsiTheme="minorHAnsi" w:cstheme="minorHAnsi"/>
          <w:sz w:val="22"/>
          <w:szCs w:val="22"/>
        </w:rPr>
      </w:pPr>
    </w:p>
    <w:p w14:paraId="7BE8D0AC" w14:textId="77777777" w:rsidR="00FF5199" w:rsidRPr="008E14E8" w:rsidRDefault="00F92E27" w:rsidP="008E14E8">
      <w:pPr>
        <w:spacing w:before="27"/>
        <w:ind w:left="110"/>
        <w:rPr>
          <w:rFonts w:asciiTheme="minorHAnsi" w:hAnsiTheme="minorHAnsi" w:cstheme="minorHAnsi"/>
          <w:sz w:val="22"/>
          <w:szCs w:val="22"/>
        </w:rPr>
      </w:pPr>
      <w:r w:rsidRPr="008E14E8">
        <w:rPr>
          <w:rFonts w:asciiTheme="minorHAnsi" w:hAnsiTheme="minorHAnsi" w:cstheme="minorHAnsi"/>
          <w:spacing w:val="1"/>
          <w:sz w:val="22"/>
          <w:szCs w:val="22"/>
        </w:rPr>
        <w:t>Sierr</w:t>
      </w:r>
      <w:r w:rsidRPr="008E14E8">
        <w:rPr>
          <w:rFonts w:asciiTheme="minorHAnsi" w:hAnsiTheme="minorHAnsi" w:cstheme="minorHAnsi"/>
          <w:sz w:val="22"/>
          <w:szCs w:val="22"/>
        </w:rPr>
        <w:t>a</w:t>
      </w:r>
      <w:r w:rsidRPr="008E14E8">
        <w:rPr>
          <w:rFonts w:asciiTheme="minorHAnsi" w:hAnsiTheme="minorHAnsi" w:cstheme="minorHAnsi"/>
          <w:spacing w:val="-16"/>
          <w:sz w:val="22"/>
          <w:szCs w:val="22"/>
        </w:rPr>
        <w:t xml:space="preserve"> </w:t>
      </w:r>
      <w:r w:rsidRPr="008E14E8">
        <w:rPr>
          <w:rFonts w:asciiTheme="minorHAnsi" w:hAnsiTheme="minorHAnsi" w:cstheme="minorHAnsi"/>
          <w:spacing w:val="1"/>
          <w:w w:val="80"/>
          <w:sz w:val="22"/>
          <w:szCs w:val="22"/>
        </w:rPr>
        <w:t>C</w:t>
      </w:r>
      <w:r w:rsidRPr="008E14E8">
        <w:rPr>
          <w:rFonts w:asciiTheme="minorHAnsi" w:hAnsiTheme="minorHAnsi" w:cstheme="minorHAnsi"/>
          <w:spacing w:val="1"/>
          <w:w w:val="92"/>
          <w:sz w:val="22"/>
          <w:szCs w:val="22"/>
        </w:rPr>
        <w:t>o</w:t>
      </w:r>
      <w:r w:rsidRPr="008E14E8">
        <w:rPr>
          <w:rFonts w:asciiTheme="minorHAnsi" w:hAnsiTheme="minorHAnsi" w:cstheme="minorHAnsi"/>
          <w:spacing w:val="1"/>
          <w:w w:val="96"/>
          <w:sz w:val="22"/>
          <w:szCs w:val="22"/>
        </w:rPr>
        <w:t>n</w:t>
      </w:r>
      <w:r w:rsidRPr="008E14E8">
        <w:rPr>
          <w:rFonts w:asciiTheme="minorHAnsi" w:hAnsiTheme="minorHAnsi" w:cstheme="minorHAnsi"/>
          <w:spacing w:val="1"/>
          <w:w w:val="109"/>
          <w:sz w:val="22"/>
          <w:szCs w:val="22"/>
        </w:rPr>
        <w:t>s</w:t>
      </w:r>
      <w:r w:rsidRPr="008E14E8">
        <w:rPr>
          <w:rFonts w:asciiTheme="minorHAnsi" w:hAnsiTheme="minorHAnsi" w:cstheme="minorHAnsi"/>
          <w:spacing w:val="1"/>
          <w:w w:val="122"/>
          <w:sz w:val="22"/>
          <w:szCs w:val="22"/>
        </w:rPr>
        <w:t>t</w:t>
      </w:r>
      <w:r w:rsidRPr="008E14E8">
        <w:rPr>
          <w:rFonts w:asciiTheme="minorHAnsi" w:hAnsiTheme="minorHAnsi" w:cstheme="minorHAnsi"/>
          <w:spacing w:val="1"/>
          <w:w w:val="101"/>
          <w:sz w:val="22"/>
          <w:szCs w:val="22"/>
        </w:rPr>
        <w:t>r</w:t>
      </w:r>
      <w:r w:rsidRPr="008E14E8">
        <w:rPr>
          <w:rFonts w:asciiTheme="minorHAnsi" w:hAnsiTheme="minorHAnsi" w:cstheme="minorHAnsi"/>
          <w:spacing w:val="1"/>
          <w:w w:val="96"/>
          <w:sz w:val="22"/>
          <w:szCs w:val="22"/>
        </w:rPr>
        <w:t>u</w:t>
      </w:r>
      <w:r w:rsidRPr="008E14E8">
        <w:rPr>
          <w:rFonts w:asciiTheme="minorHAnsi" w:hAnsiTheme="minorHAnsi" w:cstheme="minorHAnsi"/>
          <w:spacing w:val="1"/>
          <w:w w:val="94"/>
          <w:sz w:val="22"/>
          <w:szCs w:val="22"/>
        </w:rPr>
        <w:t>c</w:t>
      </w:r>
      <w:r w:rsidRPr="008E14E8">
        <w:rPr>
          <w:rFonts w:asciiTheme="minorHAnsi" w:hAnsiTheme="minorHAnsi" w:cstheme="minorHAnsi"/>
          <w:spacing w:val="1"/>
          <w:w w:val="122"/>
          <w:sz w:val="22"/>
          <w:szCs w:val="22"/>
        </w:rPr>
        <w:t>t</w:t>
      </w:r>
      <w:r w:rsidRPr="008E14E8">
        <w:rPr>
          <w:rFonts w:asciiTheme="minorHAnsi" w:hAnsiTheme="minorHAnsi" w:cstheme="minorHAnsi"/>
          <w:spacing w:val="1"/>
          <w:w w:val="89"/>
          <w:sz w:val="22"/>
          <w:szCs w:val="22"/>
        </w:rPr>
        <w:t>i</w:t>
      </w:r>
      <w:r w:rsidRPr="008E14E8">
        <w:rPr>
          <w:rFonts w:asciiTheme="minorHAnsi" w:hAnsiTheme="minorHAnsi" w:cstheme="minorHAnsi"/>
          <w:spacing w:val="1"/>
          <w:w w:val="92"/>
          <w:sz w:val="22"/>
          <w:szCs w:val="22"/>
        </w:rPr>
        <w:t>o</w:t>
      </w:r>
      <w:r w:rsidRPr="008E14E8">
        <w:rPr>
          <w:rFonts w:asciiTheme="minorHAnsi" w:hAnsiTheme="minorHAnsi" w:cstheme="minorHAnsi"/>
          <w:spacing w:val="1"/>
          <w:w w:val="96"/>
          <w:sz w:val="22"/>
          <w:szCs w:val="22"/>
        </w:rPr>
        <w:t>n</w:t>
      </w:r>
      <w:r w:rsidRPr="008E14E8">
        <w:rPr>
          <w:rFonts w:asciiTheme="minorHAnsi" w:hAnsiTheme="minorHAnsi" w:cstheme="minorHAnsi"/>
          <w:w w:val="109"/>
          <w:sz w:val="22"/>
          <w:szCs w:val="22"/>
        </w:rPr>
        <w:t>s</w:t>
      </w:r>
      <w:r w:rsidRPr="008E14E8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8E14E8">
        <w:rPr>
          <w:rFonts w:asciiTheme="minorHAnsi" w:hAnsiTheme="minorHAnsi" w:cstheme="minorHAnsi"/>
          <w:spacing w:val="1"/>
          <w:w w:val="92"/>
          <w:sz w:val="22"/>
          <w:szCs w:val="22"/>
        </w:rPr>
        <w:t>Compan</w:t>
      </w:r>
      <w:r w:rsidRPr="008E14E8">
        <w:rPr>
          <w:rFonts w:asciiTheme="minorHAnsi" w:hAnsiTheme="minorHAnsi" w:cstheme="minorHAnsi"/>
          <w:w w:val="92"/>
          <w:sz w:val="22"/>
          <w:szCs w:val="22"/>
        </w:rPr>
        <w:t>y</w:t>
      </w:r>
      <w:r w:rsidRPr="008E14E8">
        <w:rPr>
          <w:rFonts w:asciiTheme="minorHAnsi" w:hAnsiTheme="minorHAnsi" w:cstheme="minorHAnsi"/>
          <w:spacing w:val="-2"/>
          <w:w w:val="92"/>
          <w:sz w:val="22"/>
          <w:szCs w:val="22"/>
        </w:rPr>
        <w:t xml:space="preserve"> </w:t>
      </w:r>
      <w:r w:rsidRPr="008E14E8">
        <w:rPr>
          <w:rFonts w:asciiTheme="minorHAnsi" w:hAnsiTheme="minorHAnsi" w:cstheme="minorHAnsi"/>
          <w:spacing w:val="1"/>
          <w:w w:val="83"/>
          <w:sz w:val="22"/>
          <w:szCs w:val="22"/>
        </w:rPr>
        <w:t>B</w:t>
      </w:r>
      <w:r w:rsidRPr="008E14E8">
        <w:rPr>
          <w:rFonts w:asciiTheme="minorHAnsi" w:hAnsiTheme="minorHAnsi" w:cstheme="minorHAnsi"/>
          <w:spacing w:val="1"/>
          <w:w w:val="104"/>
          <w:sz w:val="22"/>
          <w:szCs w:val="22"/>
        </w:rPr>
        <w:t>a</w:t>
      </w:r>
      <w:r w:rsidRPr="008E14E8">
        <w:rPr>
          <w:rFonts w:asciiTheme="minorHAnsi" w:hAnsiTheme="minorHAnsi" w:cstheme="minorHAnsi"/>
          <w:spacing w:val="1"/>
          <w:w w:val="122"/>
          <w:sz w:val="22"/>
          <w:szCs w:val="22"/>
        </w:rPr>
        <w:t>t</w:t>
      </w:r>
      <w:r w:rsidRPr="008E14E8">
        <w:rPr>
          <w:rFonts w:asciiTheme="minorHAnsi" w:hAnsiTheme="minorHAnsi" w:cstheme="minorHAnsi"/>
          <w:spacing w:val="1"/>
          <w:w w:val="89"/>
          <w:sz w:val="22"/>
          <w:szCs w:val="22"/>
        </w:rPr>
        <w:t>i</w:t>
      </w:r>
      <w:r w:rsidRPr="008E14E8">
        <w:rPr>
          <w:rFonts w:asciiTheme="minorHAnsi" w:hAnsiTheme="minorHAnsi" w:cstheme="minorHAnsi"/>
          <w:spacing w:val="1"/>
          <w:w w:val="94"/>
          <w:sz w:val="22"/>
          <w:szCs w:val="22"/>
        </w:rPr>
        <w:t>c</w:t>
      </w:r>
      <w:r w:rsidRPr="008E14E8">
        <w:rPr>
          <w:rFonts w:asciiTheme="minorHAnsi" w:hAnsiTheme="minorHAnsi" w:cstheme="minorHAnsi"/>
          <w:spacing w:val="1"/>
          <w:w w:val="104"/>
          <w:sz w:val="22"/>
          <w:szCs w:val="22"/>
        </w:rPr>
        <w:t>a</w:t>
      </w:r>
      <w:r w:rsidRPr="008E14E8">
        <w:rPr>
          <w:rFonts w:asciiTheme="minorHAnsi" w:hAnsiTheme="minorHAnsi" w:cstheme="minorHAnsi"/>
          <w:w w:val="85"/>
          <w:sz w:val="22"/>
          <w:szCs w:val="22"/>
        </w:rPr>
        <w:t>l</w:t>
      </w:r>
      <w:r w:rsidRPr="008E14E8">
        <w:rPr>
          <w:rFonts w:asciiTheme="minorHAnsi" w:hAnsiTheme="minorHAnsi" w:cstheme="minorHAnsi"/>
          <w:spacing w:val="1"/>
          <w:w w:val="92"/>
          <w:sz w:val="22"/>
          <w:szCs w:val="22"/>
        </w:rPr>
        <w:t>o</w:t>
      </w:r>
      <w:r w:rsidRPr="008E14E8">
        <w:rPr>
          <w:rFonts w:asciiTheme="minorHAnsi" w:hAnsiTheme="minorHAnsi" w:cstheme="minorHAnsi"/>
          <w:w w:val="104"/>
          <w:sz w:val="22"/>
          <w:szCs w:val="22"/>
        </w:rPr>
        <w:t>a</w:t>
      </w:r>
      <w:r w:rsidRPr="008E14E8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8E14E8">
        <w:rPr>
          <w:rFonts w:asciiTheme="minorHAnsi" w:hAnsiTheme="minorHAnsi" w:cstheme="minorHAnsi"/>
          <w:spacing w:val="1"/>
          <w:sz w:val="22"/>
          <w:szCs w:val="22"/>
        </w:rPr>
        <w:t>Sr</w:t>
      </w:r>
      <w:r w:rsidRPr="008E14E8">
        <w:rPr>
          <w:rFonts w:asciiTheme="minorHAnsi" w:hAnsiTheme="minorHAnsi" w:cstheme="minorHAnsi"/>
          <w:sz w:val="22"/>
          <w:szCs w:val="22"/>
        </w:rPr>
        <w:t>i</w:t>
      </w:r>
      <w:r w:rsidRPr="008E14E8">
        <w:rPr>
          <w:rFonts w:asciiTheme="minorHAnsi" w:hAnsiTheme="minorHAnsi" w:cstheme="minorHAnsi"/>
          <w:spacing w:val="-24"/>
          <w:sz w:val="22"/>
          <w:szCs w:val="22"/>
        </w:rPr>
        <w:t xml:space="preserve"> </w:t>
      </w:r>
      <w:r w:rsidRPr="008E14E8">
        <w:rPr>
          <w:rFonts w:asciiTheme="minorHAnsi" w:hAnsiTheme="minorHAnsi" w:cstheme="minorHAnsi"/>
          <w:spacing w:val="1"/>
          <w:w w:val="65"/>
          <w:sz w:val="22"/>
          <w:szCs w:val="22"/>
        </w:rPr>
        <w:t>L</w:t>
      </w:r>
      <w:r w:rsidRPr="008E14E8">
        <w:rPr>
          <w:rFonts w:asciiTheme="minorHAnsi" w:hAnsiTheme="minorHAnsi" w:cstheme="minorHAnsi"/>
          <w:spacing w:val="1"/>
          <w:w w:val="104"/>
          <w:sz w:val="22"/>
          <w:szCs w:val="22"/>
        </w:rPr>
        <w:t>a</w:t>
      </w:r>
      <w:r w:rsidRPr="008E14E8">
        <w:rPr>
          <w:rFonts w:asciiTheme="minorHAnsi" w:hAnsiTheme="minorHAnsi" w:cstheme="minorHAnsi"/>
          <w:spacing w:val="1"/>
          <w:w w:val="96"/>
          <w:sz w:val="22"/>
          <w:szCs w:val="22"/>
        </w:rPr>
        <w:t>n</w:t>
      </w:r>
      <w:r w:rsidRPr="008E14E8">
        <w:rPr>
          <w:rFonts w:asciiTheme="minorHAnsi" w:hAnsiTheme="minorHAnsi" w:cstheme="minorHAnsi"/>
          <w:spacing w:val="1"/>
          <w:w w:val="93"/>
          <w:sz w:val="22"/>
          <w:szCs w:val="22"/>
        </w:rPr>
        <w:t>k</w:t>
      </w:r>
      <w:r w:rsidRPr="008E14E8">
        <w:rPr>
          <w:rFonts w:asciiTheme="minorHAnsi" w:hAnsiTheme="minorHAnsi" w:cstheme="minorHAnsi"/>
          <w:w w:val="104"/>
          <w:sz w:val="22"/>
          <w:szCs w:val="22"/>
        </w:rPr>
        <w:t>a</w:t>
      </w:r>
      <w:r w:rsidRPr="008E14E8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</w:t>
      </w:r>
      <w:r w:rsidRPr="008E14E8">
        <w:rPr>
          <w:rFonts w:asciiTheme="minorHAnsi" w:hAnsiTheme="minorHAnsi" w:cstheme="minorHAnsi"/>
          <w:spacing w:val="-26"/>
          <w:sz w:val="22"/>
          <w:szCs w:val="22"/>
        </w:rPr>
        <w:t xml:space="preserve"> </w:t>
      </w:r>
      <w:r w:rsidRPr="008E14E8">
        <w:rPr>
          <w:rFonts w:asciiTheme="minorHAnsi" w:hAnsiTheme="minorHAnsi" w:cstheme="minorHAnsi"/>
          <w:spacing w:val="1"/>
          <w:w w:val="88"/>
          <w:sz w:val="22"/>
          <w:szCs w:val="22"/>
        </w:rPr>
        <w:t>De</w:t>
      </w:r>
      <w:r w:rsidRPr="008E14E8">
        <w:rPr>
          <w:rFonts w:asciiTheme="minorHAnsi" w:hAnsiTheme="minorHAnsi" w:cstheme="minorHAnsi"/>
          <w:w w:val="88"/>
          <w:sz w:val="22"/>
          <w:szCs w:val="22"/>
        </w:rPr>
        <w:t>c</w:t>
      </w:r>
      <w:r w:rsidRPr="008E14E8">
        <w:rPr>
          <w:rFonts w:asciiTheme="minorHAnsi" w:hAnsiTheme="minorHAnsi" w:cstheme="minorHAnsi"/>
          <w:spacing w:val="-2"/>
          <w:w w:val="88"/>
          <w:sz w:val="22"/>
          <w:szCs w:val="22"/>
        </w:rPr>
        <w:t xml:space="preserve"> </w:t>
      </w:r>
      <w:r w:rsidRPr="008E14E8">
        <w:rPr>
          <w:rFonts w:asciiTheme="minorHAnsi" w:hAnsiTheme="minorHAnsi" w:cstheme="minorHAnsi"/>
          <w:spacing w:val="1"/>
          <w:sz w:val="22"/>
          <w:szCs w:val="22"/>
        </w:rPr>
        <w:t>200</w:t>
      </w:r>
      <w:r w:rsidRPr="008E14E8">
        <w:rPr>
          <w:rFonts w:asciiTheme="minorHAnsi" w:hAnsiTheme="minorHAnsi" w:cstheme="minorHAnsi"/>
          <w:sz w:val="22"/>
          <w:szCs w:val="22"/>
        </w:rPr>
        <w:t>9</w:t>
      </w:r>
      <w:r w:rsidRPr="008E14E8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8E14E8">
        <w:rPr>
          <w:rFonts w:asciiTheme="minorHAnsi" w:hAnsiTheme="minorHAnsi" w:cstheme="minorHAnsi"/>
          <w:w w:val="18"/>
          <w:sz w:val="22"/>
          <w:szCs w:val="22"/>
        </w:rPr>
        <w:t xml:space="preserve">—   </w:t>
      </w:r>
      <w:r w:rsidRPr="008E14E8">
        <w:rPr>
          <w:rFonts w:asciiTheme="minorHAnsi" w:hAnsiTheme="minorHAnsi" w:cstheme="minorHAnsi"/>
          <w:spacing w:val="6"/>
          <w:w w:val="18"/>
          <w:sz w:val="22"/>
          <w:szCs w:val="22"/>
        </w:rPr>
        <w:t xml:space="preserve"> </w:t>
      </w:r>
      <w:r w:rsidRPr="008E14E8">
        <w:rPr>
          <w:rFonts w:asciiTheme="minorHAnsi" w:hAnsiTheme="minorHAnsi" w:cstheme="minorHAnsi"/>
          <w:spacing w:val="2"/>
          <w:w w:val="90"/>
          <w:sz w:val="22"/>
          <w:szCs w:val="22"/>
        </w:rPr>
        <w:t>M</w:t>
      </w:r>
      <w:r w:rsidRPr="008E14E8">
        <w:rPr>
          <w:rFonts w:asciiTheme="minorHAnsi" w:hAnsiTheme="minorHAnsi" w:cstheme="minorHAnsi"/>
          <w:spacing w:val="1"/>
          <w:w w:val="90"/>
          <w:sz w:val="22"/>
          <w:szCs w:val="22"/>
        </w:rPr>
        <w:t>a</w:t>
      </w:r>
      <w:r w:rsidRPr="008E14E8">
        <w:rPr>
          <w:rFonts w:asciiTheme="minorHAnsi" w:hAnsiTheme="minorHAnsi" w:cstheme="minorHAnsi"/>
          <w:w w:val="90"/>
          <w:sz w:val="22"/>
          <w:szCs w:val="22"/>
        </w:rPr>
        <w:t>r</w:t>
      </w:r>
      <w:r w:rsidRPr="008E14E8">
        <w:rPr>
          <w:rFonts w:asciiTheme="minorHAnsi" w:hAnsiTheme="minorHAnsi" w:cstheme="minorHAnsi"/>
          <w:spacing w:val="-2"/>
          <w:w w:val="90"/>
          <w:sz w:val="22"/>
          <w:szCs w:val="22"/>
        </w:rPr>
        <w:t xml:space="preserve"> </w:t>
      </w:r>
      <w:r w:rsidRPr="008E14E8">
        <w:rPr>
          <w:rFonts w:asciiTheme="minorHAnsi" w:hAnsiTheme="minorHAnsi" w:cstheme="minorHAnsi"/>
          <w:spacing w:val="1"/>
          <w:w w:val="99"/>
          <w:sz w:val="22"/>
          <w:szCs w:val="22"/>
        </w:rPr>
        <w:t>2</w:t>
      </w:r>
      <w:r w:rsidRPr="008E14E8">
        <w:rPr>
          <w:rFonts w:asciiTheme="minorHAnsi" w:hAnsiTheme="minorHAnsi" w:cstheme="minorHAnsi"/>
          <w:spacing w:val="1"/>
          <w:w w:val="105"/>
          <w:sz w:val="22"/>
          <w:szCs w:val="22"/>
        </w:rPr>
        <w:t>0</w:t>
      </w:r>
      <w:r w:rsidRPr="008E14E8">
        <w:rPr>
          <w:rFonts w:asciiTheme="minorHAnsi" w:hAnsiTheme="minorHAnsi" w:cstheme="minorHAnsi"/>
          <w:spacing w:val="1"/>
          <w:w w:val="62"/>
          <w:sz w:val="22"/>
          <w:szCs w:val="22"/>
        </w:rPr>
        <w:t>1</w:t>
      </w:r>
      <w:r w:rsidRPr="008E14E8">
        <w:rPr>
          <w:rFonts w:asciiTheme="minorHAnsi" w:hAnsiTheme="minorHAnsi" w:cstheme="minorHAnsi"/>
          <w:w w:val="99"/>
          <w:sz w:val="22"/>
          <w:szCs w:val="22"/>
        </w:rPr>
        <w:t>2</w:t>
      </w:r>
    </w:p>
    <w:p w14:paraId="2D9A5650" w14:textId="77777777" w:rsidR="00FF5199" w:rsidRPr="008E14E8" w:rsidRDefault="00F92E27" w:rsidP="008E14E8">
      <w:pPr>
        <w:spacing w:before="78"/>
        <w:ind w:left="110"/>
        <w:rPr>
          <w:rFonts w:asciiTheme="minorHAnsi" w:eastAsia="Arial" w:hAnsiTheme="minorHAnsi" w:cstheme="minorHAnsi"/>
          <w:sz w:val="22"/>
          <w:szCs w:val="22"/>
        </w:rPr>
      </w:pP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Accoun</w:t>
      </w:r>
      <w:r w:rsidRPr="008E14E8">
        <w:rPr>
          <w:rFonts w:asciiTheme="minorHAnsi" w:eastAsia="Arial" w:hAnsiTheme="minorHAnsi" w:cstheme="minorHAnsi"/>
          <w:sz w:val="22"/>
          <w:szCs w:val="22"/>
        </w:rPr>
        <w:t>t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8E14E8">
        <w:rPr>
          <w:rFonts w:asciiTheme="minorHAnsi" w:eastAsia="Arial" w:hAnsiTheme="minorHAnsi" w:cstheme="minorHAnsi"/>
          <w:sz w:val="22"/>
          <w:szCs w:val="22"/>
        </w:rPr>
        <w:t>t</w:t>
      </w:r>
    </w:p>
    <w:p w14:paraId="14EE1069" w14:textId="77777777" w:rsidR="00FF5199" w:rsidRPr="008E14E8" w:rsidRDefault="00FF5199" w:rsidP="008E14E8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0BF83B5A" w14:textId="77777777" w:rsidR="00FF5199" w:rsidRPr="008E14E8" w:rsidRDefault="00F92E27" w:rsidP="008E14E8">
      <w:pPr>
        <w:ind w:left="110"/>
        <w:rPr>
          <w:rFonts w:asciiTheme="minorHAnsi" w:eastAsia="Arial" w:hAnsiTheme="minorHAnsi" w:cstheme="minorHAnsi"/>
          <w:sz w:val="22"/>
          <w:szCs w:val="22"/>
        </w:rPr>
      </w:pPr>
      <w:r w:rsidRPr="008E14E8">
        <w:rPr>
          <w:rFonts w:asciiTheme="minorHAnsi" w:eastAsia="Arial" w:hAnsiTheme="minorHAnsi" w:cstheme="minorHAnsi"/>
          <w:b/>
          <w:spacing w:val="1"/>
          <w:sz w:val="22"/>
          <w:szCs w:val="22"/>
        </w:rPr>
        <w:t>Dut</w:t>
      </w:r>
      <w:r w:rsidRPr="008E14E8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8E14E8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8E14E8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8E14E8">
        <w:rPr>
          <w:rFonts w:asciiTheme="minorHAnsi" w:eastAsia="Arial" w:hAnsiTheme="minorHAnsi" w:cstheme="minorHAnsi"/>
          <w:b/>
          <w:spacing w:val="-6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b/>
          <w:spacing w:val="1"/>
          <w:sz w:val="22"/>
          <w:szCs w:val="22"/>
        </w:rPr>
        <w:t>an</w:t>
      </w:r>
      <w:r w:rsidRPr="008E14E8">
        <w:rPr>
          <w:rFonts w:asciiTheme="minorHAnsi" w:eastAsia="Arial" w:hAnsiTheme="minorHAnsi" w:cstheme="minorHAnsi"/>
          <w:b/>
          <w:sz w:val="22"/>
          <w:szCs w:val="22"/>
        </w:rPr>
        <w:t>d</w:t>
      </w:r>
      <w:r w:rsidRPr="008E14E8">
        <w:rPr>
          <w:rFonts w:asciiTheme="minorHAnsi" w:eastAsia="Arial" w:hAnsiTheme="minorHAnsi" w:cstheme="minorHAnsi"/>
          <w:b/>
          <w:spacing w:val="-3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b/>
          <w:spacing w:val="1"/>
          <w:sz w:val="22"/>
          <w:szCs w:val="22"/>
        </w:rPr>
        <w:t>Respons</w:t>
      </w:r>
      <w:r w:rsidRPr="008E14E8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8E14E8">
        <w:rPr>
          <w:rFonts w:asciiTheme="minorHAnsi" w:eastAsia="Arial" w:hAnsiTheme="minorHAnsi" w:cstheme="minorHAnsi"/>
          <w:b/>
          <w:spacing w:val="1"/>
          <w:sz w:val="22"/>
          <w:szCs w:val="22"/>
        </w:rPr>
        <w:t>b</w:t>
      </w:r>
      <w:r w:rsidRPr="008E14E8">
        <w:rPr>
          <w:rFonts w:asciiTheme="minorHAnsi" w:eastAsia="Arial" w:hAnsiTheme="minorHAnsi" w:cstheme="minorHAnsi"/>
          <w:b/>
          <w:sz w:val="22"/>
          <w:szCs w:val="22"/>
        </w:rPr>
        <w:t>ili</w:t>
      </w:r>
      <w:r w:rsidRPr="008E14E8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8E14E8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8E14E8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8E14E8">
        <w:rPr>
          <w:rFonts w:asciiTheme="minorHAnsi" w:eastAsia="Arial" w:hAnsiTheme="minorHAnsi" w:cstheme="minorHAnsi"/>
          <w:b/>
          <w:sz w:val="22"/>
          <w:szCs w:val="22"/>
        </w:rPr>
        <w:t>s</w:t>
      </w:r>
    </w:p>
    <w:p w14:paraId="4D09AFCE" w14:textId="77777777" w:rsidR="00FF5199" w:rsidRPr="008E14E8" w:rsidRDefault="00F92E27" w:rsidP="008E14E8">
      <w:pPr>
        <w:spacing w:before="77"/>
        <w:ind w:left="724" w:right="187"/>
        <w:rPr>
          <w:rFonts w:asciiTheme="minorHAnsi" w:eastAsia="Arial" w:hAnsiTheme="minorHAnsi" w:cstheme="minorHAnsi"/>
          <w:sz w:val="22"/>
          <w:szCs w:val="22"/>
        </w:rPr>
      </w:pPr>
      <w:r w:rsidRPr="008E14E8">
        <w:rPr>
          <w:rFonts w:asciiTheme="minorHAnsi" w:hAnsiTheme="minorHAnsi" w:cstheme="minorHAnsi"/>
          <w:sz w:val="22"/>
          <w:szCs w:val="22"/>
        </w:rPr>
        <w:pict w14:anchorId="7882FB66">
          <v:group id="_x0000_s1186" style="position:absolute;left:0;text-align:left;margin-left:46.1pt;margin-top:8.25pt;width:6.25pt;height:3.85pt;z-index:-251675648;mso-position-horizontal-relative:page" coordorigin="922,165" coordsize="125,77">
            <v:shape id="_x0000_s1188" style="position:absolute;left:954;top:203;width:61;height:0" coordorigin="954,203" coordsize="61,0" path="m954,203r61,e" filled="f" strokecolor="#212121" strokeweight="1.119mm">
              <v:path arrowok="t"/>
            </v:shape>
            <v:shape id="_x0000_s1187" style="position:absolute;left:954;top:172;width:61;height:61" coordorigin="954,172" coordsize="61,61" path="m954,172r61,l1015,234r-61,l954,172xe" filled="f" strokecolor="#212121" strokeweight=".27094mm">
              <v:path arrowok="t"/>
            </v:shape>
            <w10:wrap anchorx="page"/>
          </v:group>
        </w:pic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Accep</w:t>
      </w:r>
      <w:r w:rsidRPr="008E14E8">
        <w:rPr>
          <w:rFonts w:asciiTheme="minorHAnsi" w:eastAsia="Arial" w:hAnsiTheme="minorHAnsi" w:cstheme="minorHAnsi"/>
          <w:sz w:val="22"/>
          <w:szCs w:val="22"/>
        </w:rPr>
        <w:t>t</w:t>
      </w:r>
      <w:r w:rsidRPr="008E14E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au</w:t>
      </w:r>
      <w:r w:rsidRPr="008E14E8">
        <w:rPr>
          <w:rFonts w:asciiTheme="minorHAnsi" w:eastAsia="Arial" w:hAnsiTheme="minorHAnsi" w:cstheme="minorHAnsi"/>
          <w:sz w:val="22"/>
          <w:szCs w:val="22"/>
        </w:rPr>
        <w:t>t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hor</w:t>
      </w:r>
      <w:r w:rsidRPr="008E14E8">
        <w:rPr>
          <w:rFonts w:asciiTheme="minorHAnsi" w:eastAsia="Arial" w:hAnsiTheme="minorHAnsi" w:cstheme="minorHAnsi"/>
          <w:sz w:val="22"/>
          <w:szCs w:val="22"/>
        </w:rPr>
        <w:t>it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y</w:t>
      </w:r>
      <w:r w:rsidRPr="008E14E8">
        <w:rPr>
          <w:rFonts w:asciiTheme="minorHAnsi" w:eastAsia="Arial" w:hAnsiTheme="minorHAnsi" w:cstheme="minorHAnsi"/>
          <w:sz w:val="22"/>
          <w:szCs w:val="22"/>
        </w:rPr>
        <w:t>,</w:t>
      </w:r>
      <w:r w:rsidRPr="008E14E8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respons</w:t>
      </w:r>
      <w:r w:rsidRPr="008E14E8">
        <w:rPr>
          <w:rFonts w:asciiTheme="minorHAnsi" w:eastAsia="Arial" w:hAnsiTheme="minorHAnsi" w:cstheme="minorHAnsi"/>
          <w:sz w:val="22"/>
          <w:szCs w:val="22"/>
        </w:rPr>
        <w:t>i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8E14E8">
        <w:rPr>
          <w:rFonts w:asciiTheme="minorHAnsi" w:eastAsia="Arial" w:hAnsiTheme="minorHAnsi" w:cstheme="minorHAnsi"/>
          <w:sz w:val="22"/>
          <w:szCs w:val="22"/>
        </w:rPr>
        <w:t>ility</w:t>
      </w:r>
      <w:r w:rsidRPr="008E14E8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8E14E8">
        <w:rPr>
          <w:rFonts w:asciiTheme="minorHAnsi" w:eastAsia="Arial" w:hAnsiTheme="minorHAnsi" w:cstheme="minorHAnsi"/>
          <w:sz w:val="22"/>
          <w:szCs w:val="22"/>
        </w:rPr>
        <w:t>d</w:t>
      </w:r>
      <w:r w:rsidRPr="008E14E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accoun</w:t>
      </w:r>
      <w:r w:rsidRPr="008E14E8">
        <w:rPr>
          <w:rFonts w:asciiTheme="minorHAnsi" w:eastAsia="Arial" w:hAnsiTheme="minorHAnsi" w:cstheme="minorHAnsi"/>
          <w:sz w:val="22"/>
          <w:szCs w:val="22"/>
        </w:rPr>
        <w:t>t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ab</w:t>
      </w:r>
      <w:r w:rsidRPr="008E14E8">
        <w:rPr>
          <w:rFonts w:asciiTheme="minorHAnsi" w:eastAsia="Arial" w:hAnsiTheme="minorHAnsi" w:cstheme="minorHAnsi"/>
          <w:sz w:val="22"/>
          <w:szCs w:val="22"/>
        </w:rPr>
        <w:t>ility</w:t>
      </w:r>
      <w:r w:rsidRPr="008E14E8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z w:val="22"/>
          <w:szCs w:val="22"/>
        </w:rPr>
        <w:t>f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E14E8">
        <w:rPr>
          <w:rFonts w:asciiTheme="minorHAnsi" w:eastAsia="Arial" w:hAnsiTheme="minorHAnsi" w:cstheme="minorHAnsi"/>
          <w:sz w:val="22"/>
          <w:szCs w:val="22"/>
        </w:rPr>
        <w:t>r</w:t>
      </w:r>
      <w:r w:rsidRPr="008E14E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8E14E8">
        <w:rPr>
          <w:rFonts w:asciiTheme="minorHAnsi" w:eastAsia="Arial" w:hAnsiTheme="minorHAnsi" w:cstheme="minorHAnsi"/>
          <w:sz w:val="22"/>
          <w:szCs w:val="22"/>
        </w:rPr>
        <w:t>ll</w:t>
      </w:r>
      <w:r w:rsidRPr="008E14E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adm</w:t>
      </w:r>
      <w:r w:rsidRPr="008E14E8">
        <w:rPr>
          <w:rFonts w:asciiTheme="minorHAnsi" w:eastAsia="Arial" w:hAnsiTheme="minorHAnsi" w:cstheme="minorHAnsi"/>
          <w:sz w:val="22"/>
          <w:szCs w:val="22"/>
        </w:rPr>
        <w:t>i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8E14E8">
        <w:rPr>
          <w:rFonts w:asciiTheme="minorHAnsi" w:eastAsia="Arial" w:hAnsiTheme="minorHAnsi" w:cstheme="minorHAnsi"/>
          <w:sz w:val="22"/>
          <w:szCs w:val="22"/>
        </w:rPr>
        <w:t>i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14E8">
        <w:rPr>
          <w:rFonts w:asciiTheme="minorHAnsi" w:eastAsia="Arial" w:hAnsiTheme="minorHAnsi" w:cstheme="minorHAnsi"/>
          <w:sz w:val="22"/>
          <w:szCs w:val="22"/>
        </w:rPr>
        <w:t>t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ra</w:t>
      </w:r>
      <w:r w:rsidRPr="008E14E8">
        <w:rPr>
          <w:rFonts w:asciiTheme="minorHAnsi" w:eastAsia="Arial" w:hAnsiTheme="minorHAnsi" w:cstheme="minorHAnsi"/>
          <w:sz w:val="22"/>
          <w:szCs w:val="22"/>
        </w:rPr>
        <w:t>ti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8E14E8">
        <w:rPr>
          <w:rFonts w:asciiTheme="minorHAnsi" w:eastAsia="Arial" w:hAnsiTheme="minorHAnsi" w:cstheme="minorHAnsi"/>
          <w:sz w:val="22"/>
          <w:szCs w:val="22"/>
        </w:rPr>
        <w:t>e</w:t>
      </w:r>
      <w:r w:rsidRPr="008E14E8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8E14E8">
        <w:rPr>
          <w:rFonts w:asciiTheme="minorHAnsi" w:eastAsia="Arial" w:hAnsiTheme="minorHAnsi" w:cstheme="minorHAnsi"/>
          <w:sz w:val="22"/>
          <w:szCs w:val="22"/>
        </w:rPr>
        <w:t>d</w:t>
      </w:r>
      <w:r w:rsidRPr="008E14E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accoun</w:t>
      </w:r>
      <w:r w:rsidRPr="008E14E8">
        <w:rPr>
          <w:rFonts w:asciiTheme="minorHAnsi" w:eastAsia="Arial" w:hAnsiTheme="minorHAnsi" w:cstheme="minorHAnsi"/>
          <w:sz w:val="22"/>
          <w:szCs w:val="22"/>
        </w:rPr>
        <w:t>ti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8E14E8">
        <w:rPr>
          <w:rFonts w:asciiTheme="minorHAnsi" w:eastAsia="Arial" w:hAnsiTheme="minorHAnsi" w:cstheme="minorHAnsi"/>
          <w:sz w:val="22"/>
          <w:szCs w:val="22"/>
        </w:rPr>
        <w:t>g</w:t>
      </w:r>
      <w:r w:rsidRPr="008E14E8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procedure</w:t>
      </w:r>
      <w:r w:rsidRPr="008E14E8">
        <w:rPr>
          <w:rFonts w:asciiTheme="minorHAnsi" w:eastAsia="Arial" w:hAnsiTheme="minorHAnsi" w:cstheme="minorHAnsi"/>
          <w:sz w:val="22"/>
          <w:szCs w:val="22"/>
        </w:rPr>
        <w:t>,</w:t>
      </w:r>
      <w:r w:rsidRPr="008E14E8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budge</w:t>
      </w:r>
      <w:r w:rsidRPr="008E14E8">
        <w:rPr>
          <w:rFonts w:asciiTheme="minorHAnsi" w:eastAsia="Arial" w:hAnsiTheme="minorHAnsi" w:cstheme="minorHAnsi"/>
          <w:sz w:val="22"/>
          <w:szCs w:val="22"/>
        </w:rPr>
        <w:t>ti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ng</w:t>
      </w:r>
      <w:r w:rsidRPr="008E14E8">
        <w:rPr>
          <w:rFonts w:asciiTheme="minorHAnsi" w:eastAsia="Arial" w:hAnsiTheme="minorHAnsi" w:cstheme="minorHAnsi"/>
          <w:sz w:val="22"/>
          <w:szCs w:val="22"/>
        </w:rPr>
        <w:t>,</w:t>
      </w:r>
      <w:r w:rsidRPr="008E14E8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cas</w:t>
      </w:r>
      <w:r w:rsidRPr="008E14E8">
        <w:rPr>
          <w:rFonts w:asciiTheme="minorHAnsi" w:eastAsia="Arial" w:hAnsiTheme="minorHAnsi" w:cstheme="minorHAnsi"/>
          <w:sz w:val="22"/>
          <w:szCs w:val="22"/>
        </w:rPr>
        <w:t>h fl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ow</w:t>
      </w:r>
      <w:r w:rsidRPr="008E14E8">
        <w:rPr>
          <w:rFonts w:asciiTheme="minorHAnsi" w:eastAsia="Arial" w:hAnsiTheme="minorHAnsi" w:cstheme="minorHAnsi"/>
          <w:sz w:val="22"/>
          <w:szCs w:val="22"/>
        </w:rPr>
        <w:t>,</w:t>
      </w:r>
      <w:r w:rsidRPr="008E14E8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z w:val="22"/>
          <w:szCs w:val="22"/>
        </w:rPr>
        <w:t>i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8E14E8">
        <w:rPr>
          <w:rFonts w:asciiTheme="minorHAnsi" w:eastAsia="Arial" w:hAnsiTheme="minorHAnsi" w:cstheme="minorHAnsi"/>
          <w:sz w:val="22"/>
          <w:szCs w:val="22"/>
        </w:rPr>
        <w:t>t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erna</w:t>
      </w:r>
      <w:r w:rsidRPr="008E14E8">
        <w:rPr>
          <w:rFonts w:asciiTheme="minorHAnsi" w:eastAsia="Arial" w:hAnsiTheme="minorHAnsi" w:cstheme="minorHAnsi"/>
          <w:sz w:val="22"/>
          <w:szCs w:val="22"/>
        </w:rPr>
        <w:t>l</w:t>
      </w:r>
      <w:r w:rsidRPr="008E14E8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on</w:t>
      </w:r>
      <w:r w:rsidRPr="008E14E8">
        <w:rPr>
          <w:rFonts w:asciiTheme="minorHAnsi" w:eastAsia="Arial" w:hAnsiTheme="minorHAnsi" w:cstheme="minorHAnsi"/>
          <w:sz w:val="22"/>
          <w:szCs w:val="22"/>
        </w:rPr>
        <w:t>t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ro</w:t>
      </w:r>
      <w:r w:rsidRPr="008E14E8">
        <w:rPr>
          <w:rFonts w:asciiTheme="minorHAnsi" w:eastAsia="Arial" w:hAnsiTheme="minorHAnsi" w:cstheme="minorHAnsi"/>
          <w:sz w:val="22"/>
          <w:szCs w:val="22"/>
        </w:rPr>
        <w:t>l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14E8">
        <w:rPr>
          <w:rFonts w:asciiTheme="minorHAnsi" w:eastAsia="Arial" w:hAnsiTheme="minorHAnsi" w:cstheme="minorHAnsi"/>
          <w:sz w:val="22"/>
          <w:szCs w:val="22"/>
        </w:rPr>
        <w:t>,</w:t>
      </w:r>
      <w:r w:rsidRPr="008E14E8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mon</w:t>
      </w:r>
      <w:r w:rsidRPr="008E14E8">
        <w:rPr>
          <w:rFonts w:asciiTheme="minorHAnsi" w:eastAsia="Arial" w:hAnsiTheme="minorHAnsi" w:cstheme="minorHAnsi"/>
          <w:sz w:val="22"/>
          <w:szCs w:val="22"/>
        </w:rPr>
        <w:t>it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or</w:t>
      </w:r>
      <w:r w:rsidRPr="008E14E8">
        <w:rPr>
          <w:rFonts w:asciiTheme="minorHAnsi" w:eastAsia="Arial" w:hAnsiTheme="minorHAnsi" w:cstheme="minorHAnsi"/>
          <w:sz w:val="22"/>
          <w:szCs w:val="22"/>
        </w:rPr>
        <w:t>i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8E14E8">
        <w:rPr>
          <w:rFonts w:asciiTheme="minorHAnsi" w:eastAsia="Arial" w:hAnsiTheme="minorHAnsi" w:cstheme="minorHAnsi"/>
          <w:sz w:val="22"/>
          <w:szCs w:val="22"/>
        </w:rPr>
        <w:t>g</w:t>
      </w:r>
      <w:r w:rsidRPr="008E14E8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8E14E8">
        <w:rPr>
          <w:rFonts w:asciiTheme="minorHAnsi" w:eastAsia="Arial" w:hAnsiTheme="minorHAnsi" w:cstheme="minorHAnsi"/>
          <w:sz w:val="22"/>
          <w:szCs w:val="22"/>
        </w:rPr>
        <w:t>d</w:t>
      </w:r>
      <w:r w:rsidRPr="008E14E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preserva</w:t>
      </w:r>
      <w:r w:rsidRPr="008E14E8">
        <w:rPr>
          <w:rFonts w:asciiTheme="minorHAnsi" w:eastAsia="Arial" w:hAnsiTheme="minorHAnsi" w:cstheme="minorHAnsi"/>
          <w:sz w:val="22"/>
          <w:szCs w:val="22"/>
        </w:rPr>
        <w:t>ti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E14E8">
        <w:rPr>
          <w:rFonts w:asciiTheme="minorHAnsi" w:eastAsia="Arial" w:hAnsiTheme="minorHAnsi" w:cstheme="minorHAnsi"/>
          <w:sz w:val="22"/>
          <w:szCs w:val="22"/>
        </w:rPr>
        <w:t>n</w:t>
      </w:r>
      <w:r w:rsidRPr="008E14E8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E14E8">
        <w:rPr>
          <w:rFonts w:asciiTheme="minorHAnsi" w:eastAsia="Arial" w:hAnsiTheme="minorHAnsi" w:cstheme="minorHAnsi"/>
          <w:sz w:val="22"/>
          <w:szCs w:val="22"/>
        </w:rPr>
        <w:t>f</w:t>
      </w:r>
      <w:r w:rsidRPr="008E14E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z w:val="22"/>
          <w:szCs w:val="22"/>
        </w:rPr>
        <w:t>t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8E14E8">
        <w:rPr>
          <w:rFonts w:asciiTheme="minorHAnsi" w:eastAsia="Arial" w:hAnsiTheme="minorHAnsi" w:cstheme="minorHAnsi"/>
          <w:sz w:val="22"/>
          <w:szCs w:val="22"/>
        </w:rPr>
        <w:t>e</w:t>
      </w:r>
      <w:r w:rsidRPr="008E14E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compan</w:t>
      </w:r>
      <w:r w:rsidRPr="008E14E8">
        <w:rPr>
          <w:rFonts w:asciiTheme="minorHAnsi" w:eastAsia="Arial" w:hAnsiTheme="minorHAnsi" w:cstheme="minorHAnsi"/>
          <w:sz w:val="22"/>
          <w:szCs w:val="22"/>
        </w:rPr>
        <w:t>y</w:t>
      </w:r>
      <w:r w:rsidRPr="008E14E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asse</w:t>
      </w:r>
      <w:r w:rsidRPr="008E14E8">
        <w:rPr>
          <w:rFonts w:asciiTheme="minorHAnsi" w:eastAsia="Arial" w:hAnsiTheme="minorHAnsi" w:cstheme="minorHAnsi"/>
          <w:sz w:val="22"/>
          <w:szCs w:val="22"/>
        </w:rPr>
        <w:t>ts</w:t>
      </w:r>
      <w:r w:rsidRPr="008E14E8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z w:val="22"/>
          <w:szCs w:val="22"/>
        </w:rPr>
        <w:t>f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E14E8">
        <w:rPr>
          <w:rFonts w:asciiTheme="minorHAnsi" w:eastAsia="Arial" w:hAnsiTheme="minorHAnsi" w:cstheme="minorHAnsi"/>
          <w:sz w:val="22"/>
          <w:szCs w:val="22"/>
        </w:rPr>
        <w:t>r</w:t>
      </w:r>
      <w:r w:rsidRPr="008E14E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14E8">
        <w:rPr>
          <w:rFonts w:asciiTheme="minorHAnsi" w:eastAsia="Arial" w:hAnsiTheme="minorHAnsi" w:cstheme="minorHAnsi"/>
          <w:sz w:val="22"/>
          <w:szCs w:val="22"/>
        </w:rPr>
        <w:t>i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err</w:t>
      </w:r>
      <w:r w:rsidRPr="008E14E8">
        <w:rPr>
          <w:rFonts w:asciiTheme="minorHAnsi" w:eastAsia="Arial" w:hAnsiTheme="minorHAnsi" w:cstheme="minorHAnsi"/>
          <w:sz w:val="22"/>
          <w:szCs w:val="22"/>
        </w:rPr>
        <w:t>a</w:t>
      </w:r>
      <w:r w:rsidRPr="008E14E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Cons</w:t>
      </w:r>
      <w:r w:rsidRPr="008E14E8">
        <w:rPr>
          <w:rFonts w:asciiTheme="minorHAnsi" w:eastAsia="Arial" w:hAnsiTheme="minorHAnsi" w:cstheme="minorHAnsi"/>
          <w:sz w:val="22"/>
          <w:szCs w:val="22"/>
        </w:rPr>
        <w:t>t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ruc</w:t>
      </w:r>
      <w:r w:rsidRPr="008E14E8">
        <w:rPr>
          <w:rFonts w:asciiTheme="minorHAnsi" w:eastAsia="Arial" w:hAnsiTheme="minorHAnsi" w:cstheme="minorHAnsi"/>
          <w:sz w:val="22"/>
          <w:szCs w:val="22"/>
        </w:rPr>
        <w:t>ti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on</w:t>
      </w:r>
      <w:r w:rsidRPr="008E14E8">
        <w:rPr>
          <w:rFonts w:asciiTheme="minorHAnsi" w:eastAsia="Arial" w:hAnsiTheme="minorHAnsi" w:cstheme="minorHAnsi"/>
          <w:sz w:val="22"/>
          <w:szCs w:val="22"/>
        </w:rPr>
        <w:t>.</w:t>
      </w:r>
    </w:p>
    <w:p w14:paraId="07AA4FF3" w14:textId="77777777" w:rsidR="00FF5199" w:rsidRPr="008E14E8" w:rsidRDefault="00F92E27" w:rsidP="008E14E8">
      <w:pPr>
        <w:spacing w:before="2"/>
        <w:ind w:left="724" w:right="509"/>
        <w:rPr>
          <w:rFonts w:asciiTheme="minorHAnsi" w:eastAsia="Arial" w:hAnsiTheme="minorHAnsi" w:cstheme="minorHAnsi"/>
          <w:sz w:val="22"/>
          <w:szCs w:val="22"/>
        </w:rPr>
      </w:pPr>
      <w:r w:rsidRPr="008E14E8">
        <w:rPr>
          <w:rFonts w:asciiTheme="minorHAnsi" w:hAnsiTheme="minorHAnsi" w:cstheme="minorHAnsi"/>
          <w:sz w:val="22"/>
          <w:szCs w:val="22"/>
        </w:rPr>
        <w:pict w14:anchorId="53F3836C">
          <v:group id="_x0000_s1183" style="position:absolute;left:0;text-align:left;margin-left:46.1pt;margin-top:4.5pt;width:6.25pt;height:3.85pt;z-index:-251674624;mso-position-horizontal-relative:page" coordorigin="922,90" coordsize="125,77">
            <v:shape id="_x0000_s1185" style="position:absolute;left:954;top:128;width:61;height:0" coordorigin="954,128" coordsize="61,0" path="m954,128r61,e" filled="f" strokecolor="#212121" strokeweight="1.119mm">
              <v:path arrowok="t"/>
            </v:shape>
            <v:shape id="_x0000_s1184" style="position:absolute;left:954;top:97;width:61;height:61" coordorigin="954,97" coordsize="61,61" path="m954,97r61,l1015,159r-61,l954,97xe" filled="f" strokecolor="#212121" strokeweight=".27094mm">
              <v:path arrowok="t"/>
            </v:shape>
            <w10:wrap anchorx="page"/>
          </v:group>
        </w:pic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Ass</w:t>
      </w:r>
      <w:r w:rsidRPr="008E14E8">
        <w:rPr>
          <w:rFonts w:asciiTheme="minorHAnsi" w:eastAsia="Arial" w:hAnsiTheme="minorHAnsi" w:cstheme="minorHAnsi"/>
          <w:sz w:val="22"/>
          <w:szCs w:val="22"/>
        </w:rPr>
        <w:t>i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14E8">
        <w:rPr>
          <w:rFonts w:asciiTheme="minorHAnsi" w:eastAsia="Arial" w:hAnsiTheme="minorHAnsi" w:cstheme="minorHAnsi"/>
          <w:sz w:val="22"/>
          <w:szCs w:val="22"/>
        </w:rPr>
        <w:t>t</w:t>
      </w:r>
      <w:r w:rsidRPr="008E14E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z w:val="22"/>
          <w:szCs w:val="22"/>
        </w:rPr>
        <w:t>t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8E14E8">
        <w:rPr>
          <w:rFonts w:asciiTheme="minorHAnsi" w:eastAsia="Arial" w:hAnsiTheme="minorHAnsi" w:cstheme="minorHAnsi"/>
          <w:sz w:val="22"/>
          <w:szCs w:val="22"/>
        </w:rPr>
        <w:t>e</w:t>
      </w:r>
      <w:r w:rsidRPr="008E14E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Con</w:t>
      </w:r>
      <w:r w:rsidRPr="008E14E8">
        <w:rPr>
          <w:rFonts w:asciiTheme="minorHAnsi" w:eastAsia="Arial" w:hAnsiTheme="minorHAnsi" w:cstheme="minorHAnsi"/>
          <w:sz w:val="22"/>
          <w:szCs w:val="22"/>
        </w:rPr>
        <w:t>t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ro</w:t>
      </w:r>
      <w:r w:rsidRPr="008E14E8">
        <w:rPr>
          <w:rFonts w:asciiTheme="minorHAnsi" w:eastAsia="Arial" w:hAnsiTheme="minorHAnsi" w:cstheme="minorHAnsi"/>
          <w:sz w:val="22"/>
          <w:szCs w:val="22"/>
        </w:rPr>
        <w:t>ll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8E14E8">
        <w:rPr>
          <w:rFonts w:asciiTheme="minorHAnsi" w:eastAsia="Arial" w:hAnsiTheme="minorHAnsi" w:cstheme="minorHAnsi"/>
          <w:sz w:val="22"/>
          <w:szCs w:val="22"/>
        </w:rPr>
        <w:t>r</w:t>
      </w:r>
      <w:r w:rsidRPr="008E14E8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8E14E8">
        <w:rPr>
          <w:rFonts w:asciiTheme="minorHAnsi" w:eastAsia="Arial" w:hAnsiTheme="minorHAnsi" w:cstheme="minorHAnsi"/>
          <w:sz w:val="22"/>
          <w:szCs w:val="22"/>
        </w:rPr>
        <w:t>d</w:t>
      </w:r>
      <w:r w:rsidRPr="008E14E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8E14E8">
        <w:rPr>
          <w:rFonts w:asciiTheme="minorHAnsi" w:eastAsia="Arial" w:hAnsiTheme="minorHAnsi" w:cstheme="minorHAnsi"/>
          <w:sz w:val="22"/>
          <w:szCs w:val="22"/>
        </w:rPr>
        <w:t>i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rec</w:t>
      </w:r>
      <w:r w:rsidRPr="008E14E8">
        <w:rPr>
          <w:rFonts w:asciiTheme="minorHAnsi" w:eastAsia="Arial" w:hAnsiTheme="minorHAnsi" w:cstheme="minorHAnsi"/>
          <w:sz w:val="22"/>
          <w:szCs w:val="22"/>
        </w:rPr>
        <w:t>t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E14E8">
        <w:rPr>
          <w:rFonts w:asciiTheme="minorHAnsi" w:eastAsia="Arial" w:hAnsiTheme="minorHAnsi" w:cstheme="minorHAnsi"/>
          <w:sz w:val="22"/>
          <w:szCs w:val="22"/>
        </w:rPr>
        <w:t>r</w:t>
      </w:r>
      <w:r w:rsidRPr="008E14E8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E14E8">
        <w:rPr>
          <w:rFonts w:asciiTheme="minorHAnsi" w:eastAsia="Arial" w:hAnsiTheme="minorHAnsi" w:cstheme="minorHAnsi"/>
          <w:sz w:val="22"/>
          <w:szCs w:val="22"/>
        </w:rPr>
        <w:t>f</w:t>
      </w:r>
      <w:r w:rsidRPr="008E14E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Cons</w:t>
      </w:r>
      <w:r w:rsidRPr="008E14E8">
        <w:rPr>
          <w:rFonts w:asciiTheme="minorHAnsi" w:eastAsia="Arial" w:hAnsiTheme="minorHAnsi" w:cstheme="minorHAnsi"/>
          <w:sz w:val="22"/>
          <w:szCs w:val="22"/>
        </w:rPr>
        <w:t>t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ruc</w:t>
      </w:r>
      <w:r w:rsidRPr="008E14E8">
        <w:rPr>
          <w:rFonts w:asciiTheme="minorHAnsi" w:eastAsia="Arial" w:hAnsiTheme="minorHAnsi" w:cstheme="minorHAnsi"/>
          <w:sz w:val="22"/>
          <w:szCs w:val="22"/>
        </w:rPr>
        <w:t>ti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E14E8">
        <w:rPr>
          <w:rFonts w:asciiTheme="minorHAnsi" w:eastAsia="Arial" w:hAnsiTheme="minorHAnsi" w:cstheme="minorHAnsi"/>
          <w:sz w:val="22"/>
          <w:szCs w:val="22"/>
        </w:rPr>
        <w:t>n</w:t>
      </w:r>
      <w:r w:rsidRPr="008E14E8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w</w:t>
      </w:r>
      <w:r w:rsidRPr="008E14E8">
        <w:rPr>
          <w:rFonts w:asciiTheme="minorHAnsi" w:eastAsia="Arial" w:hAnsiTheme="minorHAnsi" w:cstheme="minorHAnsi"/>
          <w:sz w:val="22"/>
          <w:szCs w:val="22"/>
        </w:rPr>
        <w:t>ith</w:t>
      </w:r>
      <w:r w:rsidRPr="008E14E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z w:val="22"/>
          <w:szCs w:val="22"/>
        </w:rPr>
        <w:t>i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mp</w:t>
      </w:r>
      <w:r w:rsidRPr="008E14E8">
        <w:rPr>
          <w:rFonts w:asciiTheme="minorHAnsi" w:eastAsia="Arial" w:hAnsiTheme="minorHAnsi" w:cstheme="minorHAnsi"/>
          <w:sz w:val="22"/>
          <w:szCs w:val="22"/>
        </w:rPr>
        <w:t>l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emen</w:t>
      </w:r>
      <w:r w:rsidRPr="008E14E8">
        <w:rPr>
          <w:rFonts w:asciiTheme="minorHAnsi" w:eastAsia="Arial" w:hAnsiTheme="minorHAnsi" w:cstheme="minorHAnsi"/>
          <w:sz w:val="22"/>
          <w:szCs w:val="22"/>
        </w:rPr>
        <w:t>ti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8E14E8">
        <w:rPr>
          <w:rFonts w:asciiTheme="minorHAnsi" w:eastAsia="Arial" w:hAnsiTheme="minorHAnsi" w:cstheme="minorHAnsi"/>
          <w:sz w:val="22"/>
          <w:szCs w:val="22"/>
        </w:rPr>
        <w:t>g</w:t>
      </w:r>
      <w:r w:rsidRPr="008E14E8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prac</w:t>
      </w:r>
      <w:r w:rsidRPr="008E14E8">
        <w:rPr>
          <w:rFonts w:asciiTheme="minorHAnsi" w:eastAsia="Arial" w:hAnsiTheme="minorHAnsi" w:cstheme="minorHAnsi"/>
          <w:sz w:val="22"/>
          <w:szCs w:val="22"/>
        </w:rPr>
        <w:t>ti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ce</w:t>
      </w:r>
      <w:r w:rsidRPr="008E14E8">
        <w:rPr>
          <w:rFonts w:asciiTheme="minorHAnsi" w:eastAsia="Arial" w:hAnsiTheme="minorHAnsi" w:cstheme="minorHAnsi"/>
          <w:sz w:val="22"/>
          <w:szCs w:val="22"/>
        </w:rPr>
        <w:t>s</w:t>
      </w:r>
      <w:r w:rsidRPr="008E14E8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8E14E8">
        <w:rPr>
          <w:rFonts w:asciiTheme="minorHAnsi" w:eastAsia="Arial" w:hAnsiTheme="minorHAnsi" w:cstheme="minorHAnsi"/>
          <w:sz w:val="22"/>
          <w:szCs w:val="22"/>
        </w:rPr>
        <w:t>d</w:t>
      </w:r>
      <w:r w:rsidRPr="008E14E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procedures</w:t>
      </w:r>
      <w:r w:rsidRPr="008E14E8">
        <w:rPr>
          <w:rFonts w:asciiTheme="minorHAnsi" w:eastAsia="Arial" w:hAnsiTheme="minorHAnsi" w:cstheme="minorHAnsi"/>
          <w:sz w:val="22"/>
          <w:szCs w:val="22"/>
        </w:rPr>
        <w:t>,</w:t>
      </w:r>
      <w:r w:rsidRPr="008E14E8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8E14E8">
        <w:rPr>
          <w:rFonts w:asciiTheme="minorHAnsi" w:eastAsia="Arial" w:hAnsiTheme="minorHAnsi" w:cstheme="minorHAnsi"/>
          <w:sz w:val="22"/>
          <w:szCs w:val="22"/>
        </w:rPr>
        <w:t>d</w:t>
      </w:r>
      <w:r w:rsidRPr="008E14E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comp</w:t>
      </w:r>
      <w:r w:rsidRPr="008E14E8">
        <w:rPr>
          <w:rFonts w:asciiTheme="minorHAnsi" w:eastAsia="Arial" w:hAnsiTheme="minorHAnsi" w:cstheme="minorHAnsi"/>
          <w:sz w:val="22"/>
          <w:szCs w:val="22"/>
        </w:rPr>
        <w:t>l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8E14E8">
        <w:rPr>
          <w:rFonts w:asciiTheme="minorHAnsi" w:eastAsia="Arial" w:hAnsiTheme="minorHAnsi" w:cstheme="minorHAnsi"/>
          <w:sz w:val="22"/>
          <w:szCs w:val="22"/>
        </w:rPr>
        <w:t>ti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8E14E8">
        <w:rPr>
          <w:rFonts w:asciiTheme="minorHAnsi" w:eastAsia="Arial" w:hAnsiTheme="minorHAnsi" w:cstheme="minorHAnsi"/>
          <w:sz w:val="22"/>
          <w:szCs w:val="22"/>
        </w:rPr>
        <w:t xml:space="preserve">g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repor</w:t>
      </w:r>
      <w:r w:rsidRPr="008E14E8">
        <w:rPr>
          <w:rFonts w:asciiTheme="minorHAnsi" w:eastAsia="Arial" w:hAnsiTheme="minorHAnsi" w:cstheme="minorHAnsi"/>
          <w:sz w:val="22"/>
          <w:szCs w:val="22"/>
        </w:rPr>
        <w:t>ts</w:t>
      </w:r>
      <w:r w:rsidRPr="008E14E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8E14E8">
        <w:rPr>
          <w:rFonts w:asciiTheme="minorHAnsi" w:eastAsia="Arial" w:hAnsiTheme="minorHAnsi" w:cstheme="minorHAnsi"/>
          <w:sz w:val="22"/>
          <w:szCs w:val="22"/>
        </w:rPr>
        <w:t>s</w:t>
      </w:r>
      <w:r w:rsidRPr="008E14E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requ</w:t>
      </w:r>
      <w:r w:rsidRPr="008E14E8">
        <w:rPr>
          <w:rFonts w:asciiTheme="minorHAnsi" w:eastAsia="Arial" w:hAnsiTheme="minorHAnsi" w:cstheme="minorHAnsi"/>
          <w:sz w:val="22"/>
          <w:szCs w:val="22"/>
        </w:rPr>
        <w:t>i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re</w:t>
      </w:r>
      <w:r w:rsidRPr="008E14E8">
        <w:rPr>
          <w:rFonts w:asciiTheme="minorHAnsi" w:eastAsia="Arial" w:hAnsiTheme="minorHAnsi" w:cstheme="minorHAnsi"/>
          <w:sz w:val="22"/>
          <w:szCs w:val="22"/>
        </w:rPr>
        <w:t>d</w:t>
      </w:r>
      <w:r w:rsidRPr="008E14E8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(re</w:t>
      </w:r>
      <w:r w:rsidRPr="008E14E8">
        <w:rPr>
          <w:rFonts w:asciiTheme="minorHAnsi" w:eastAsia="Arial" w:hAnsiTheme="minorHAnsi" w:cstheme="minorHAnsi"/>
          <w:sz w:val="22"/>
          <w:szCs w:val="22"/>
        </w:rPr>
        <w:t>f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erenc</w:t>
      </w:r>
      <w:r w:rsidRPr="008E14E8">
        <w:rPr>
          <w:rFonts w:asciiTheme="minorHAnsi" w:eastAsia="Arial" w:hAnsiTheme="minorHAnsi" w:cstheme="minorHAnsi"/>
          <w:sz w:val="22"/>
          <w:szCs w:val="22"/>
        </w:rPr>
        <w:t>e</w:t>
      </w:r>
      <w:r w:rsidRPr="008E14E8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Exh</w:t>
      </w:r>
      <w:r w:rsidRPr="008E14E8">
        <w:rPr>
          <w:rFonts w:asciiTheme="minorHAnsi" w:eastAsia="Arial" w:hAnsiTheme="minorHAnsi" w:cstheme="minorHAnsi"/>
          <w:sz w:val="22"/>
          <w:szCs w:val="22"/>
        </w:rPr>
        <w:t>i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8E14E8">
        <w:rPr>
          <w:rFonts w:asciiTheme="minorHAnsi" w:eastAsia="Arial" w:hAnsiTheme="minorHAnsi" w:cstheme="minorHAnsi"/>
          <w:sz w:val="22"/>
          <w:szCs w:val="22"/>
        </w:rPr>
        <w:t>it</w:t>
      </w:r>
      <w:r w:rsidRPr="008E14E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z w:val="22"/>
          <w:szCs w:val="22"/>
        </w:rPr>
        <w:t>A f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E14E8">
        <w:rPr>
          <w:rFonts w:asciiTheme="minorHAnsi" w:eastAsia="Arial" w:hAnsiTheme="minorHAnsi" w:cstheme="minorHAnsi"/>
          <w:sz w:val="22"/>
          <w:szCs w:val="22"/>
        </w:rPr>
        <w:t>r</w:t>
      </w:r>
      <w:r w:rsidRPr="008E14E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de</w:t>
      </w:r>
      <w:r w:rsidRPr="008E14E8">
        <w:rPr>
          <w:rFonts w:asciiTheme="minorHAnsi" w:eastAsia="Arial" w:hAnsiTheme="minorHAnsi" w:cstheme="minorHAnsi"/>
          <w:sz w:val="22"/>
          <w:szCs w:val="22"/>
        </w:rPr>
        <w:t>t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8E14E8">
        <w:rPr>
          <w:rFonts w:asciiTheme="minorHAnsi" w:eastAsia="Arial" w:hAnsiTheme="minorHAnsi" w:cstheme="minorHAnsi"/>
          <w:sz w:val="22"/>
          <w:szCs w:val="22"/>
        </w:rPr>
        <w:t>il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8E14E8">
        <w:rPr>
          <w:rFonts w:asciiTheme="minorHAnsi" w:eastAsia="Arial" w:hAnsiTheme="minorHAnsi" w:cstheme="minorHAnsi"/>
          <w:sz w:val="22"/>
          <w:szCs w:val="22"/>
        </w:rPr>
        <w:t>d</w:t>
      </w:r>
      <w:r w:rsidRPr="008E14E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z w:val="22"/>
          <w:szCs w:val="22"/>
        </w:rPr>
        <w:t>li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14E8">
        <w:rPr>
          <w:rFonts w:asciiTheme="minorHAnsi" w:eastAsia="Arial" w:hAnsiTheme="minorHAnsi" w:cstheme="minorHAnsi"/>
          <w:sz w:val="22"/>
          <w:szCs w:val="22"/>
        </w:rPr>
        <w:t>t</w:t>
      </w:r>
      <w:r w:rsidRPr="008E14E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E14E8">
        <w:rPr>
          <w:rFonts w:asciiTheme="minorHAnsi" w:eastAsia="Arial" w:hAnsiTheme="minorHAnsi" w:cstheme="minorHAnsi"/>
          <w:sz w:val="22"/>
          <w:szCs w:val="22"/>
        </w:rPr>
        <w:t>f</w:t>
      </w:r>
      <w:r w:rsidRPr="008E14E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respons</w:t>
      </w:r>
      <w:r w:rsidRPr="008E14E8">
        <w:rPr>
          <w:rFonts w:asciiTheme="minorHAnsi" w:eastAsia="Arial" w:hAnsiTheme="minorHAnsi" w:cstheme="minorHAnsi"/>
          <w:sz w:val="22"/>
          <w:szCs w:val="22"/>
        </w:rPr>
        <w:t>i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8E14E8">
        <w:rPr>
          <w:rFonts w:asciiTheme="minorHAnsi" w:eastAsia="Arial" w:hAnsiTheme="minorHAnsi" w:cstheme="minorHAnsi"/>
          <w:sz w:val="22"/>
          <w:szCs w:val="22"/>
        </w:rPr>
        <w:t>iliti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8E14E8">
        <w:rPr>
          <w:rFonts w:asciiTheme="minorHAnsi" w:eastAsia="Arial" w:hAnsiTheme="minorHAnsi" w:cstheme="minorHAnsi"/>
          <w:sz w:val="22"/>
          <w:szCs w:val="22"/>
        </w:rPr>
        <w:t>s</w:t>
      </w:r>
      <w:r w:rsidRPr="008E14E8">
        <w:rPr>
          <w:rFonts w:asciiTheme="minorHAnsi" w:eastAsia="Arial" w:hAnsiTheme="minorHAnsi" w:cstheme="minorHAnsi"/>
          <w:spacing w:val="-15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z w:val="22"/>
          <w:szCs w:val="22"/>
        </w:rPr>
        <w:t>f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E14E8">
        <w:rPr>
          <w:rFonts w:asciiTheme="minorHAnsi" w:eastAsia="Arial" w:hAnsiTheme="minorHAnsi" w:cstheme="minorHAnsi"/>
          <w:sz w:val="22"/>
          <w:szCs w:val="22"/>
        </w:rPr>
        <w:t>r</w:t>
      </w:r>
      <w:r w:rsidRPr="008E14E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14E8">
        <w:rPr>
          <w:rFonts w:asciiTheme="minorHAnsi" w:eastAsia="Arial" w:hAnsiTheme="minorHAnsi" w:cstheme="minorHAnsi"/>
          <w:sz w:val="22"/>
          <w:szCs w:val="22"/>
        </w:rPr>
        <w:t>i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err</w:t>
      </w:r>
      <w:r w:rsidRPr="008E14E8">
        <w:rPr>
          <w:rFonts w:asciiTheme="minorHAnsi" w:eastAsia="Arial" w:hAnsiTheme="minorHAnsi" w:cstheme="minorHAnsi"/>
          <w:sz w:val="22"/>
          <w:szCs w:val="22"/>
        </w:rPr>
        <w:t>a</w:t>
      </w:r>
      <w:r w:rsidRPr="008E14E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Cons</w:t>
      </w:r>
      <w:r w:rsidRPr="008E14E8">
        <w:rPr>
          <w:rFonts w:asciiTheme="minorHAnsi" w:eastAsia="Arial" w:hAnsiTheme="minorHAnsi" w:cstheme="minorHAnsi"/>
          <w:sz w:val="22"/>
          <w:szCs w:val="22"/>
        </w:rPr>
        <w:t>t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ruc</w:t>
      </w:r>
      <w:r w:rsidRPr="008E14E8">
        <w:rPr>
          <w:rFonts w:asciiTheme="minorHAnsi" w:eastAsia="Arial" w:hAnsiTheme="minorHAnsi" w:cstheme="minorHAnsi"/>
          <w:sz w:val="22"/>
          <w:szCs w:val="22"/>
        </w:rPr>
        <w:t>ti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on)</w:t>
      </w:r>
      <w:r w:rsidRPr="008E14E8">
        <w:rPr>
          <w:rFonts w:asciiTheme="minorHAnsi" w:eastAsia="Arial" w:hAnsiTheme="minorHAnsi" w:cstheme="minorHAnsi"/>
          <w:sz w:val="22"/>
          <w:szCs w:val="22"/>
        </w:rPr>
        <w:t>.</w:t>
      </w:r>
    </w:p>
    <w:p w14:paraId="2BC9D626" w14:textId="77777777" w:rsidR="00FF5199" w:rsidRPr="008E14E8" w:rsidRDefault="00F92E27" w:rsidP="008E14E8">
      <w:pPr>
        <w:spacing w:before="2"/>
        <w:ind w:left="724" w:right="209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8E14E8">
        <w:rPr>
          <w:rFonts w:asciiTheme="minorHAnsi" w:hAnsiTheme="minorHAnsi" w:cstheme="minorHAnsi"/>
          <w:sz w:val="22"/>
          <w:szCs w:val="22"/>
        </w:rPr>
        <w:pict w14:anchorId="40059A61">
          <v:group id="_x0000_s1180" style="position:absolute;left:0;text-align:left;margin-left:46.1pt;margin-top:4.5pt;width:6.25pt;height:3.85pt;z-index:-251673600;mso-position-horizontal-relative:page" coordorigin="922,90" coordsize="125,77">
            <v:shape id="_x0000_s1182" style="position:absolute;left:954;top:128;width:61;height:0" coordorigin="954,128" coordsize="61,0" path="m954,128r61,e" filled="f" strokecolor="#212121" strokeweight="1.119mm">
              <v:path arrowok="t"/>
            </v:shape>
            <v:shape id="_x0000_s1181" style="position:absolute;left:954;top:97;width:61;height:61" coordorigin="954,97" coordsize="61,61" path="m954,97r61,l1015,159r-61,l954,97xe" filled="f" strokecolor="#212121" strokeweight=".27094mm">
              <v:path arrowok="t"/>
            </v:shape>
            <w10:wrap anchorx="page"/>
          </v:group>
        </w:pict>
      </w:r>
      <w:r w:rsidRPr="008E14E8">
        <w:rPr>
          <w:rFonts w:asciiTheme="minorHAnsi" w:hAnsiTheme="minorHAnsi" w:cstheme="minorHAnsi"/>
          <w:sz w:val="22"/>
          <w:szCs w:val="22"/>
        </w:rPr>
        <w:pict w14:anchorId="32005467">
          <v:group id="_x0000_s1177" style="position:absolute;left:0;text-align:left;margin-left:46.1pt;margin-top:19.85pt;width:6.25pt;height:3.85pt;z-index:-251672576;mso-position-horizontal-relative:page" coordorigin="922,397" coordsize="125,77">
            <v:shape id="_x0000_s1179" style="position:absolute;left:954;top:435;width:61;height:0" coordorigin="954,435" coordsize="61,0" path="m954,435r61,e" filled="f" strokecolor="#212121" strokeweight="1.119mm">
              <v:path arrowok="t"/>
            </v:shape>
            <v:shape id="_x0000_s1178" style="position:absolute;left:954;top:405;width:61;height:61" coordorigin="954,405" coordsize="61,61" path="m954,405r61,l1015,466r-61,l954,405xe" filled="f" strokecolor="#212121" strokeweight=".27094mm">
              <v:path arrowok="t"/>
            </v:shape>
            <w10:wrap anchorx="page"/>
          </v:group>
        </w:pic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8E14E8">
        <w:rPr>
          <w:rFonts w:asciiTheme="minorHAnsi" w:eastAsia="Arial" w:hAnsiTheme="minorHAnsi" w:cstheme="minorHAnsi"/>
          <w:sz w:val="22"/>
          <w:szCs w:val="22"/>
        </w:rPr>
        <w:t>t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8E14E8">
        <w:rPr>
          <w:rFonts w:asciiTheme="minorHAnsi" w:eastAsia="Arial" w:hAnsiTheme="minorHAnsi" w:cstheme="minorHAnsi"/>
          <w:sz w:val="22"/>
          <w:szCs w:val="22"/>
        </w:rPr>
        <w:t>r</w:t>
      </w:r>
      <w:r w:rsidRPr="008E14E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es</w:t>
      </w:r>
      <w:r w:rsidRPr="008E14E8">
        <w:rPr>
          <w:rFonts w:asciiTheme="minorHAnsi" w:eastAsia="Arial" w:hAnsiTheme="minorHAnsi" w:cstheme="minorHAnsi"/>
          <w:sz w:val="22"/>
          <w:szCs w:val="22"/>
        </w:rPr>
        <w:t>ti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ma</w:t>
      </w:r>
      <w:r w:rsidRPr="008E14E8">
        <w:rPr>
          <w:rFonts w:asciiTheme="minorHAnsi" w:eastAsia="Arial" w:hAnsiTheme="minorHAnsi" w:cstheme="minorHAnsi"/>
          <w:sz w:val="22"/>
          <w:szCs w:val="22"/>
        </w:rPr>
        <w:t>t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8E14E8">
        <w:rPr>
          <w:rFonts w:asciiTheme="minorHAnsi" w:eastAsia="Arial" w:hAnsiTheme="minorHAnsi" w:cstheme="minorHAnsi"/>
          <w:sz w:val="22"/>
          <w:szCs w:val="22"/>
        </w:rPr>
        <w:t>s</w:t>
      </w:r>
      <w:r w:rsidRPr="008E14E8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z w:val="22"/>
          <w:szCs w:val="22"/>
        </w:rPr>
        <w:t>i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8E14E8">
        <w:rPr>
          <w:rFonts w:asciiTheme="minorHAnsi" w:eastAsia="Arial" w:hAnsiTheme="minorHAnsi" w:cstheme="minorHAnsi"/>
          <w:sz w:val="22"/>
          <w:szCs w:val="22"/>
        </w:rPr>
        <w:t>to</w:t>
      </w:r>
      <w:r w:rsidRPr="008E14E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Pro</w:t>
      </w:r>
      <w:r w:rsidRPr="008E14E8">
        <w:rPr>
          <w:rFonts w:asciiTheme="minorHAnsi" w:eastAsia="Arial" w:hAnsiTheme="minorHAnsi" w:cstheme="minorHAnsi"/>
          <w:sz w:val="22"/>
          <w:szCs w:val="22"/>
        </w:rPr>
        <w:t>j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ec</w:t>
      </w:r>
      <w:r w:rsidRPr="008E14E8">
        <w:rPr>
          <w:rFonts w:asciiTheme="minorHAnsi" w:eastAsia="Arial" w:hAnsiTheme="minorHAnsi" w:cstheme="minorHAnsi"/>
          <w:sz w:val="22"/>
          <w:szCs w:val="22"/>
        </w:rPr>
        <w:t>t</w:t>
      </w:r>
      <w:r w:rsidRPr="008E14E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Managemen</w:t>
      </w:r>
      <w:r w:rsidRPr="008E14E8">
        <w:rPr>
          <w:rFonts w:asciiTheme="minorHAnsi" w:eastAsia="Arial" w:hAnsiTheme="minorHAnsi" w:cstheme="minorHAnsi"/>
          <w:sz w:val="22"/>
          <w:szCs w:val="22"/>
        </w:rPr>
        <w:t>t,</w:t>
      </w:r>
      <w:r w:rsidRPr="008E14E8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8E14E8">
        <w:rPr>
          <w:rFonts w:asciiTheme="minorHAnsi" w:eastAsia="Arial" w:hAnsiTheme="minorHAnsi" w:cstheme="minorHAnsi"/>
          <w:sz w:val="22"/>
          <w:szCs w:val="22"/>
        </w:rPr>
        <w:t>s</w:t>
      </w:r>
      <w:r w:rsidRPr="008E14E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we</w:t>
      </w:r>
      <w:r w:rsidRPr="008E14E8">
        <w:rPr>
          <w:rFonts w:asciiTheme="minorHAnsi" w:eastAsia="Arial" w:hAnsiTheme="minorHAnsi" w:cstheme="minorHAnsi"/>
          <w:sz w:val="22"/>
          <w:szCs w:val="22"/>
        </w:rPr>
        <w:t>ll</w:t>
      </w:r>
      <w:r w:rsidRPr="008E14E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8E14E8">
        <w:rPr>
          <w:rFonts w:asciiTheme="minorHAnsi" w:eastAsia="Arial" w:hAnsiTheme="minorHAnsi" w:cstheme="minorHAnsi"/>
          <w:sz w:val="22"/>
          <w:szCs w:val="22"/>
        </w:rPr>
        <w:t>s</w:t>
      </w:r>
      <w:r w:rsidRPr="008E14E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per</w:t>
      </w:r>
      <w:r w:rsidRPr="008E14E8">
        <w:rPr>
          <w:rFonts w:asciiTheme="minorHAnsi" w:eastAsia="Arial" w:hAnsiTheme="minorHAnsi" w:cstheme="minorHAnsi"/>
          <w:sz w:val="22"/>
          <w:szCs w:val="22"/>
        </w:rPr>
        <w:t>f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or</w:t>
      </w:r>
      <w:r w:rsidRPr="008E14E8">
        <w:rPr>
          <w:rFonts w:asciiTheme="minorHAnsi" w:eastAsia="Arial" w:hAnsiTheme="minorHAnsi" w:cstheme="minorHAnsi"/>
          <w:sz w:val="22"/>
          <w:szCs w:val="22"/>
        </w:rPr>
        <w:t>m</w:t>
      </w:r>
      <w:r w:rsidRPr="008E14E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8E14E8">
        <w:rPr>
          <w:rFonts w:asciiTheme="minorHAnsi" w:eastAsia="Arial" w:hAnsiTheme="minorHAnsi" w:cstheme="minorHAnsi"/>
          <w:sz w:val="22"/>
          <w:szCs w:val="22"/>
        </w:rPr>
        <w:t>y</w:t>
      </w:r>
      <w:r w:rsidRPr="008E14E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pro</w:t>
      </w:r>
      <w:r w:rsidRPr="008E14E8">
        <w:rPr>
          <w:rFonts w:asciiTheme="minorHAnsi" w:eastAsia="Arial" w:hAnsiTheme="minorHAnsi" w:cstheme="minorHAnsi"/>
          <w:sz w:val="22"/>
          <w:szCs w:val="22"/>
        </w:rPr>
        <w:t>j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ec</w:t>
      </w:r>
      <w:r w:rsidRPr="008E14E8">
        <w:rPr>
          <w:rFonts w:asciiTheme="minorHAnsi" w:eastAsia="Arial" w:hAnsiTheme="minorHAnsi" w:cstheme="minorHAnsi"/>
          <w:sz w:val="22"/>
          <w:szCs w:val="22"/>
        </w:rPr>
        <w:t>t</w:t>
      </w:r>
      <w:r w:rsidRPr="008E14E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managemen</w:t>
      </w:r>
      <w:r w:rsidRPr="008E14E8">
        <w:rPr>
          <w:rFonts w:asciiTheme="minorHAnsi" w:eastAsia="Arial" w:hAnsiTheme="minorHAnsi" w:cstheme="minorHAnsi"/>
          <w:sz w:val="22"/>
          <w:szCs w:val="22"/>
        </w:rPr>
        <w:t>t</w:t>
      </w:r>
      <w:r w:rsidRPr="008E14E8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du</w:t>
      </w:r>
      <w:r w:rsidRPr="008E14E8">
        <w:rPr>
          <w:rFonts w:asciiTheme="minorHAnsi" w:eastAsia="Arial" w:hAnsiTheme="minorHAnsi" w:cstheme="minorHAnsi"/>
          <w:sz w:val="22"/>
          <w:szCs w:val="22"/>
        </w:rPr>
        <w:t>ti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8E14E8">
        <w:rPr>
          <w:rFonts w:asciiTheme="minorHAnsi" w:eastAsia="Arial" w:hAnsiTheme="minorHAnsi" w:cstheme="minorHAnsi"/>
          <w:sz w:val="22"/>
          <w:szCs w:val="22"/>
        </w:rPr>
        <w:t>s</w:t>
      </w:r>
      <w:r w:rsidRPr="008E14E8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8E14E8">
        <w:rPr>
          <w:rFonts w:asciiTheme="minorHAnsi" w:eastAsia="Arial" w:hAnsiTheme="minorHAnsi" w:cstheme="minorHAnsi"/>
          <w:sz w:val="22"/>
          <w:szCs w:val="22"/>
        </w:rPr>
        <w:t>d</w:t>
      </w:r>
      <w:r w:rsidRPr="008E14E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respons</w:t>
      </w:r>
      <w:r w:rsidRPr="008E14E8">
        <w:rPr>
          <w:rFonts w:asciiTheme="minorHAnsi" w:eastAsia="Arial" w:hAnsiTheme="minorHAnsi" w:cstheme="minorHAnsi"/>
          <w:sz w:val="22"/>
          <w:szCs w:val="22"/>
        </w:rPr>
        <w:t>i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8E14E8">
        <w:rPr>
          <w:rFonts w:asciiTheme="minorHAnsi" w:eastAsia="Arial" w:hAnsiTheme="minorHAnsi" w:cstheme="minorHAnsi"/>
          <w:sz w:val="22"/>
          <w:szCs w:val="22"/>
        </w:rPr>
        <w:t>iliti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es</w:t>
      </w:r>
      <w:r w:rsidRPr="008E14E8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8E14E8">
        <w:rPr>
          <w:rFonts w:asciiTheme="minorHAnsi" w:eastAsia="Arial" w:hAnsiTheme="minorHAnsi" w:cstheme="minorHAnsi"/>
          <w:sz w:val="22"/>
          <w:szCs w:val="22"/>
        </w:rPr>
        <w:t>i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rec</w:t>
      </w:r>
      <w:r w:rsidRPr="008E14E8">
        <w:rPr>
          <w:rFonts w:asciiTheme="minorHAnsi" w:eastAsia="Arial" w:hAnsiTheme="minorHAnsi" w:cstheme="minorHAnsi"/>
          <w:sz w:val="22"/>
          <w:szCs w:val="22"/>
        </w:rPr>
        <w:t>t</w:t>
      </w:r>
      <w:r w:rsidRPr="008E14E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z w:val="22"/>
          <w:szCs w:val="22"/>
        </w:rPr>
        <w:t>t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hes</w:t>
      </w:r>
      <w:r w:rsidRPr="008E14E8">
        <w:rPr>
          <w:rFonts w:asciiTheme="minorHAnsi" w:eastAsia="Arial" w:hAnsiTheme="minorHAnsi" w:cstheme="minorHAnsi"/>
          <w:sz w:val="22"/>
          <w:szCs w:val="22"/>
        </w:rPr>
        <w:t>e</w:t>
      </w:r>
      <w:r w:rsidRPr="008E14E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8E14E8">
        <w:rPr>
          <w:rFonts w:asciiTheme="minorHAnsi" w:eastAsia="Arial" w:hAnsiTheme="minorHAnsi" w:cstheme="minorHAnsi"/>
          <w:sz w:val="22"/>
          <w:szCs w:val="22"/>
        </w:rPr>
        <w:t>ff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or</w:t>
      </w:r>
      <w:r w:rsidRPr="008E14E8">
        <w:rPr>
          <w:rFonts w:asciiTheme="minorHAnsi" w:eastAsia="Arial" w:hAnsiTheme="minorHAnsi" w:cstheme="minorHAnsi"/>
          <w:sz w:val="22"/>
          <w:szCs w:val="22"/>
        </w:rPr>
        <w:t>ts</w:t>
      </w:r>
      <w:r w:rsidRPr="008E14E8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z w:val="22"/>
          <w:szCs w:val="22"/>
        </w:rPr>
        <w:t>in</w:t>
      </w:r>
      <w:r w:rsidRPr="008E14E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z w:val="22"/>
          <w:szCs w:val="22"/>
        </w:rPr>
        <w:t xml:space="preserve">a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manne</w:t>
      </w:r>
      <w:r w:rsidRPr="008E14E8">
        <w:rPr>
          <w:rFonts w:asciiTheme="minorHAnsi" w:eastAsia="Arial" w:hAnsiTheme="minorHAnsi" w:cstheme="minorHAnsi"/>
          <w:sz w:val="22"/>
          <w:szCs w:val="22"/>
        </w:rPr>
        <w:t>r</w:t>
      </w:r>
      <w:r w:rsidRPr="008E14E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wh</w:t>
      </w:r>
      <w:r w:rsidRPr="008E14E8">
        <w:rPr>
          <w:rFonts w:asciiTheme="minorHAnsi" w:eastAsia="Arial" w:hAnsiTheme="minorHAnsi" w:cstheme="minorHAnsi"/>
          <w:sz w:val="22"/>
          <w:szCs w:val="22"/>
        </w:rPr>
        <w:t>i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14E8">
        <w:rPr>
          <w:rFonts w:asciiTheme="minorHAnsi" w:eastAsia="Arial" w:hAnsiTheme="minorHAnsi" w:cstheme="minorHAnsi"/>
          <w:sz w:val="22"/>
          <w:szCs w:val="22"/>
        </w:rPr>
        <w:t>h</w:t>
      </w:r>
      <w:r w:rsidRPr="008E14E8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accomp</w:t>
      </w:r>
      <w:r w:rsidRPr="008E14E8">
        <w:rPr>
          <w:rFonts w:asciiTheme="minorHAnsi" w:eastAsia="Arial" w:hAnsiTheme="minorHAnsi" w:cstheme="minorHAnsi"/>
          <w:sz w:val="22"/>
          <w:szCs w:val="22"/>
        </w:rPr>
        <w:t>li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she</w:t>
      </w:r>
      <w:r w:rsidRPr="008E14E8">
        <w:rPr>
          <w:rFonts w:asciiTheme="minorHAnsi" w:eastAsia="Arial" w:hAnsiTheme="minorHAnsi" w:cstheme="minorHAnsi"/>
          <w:sz w:val="22"/>
          <w:szCs w:val="22"/>
        </w:rPr>
        <w:t>s</w:t>
      </w:r>
      <w:r w:rsidRPr="008E14E8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z w:val="22"/>
          <w:szCs w:val="22"/>
        </w:rPr>
        <w:t>t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8E14E8">
        <w:rPr>
          <w:rFonts w:asciiTheme="minorHAnsi" w:eastAsia="Arial" w:hAnsiTheme="minorHAnsi" w:cstheme="minorHAnsi"/>
          <w:sz w:val="22"/>
          <w:szCs w:val="22"/>
        </w:rPr>
        <w:t>e</w:t>
      </w:r>
      <w:r w:rsidRPr="008E14E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goa</w:t>
      </w:r>
      <w:r w:rsidRPr="008E14E8">
        <w:rPr>
          <w:rFonts w:asciiTheme="minorHAnsi" w:eastAsia="Arial" w:hAnsiTheme="minorHAnsi" w:cstheme="minorHAnsi"/>
          <w:sz w:val="22"/>
          <w:szCs w:val="22"/>
        </w:rPr>
        <w:t>ls</w:t>
      </w:r>
      <w:r w:rsidRPr="008E14E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8E14E8">
        <w:rPr>
          <w:rFonts w:asciiTheme="minorHAnsi" w:eastAsia="Arial" w:hAnsiTheme="minorHAnsi" w:cstheme="minorHAnsi"/>
          <w:sz w:val="22"/>
          <w:szCs w:val="22"/>
        </w:rPr>
        <w:t>d</w:t>
      </w:r>
      <w:r w:rsidRPr="008E14E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ob</w:t>
      </w:r>
      <w:r w:rsidRPr="008E14E8">
        <w:rPr>
          <w:rFonts w:asciiTheme="minorHAnsi" w:eastAsia="Arial" w:hAnsiTheme="minorHAnsi" w:cstheme="minorHAnsi"/>
          <w:sz w:val="22"/>
          <w:szCs w:val="22"/>
        </w:rPr>
        <w:t>j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ec</w:t>
      </w:r>
      <w:r w:rsidRPr="008E14E8">
        <w:rPr>
          <w:rFonts w:asciiTheme="minorHAnsi" w:eastAsia="Arial" w:hAnsiTheme="minorHAnsi" w:cstheme="minorHAnsi"/>
          <w:sz w:val="22"/>
          <w:szCs w:val="22"/>
        </w:rPr>
        <w:t>ti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ve</w:t>
      </w:r>
      <w:r w:rsidRPr="008E14E8">
        <w:rPr>
          <w:rFonts w:asciiTheme="minorHAnsi" w:eastAsia="Arial" w:hAnsiTheme="minorHAnsi" w:cstheme="minorHAnsi"/>
          <w:sz w:val="22"/>
          <w:szCs w:val="22"/>
        </w:rPr>
        <w:t>s</w:t>
      </w:r>
      <w:r w:rsidRPr="008E14E8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E14E8">
        <w:rPr>
          <w:rFonts w:asciiTheme="minorHAnsi" w:eastAsia="Arial" w:hAnsiTheme="minorHAnsi" w:cstheme="minorHAnsi"/>
          <w:sz w:val="22"/>
          <w:szCs w:val="22"/>
        </w:rPr>
        <w:t>f</w:t>
      </w:r>
      <w:r w:rsidRPr="008E14E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14E8">
        <w:rPr>
          <w:rFonts w:asciiTheme="minorHAnsi" w:eastAsia="Arial" w:hAnsiTheme="minorHAnsi" w:cstheme="minorHAnsi"/>
          <w:sz w:val="22"/>
          <w:szCs w:val="22"/>
        </w:rPr>
        <w:t>i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err</w:t>
      </w:r>
      <w:r w:rsidRPr="008E14E8">
        <w:rPr>
          <w:rFonts w:asciiTheme="minorHAnsi" w:eastAsia="Arial" w:hAnsiTheme="minorHAnsi" w:cstheme="minorHAnsi"/>
          <w:sz w:val="22"/>
          <w:szCs w:val="22"/>
        </w:rPr>
        <w:t>a</w:t>
      </w:r>
      <w:r w:rsidRPr="008E14E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Con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14E8">
        <w:rPr>
          <w:rFonts w:asciiTheme="minorHAnsi" w:eastAsia="Arial" w:hAnsiTheme="minorHAnsi" w:cstheme="minorHAnsi"/>
          <w:sz w:val="22"/>
          <w:szCs w:val="22"/>
        </w:rPr>
        <w:t>t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ruc</w:t>
      </w:r>
      <w:r w:rsidRPr="008E14E8">
        <w:rPr>
          <w:rFonts w:asciiTheme="minorHAnsi" w:eastAsia="Arial" w:hAnsiTheme="minorHAnsi" w:cstheme="minorHAnsi"/>
          <w:sz w:val="22"/>
          <w:szCs w:val="22"/>
        </w:rPr>
        <w:t>ti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on</w:t>
      </w:r>
      <w:r w:rsidRPr="008E14E8">
        <w:rPr>
          <w:rFonts w:asciiTheme="minorHAnsi" w:eastAsia="Arial" w:hAnsiTheme="minorHAnsi" w:cstheme="minorHAnsi"/>
          <w:sz w:val="22"/>
          <w:szCs w:val="22"/>
        </w:rPr>
        <w:t>.</w:t>
      </w:r>
      <w:r w:rsidRPr="008E14E8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Comp</w:t>
      </w:r>
      <w:r w:rsidRPr="008E14E8">
        <w:rPr>
          <w:rFonts w:asciiTheme="minorHAnsi" w:eastAsia="Arial" w:hAnsiTheme="minorHAnsi" w:cstheme="minorHAnsi"/>
          <w:sz w:val="22"/>
          <w:szCs w:val="22"/>
        </w:rPr>
        <w:t>ly</w:t>
      </w:r>
      <w:r w:rsidRPr="008E14E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w</w:t>
      </w:r>
      <w:r w:rsidRPr="008E14E8">
        <w:rPr>
          <w:rFonts w:asciiTheme="minorHAnsi" w:eastAsia="Arial" w:hAnsiTheme="minorHAnsi" w:cstheme="minorHAnsi"/>
          <w:sz w:val="22"/>
          <w:szCs w:val="22"/>
        </w:rPr>
        <w:t xml:space="preserve">ith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8E14E8">
        <w:rPr>
          <w:rFonts w:asciiTheme="minorHAnsi" w:eastAsia="Arial" w:hAnsiTheme="minorHAnsi" w:cstheme="minorHAnsi"/>
          <w:sz w:val="22"/>
          <w:szCs w:val="22"/>
        </w:rPr>
        <w:t>d</w:t>
      </w:r>
      <w:r w:rsidRPr="008E14E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8E14E8">
        <w:rPr>
          <w:rFonts w:asciiTheme="minorHAnsi" w:eastAsia="Arial" w:hAnsiTheme="minorHAnsi" w:cstheme="minorHAnsi"/>
          <w:sz w:val="22"/>
          <w:szCs w:val="22"/>
        </w:rPr>
        <w:t>f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orc</w:t>
      </w:r>
      <w:r w:rsidRPr="008E14E8">
        <w:rPr>
          <w:rFonts w:asciiTheme="minorHAnsi" w:eastAsia="Arial" w:hAnsiTheme="minorHAnsi" w:cstheme="minorHAnsi"/>
          <w:sz w:val="22"/>
          <w:szCs w:val="22"/>
        </w:rPr>
        <w:t>e</w:t>
      </w:r>
      <w:r w:rsidRPr="008E14E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8E14E8">
        <w:rPr>
          <w:rFonts w:asciiTheme="minorHAnsi" w:eastAsia="Arial" w:hAnsiTheme="minorHAnsi" w:cstheme="minorHAnsi"/>
          <w:sz w:val="22"/>
          <w:szCs w:val="22"/>
        </w:rPr>
        <w:t>ll</w:t>
      </w:r>
      <w:r w:rsidRPr="008E14E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governmen</w:t>
      </w:r>
      <w:r w:rsidRPr="008E14E8">
        <w:rPr>
          <w:rFonts w:asciiTheme="minorHAnsi" w:eastAsia="Arial" w:hAnsiTheme="minorHAnsi" w:cstheme="minorHAnsi"/>
          <w:sz w:val="22"/>
          <w:szCs w:val="22"/>
        </w:rPr>
        <w:t>t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8E14E8">
        <w:rPr>
          <w:rFonts w:asciiTheme="minorHAnsi" w:eastAsia="Arial" w:hAnsiTheme="minorHAnsi" w:cstheme="minorHAnsi"/>
          <w:sz w:val="22"/>
          <w:szCs w:val="22"/>
        </w:rPr>
        <w:t>l</w:t>
      </w:r>
      <w:r w:rsidRPr="008E14E8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z w:val="22"/>
          <w:szCs w:val="22"/>
        </w:rPr>
        <w:t>l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aws</w:t>
      </w:r>
      <w:r w:rsidRPr="008E14E8">
        <w:rPr>
          <w:rFonts w:asciiTheme="minorHAnsi" w:eastAsia="Arial" w:hAnsiTheme="minorHAnsi" w:cstheme="minorHAnsi"/>
          <w:sz w:val="22"/>
          <w:szCs w:val="22"/>
        </w:rPr>
        <w:t>,</w:t>
      </w:r>
      <w:r w:rsidRPr="008E14E8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po</w:t>
      </w:r>
      <w:r w:rsidRPr="008E14E8">
        <w:rPr>
          <w:rFonts w:asciiTheme="minorHAnsi" w:eastAsia="Arial" w:hAnsiTheme="minorHAnsi" w:cstheme="minorHAnsi"/>
          <w:sz w:val="22"/>
          <w:szCs w:val="22"/>
        </w:rPr>
        <w:t>li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14E8">
        <w:rPr>
          <w:rFonts w:asciiTheme="minorHAnsi" w:eastAsia="Arial" w:hAnsiTheme="minorHAnsi" w:cstheme="minorHAnsi"/>
          <w:sz w:val="22"/>
          <w:szCs w:val="22"/>
        </w:rPr>
        <w:t>i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8E14E8">
        <w:rPr>
          <w:rFonts w:asciiTheme="minorHAnsi" w:eastAsia="Arial" w:hAnsiTheme="minorHAnsi" w:cstheme="minorHAnsi"/>
          <w:sz w:val="22"/>
          <w:szCs w:val="22"/>
        </w:rPr>
        <w:t>s</w:t>
      </w:r>
      <w:r w:rsidRPr="008E14E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8E14E8">
        <w:rPr>
          <w:rFonts w:asciiTheme="minorHAnsi" w:eastAsia="Arial" w:hAnsiTheme="minorHAnsi" w:cstheme="minorHAnsi"/>
          <w:sz w:val="22"/>
          <w:szCs w:val="22"/>
        </w:rPr>
        <w:t>d</w:t>
      </w:r>
      <w:r w:rsidRPr="008E14E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regu</w:t>
      </w:r>
      <w:r w:rsidRPr="008E14E8">
        <w:rPr>
          <w:rFonts w:asciiTheme="minorHAnsi" w:eastAsia="Arial" w:hAnsiTheme="minorHAnsi" w:cstheme="minorHAnsi"/>
          <w:sz w:val="22"/>
          <w:szCs w:val="22"/>
        </w:rPr>
        <w:t>l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8E14E8">
        <w:rPr>
          <w:rFonts w:asciiTheme="minorHAnsi" w:eastAsia="Arial" w:hAnsiTheme="minorHAnsi" w:cstheme="minorHAnsi"/>
          <w:sz w:val="22"/>
          <w:szCs w:val="22"/>
        </w:rPr>
        <w:t>ti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ons</w:t>
      </w:r>
      <w:r w:rsidRPr="008E14E8">
        <w:rPr>
          <w:rFonts w:asciiTheme="minorHAnsi" w:eastAsia="Arial" w:hAnsiTheme="minorHAnsi" w:cstheme="minorHAnsi"/>
          <w:sz w:val="22"/>
          <w:szCs w:val="22"/>
        </w:rPr>
        <w:t>.</w:t>
      </w:r>
    </w:p>
    <w:p w14:paraId="79294478" w14:textId="77777777" w:rsidR="00FF5199" w:rsidRPr="008E14E8" w:rsidRDefault="00F92E27" w:rsidP="008E14E8">
      <w:pPr>
        <w:spacing w:before="2"/>
        <w:ind w:left="724" w:right="3893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8E14E8">
        <w:rPr>
          <w:rFonts w:asciiTheme="minorHAnsi" w:hAnsiTheme="minorHAnsi" w:cstheme="minorHAnsi"/>
          <w:sz w:val="22"/>
          <w:szCs w:val="22"/>
        </w:rPr>
        <w:pict w14:anchorId="51B2D31A">
          <v:group id="_x0000_s1174" style="position:absolute;left:0;text-align:left;margin-left:46.1pt;margin-top:4.5pt;width:6.25pt;height:3.85pt;z-index:-251671552;mso-position-horizontal-relative:page" coordorigin="922,90" coordsize="125,77">
            <v:shape id="_x0000_s1176" style="position:absolute;left:954;top:128;width:61;height:0" coordorigin="954,128" coordsize="61,0" path="m954,128r61,e" filled="f" strokecolor="#212121" strokeweight="1.119mm">
              <v:path arrowok="t"/>
            </v:shape>
            <v:shape id="_x0000_s1175" style="position:absolute;left:954;top:97;width:61;height:61" coordorigin="954,97" coordsize="61,61" path="m954,97r61,l1015,159r-61,l954,97xe" filled="f" strokecolor="#212121" strokeweight=".27094mm">
              <v:path arrowok="t"/>
            </v:shape>
            <w10:wrap anchorx="page"/>
          </v:group>
        </w:pic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Ensur</w:t>
      </w:r>
      <w:r w:rsidRPr="008E14E8">
        <w:rPr>
          <w:rFonts w:asciiTheme="minorHAnsi" w:eastAsia="Arial" w:hAnsiTheme="minorHAnsi" w:cstheme="minorHAnsi"/>
          <w:sz w:val="22"/>
          <w:szCs w:val="22"/>
        </w:rPr>
        <w:t>e</w:t>
      </w:r>
      <w:r w:rsidRPr="008E14E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z w:val="22"/>
          <w:szCs w:val="22"/>
        </w:rPr>
        <w:t>t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ha</w:t>
      </w:r>
      <w:r w:rsidRPr="008E14E8">
        <w:rPr>
          <w:rFonts w:asciiTheme="minorHAnsi" w:eastAsia="Arial" w:hAnsiTheme="minorHAnsi" w:cstheme="minorHAnsi"/>
          <w:sz w:val="22"/>
          <w:szCs w:val="22"/>
        </w:rPr>
        <w:t>t</w:t>
      </w:r>
      <w:r w:rsidRPr="008E14E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8E14E8">
        <w:rPr>
          <w:rFonts w:asciiTheme="minorHAnsi" w:eastAsia="Arial" w:hAnsiTheme="minorHAnsi" w:cstheme="minorHAnsi"/>
          <w:sz w:val="22"/>
          <w:szCs w:val="22"/>
        </w:rPr>
        <w:t>ll</w:t>
      </w:r>
      <w:r w:rsidRPr="008E14E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compan</w:t>
      </w:r>
      <w:r w:rsidRPr="008E14E8">
        <w:rPr>
          <w:rFonts w:asciiTheme="minorHAnsi" w:eastAsia="Arial" w:hAnsiTheme="minorHAnsi" w:cstheme="minorHAnsi"/>
          <w:sz w:val="22"/>
          <w:szCs w:val="22"/>
        </w:rPr>
        <w:t>y</w:t>
      </w:r>
      <w:r w:rsidRPr="008E14E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po</w:t>
      </w:r>
      <w:r w:rsidRPr="008E14E8">
        <w:rPr>
          <w:rFonts w:asciiTheme="minorHAnsi" w:eastAsia="Arial" w:hAnsiTheme="minorHAnsi" w:cstheme="minorHAnsi"/>
          <w:sz w:val="22"/>
          <w:szCs w:val="22"/>
        </w:rPr>
        <w:t>li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14E8">
        <w:rPr>
          <w:rFonts w:asciiTheme="minorHAnsi" w:eastAsia="Arial" w:hAnsiTheme="minorHAnsi" w:cstheme="minorHAnsi"/>
          <w:sz w:val="22"/>
          <w:szCs w:val="22"/>
        </w:rPr>
        <w:t>i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8E14E8">
        <w:rPr>
          <w:rFonts w:asciiTheme="minorHAnsi" w:eastAsia="Arial" w:hAnsiTheme="minorHAnsi" w:cstheme="minorHAnsi"/>
          <w:sz w:val="22"/>
          <w:szCs w:val="22"/>
        </w:rPr>
        <w:t>s</w:t>
      </w:r>
      <w:r w:rsidRPr="008E14E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8E14E8">
        <w:rPr>
          <w:rFonts w:asciiTheme="minorHAnsi" w:eastAsia="Arial" w:hAnsiTheme="minorHAnsi" w:cstheme="minorHAnsi"/>
          <w:sz w:val="22"/>
          <w:szCs w:val="22"/>
        </w:rPr>
        <w:t>d</w:t>
      </w:r>
      <w:r w:rsidRPr="008E14E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procedure</w:t>
      </w:r>
      <w:r w:rsidRPr="008E14E8">
        <w:rPr>
          <w:rFonts w:asciiTheme="minorHAnsi" w:eastAsia="Arial" w:hAnsiTheme="minorHAnsi" w:cstheme="minorHAnsi"/>
          <w:sz w:val="22"/>
          <w:szCs w:val="22"/>
        </w:rPr>
        <w:t>s</w:t>
      </w:r>
      <w:r w:rsidRPr="008E14E8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ar</w:t>
      </w:r>
      <w:r w:rsidRPr="008E14E8">
        <w:rPr>
          <w:rFonts w:asciiTheme="minorHAnsi" w:eastAsia="Arial" w:hAnsiTheme="minorHAnsi" w:cstheme="minorHAnsi"/>
          <w:sz w:val="22"/>
          <w:szCs w:val="22"/>
        </w:rPr>
        <w:t>e</w:t>
      </w:r>
      <w:r w:rsidRPr="008E14E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adhere</w:t>
      </w:r>
      <w:r w:rsidRPr="008E14E8">
        <w:rPr>
          <w:rFonts w:asciiTheme="minorHAnsi" w:eastAsia="Arial" w:hAnsiTheme="minorHAnsi" w:cstheme="minorHAnsi"/>
          <w:sz w:val="22"/>
          <w:szCs w:val="22"/>
        </w:rPr>
        <w:t>d</w:t>
      </w:r>
      <w:r w:rsidRPr="008E14E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z w:val="22"/>
          <w:szCs w:val="22"/>
        </w:rPr>
        <w:t>to</w:t>
      </w:r>
      <w:r w:rsidRPr="008E14E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8E14E8">
        <w:rPr>
          <w:rFonts w:asciiTheme="minorHAnsi" w:eastAsia="Arial" w:hAnsiTheme="minorHAnsi" w:cstheme="minorHAnsi"/>
          <w:sz w:val="22"/>
          <w:szCs w:val="22"/>
        </w:rPr>
        <w:t>y</w:t>
      </w:r>
      <w:r w:rsidRPr="008E14E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you</w:t>
      </w:r>
      <w:r w:rsidRPr="008E14E8">
        <w:rPr>
          <w:rFonts w:asciiTheme="minorHAnsi" w:eastAsia="Arial" w:hAnsiTheme="minorHAnsi" w:cstheme="minorHAnsi"/>
          <w:sz w:val="22"/>
          <w:szCs w:val="22"/>
        </w:rPr>
        <w:t>.</w:t>
      </w:r>
    </w:p>
    <w:p w14:paraId="3F34B98A" w14:textId="77777777" w:rsidR="00FF5199" w:rsidRPr="008E14E8" w:rsidRDefault="00F92E27" w:rsidP="008E14E8">
      <w:pPr>
        <w:spacing w:before="77"/>
        <w:ind w:left="724" w:right="244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8E14E8">
        <w:rPr>
          <w:rFonts w:asciiTheme="minorHAnsi" w:hAnsiTheme="minorHAnsi" w:cstheme="minorHAnsi"/>
          <w:sz w:val="22"/>
          <w:szCs w:val="22"/>
        </w:rPr>
        <w:pict w14:anchorId="5459648F">
          <v:group id="_x0000_s1171" style="position:absolute;left:0;text-align:left;margin-left:46.1pt;margin-top:8.25pt;width:6.25pt;height:3.85pt;z-index:-251670528;mso-position-horizontal-relative:page" coordorigin="922,165" coordsize="125,77">
            <v:shape id="_x0000_s1173" style="position:absolute;left:954;top:203;width:61;height:0" coordorigin="954,203" coordsize="61,0" path="m954,203r61,e" filled="f" strokecolor="#212121" strokeweight="1.119mm">
              <v:path arrowok="t"/>
            </v:shape>
            <v:shape id="_x0000_s1172" style="position:absolute;left:954;top:172;width:61;height:61" coordorigin="954,172" coordsize="61,61" path="m954,172r61,l1015,234r-61,l954,172xe" filled="f" strokecolor="#212121" strokeweight=".27094mm">
              <v:path arrowok="t"/>
            </v:shape>
            <w10:wrap anchorx="page"/>
          </v:group>
        </w:pic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Coord</w:t>
      </w:r>
      <w:r w:rsidRPr="008E14E8">
        <w:rPr>
          <w:rFonts w:asciiTheme="minorHAnsi" w:eastAsia="Arial" w:hAnsiTheme="minorHAnsi" w:cstheme="minorHAnsi"/>
          <w:sz w:val="22"/>
          <w:szCs w:val="22"/>
        </w:rPr>
        <w:t>i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na</w:t>
      </w:r>
      <w:r w:rsidRPr="008E14E8">
        <w:rPr>
          <w:rFonts w:asciiTheme="minorHAnsi" w:eastAsia="Arial" w:hAnsiTheme="minorHAnsi" w:cstheme="minorHAnsi"/>
          <w:sz w:val="22"/>
          <w:szCs w:val="22"/>
        </w:rPr>
        <w:t>te</w:t>
      </w:r>
      <w:r w:rsidRPr="008E14E8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8E14E8">
        <w:rPr>
          <w:rFonts w:asciiTheme="minorHAnsi" w:eastAsia="Arial" w:hAnsiTheme="minorHAnsi" w:cstheme="minorHAnsi"/>
          <w:sz w:val="22"/>
          <w:szCs w:val="22"/>
        </w:rPr>
        <w:t>d</w:t>
      </w:r>
      <w:r w:rsidRPr="008E14E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commun</w:t>
      </w:r>
      <w:r w:rsidRPr="008E14E8">
        <w:rPr>
          <w:rFonts w:asciiTheme="minorHAnsi" w:eastAsia="Arial" w:hAnsiTheme="minorHAnsi" w:cstheme="minorHAnsi"/>
          <w:sz w:val="22"/>
          <w:szCs w:val="22"/>
        </w:rPr>
        <w:t>i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ca</w:t>
      </w:r>
      <w:r w:rsidRPr="008E14E8">
        <w:rPr>
          <w:rFonts w:asciiTheme="minorHAnsi" w:eastAsia="Arial" w:hAnsiTheme="minorHAnsi" w:cstheme="minorHAnsi"/>
          <w:sz w:val="22"/>
          <w:szCs w:val="22"/>
        </w:rPr>
        <w:t>te</w:t>
      </w:r>
      <w:r w:rsidRPr="008E14E8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E14E8">
        <w:rPr>
          <w:rFonts w:asciiTheme="minorHAnsi" w:eastAsia="Arial" w:hAnsiTheme="minorHAnsi" w:cstheme="minorHAnsi"/>
          <w:sz w:val="22"/>
          <w:szCs w:val="22"/>
        </w:rPr>
        <w:t>n</w:t>
      </w:r>
      <w:r w:rsidRPr="008E14E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z w:val="22"/>
          <w:szCs w:val="22"/>
        </w:rPr>
        <w:t xml:space="preserve">a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regu</w:t>
      </w:r>
      <w:r w:rsidRPr="008E14E8">
        <w:rPr>
          <w:rFonts w:asciiTheme="minorHAnsi" w:eastAsia="Arial" w:hAnsiTheme="minorHAnsi" w:cstheme="minorHAnsi"/>
          <w:sz w:val="22"/>
          <w:szCs w:val="22"/>
        </w:rPr>
        <w:t>l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8E14E8">
        <w:rPr>
          <w:rFonts w:asciiTheme="minorHAnsi" w:eastAsia="Arial" w:hAnsiTheme="minorHAnsi" w:cstheme="minorHAnsi"/>
          <w:sz w:val="22"/>
          <w:szCs w:val="22"/>
        </w:rPr>
        <w:t>r</w:t>
      </w:r>
      <w:r w:rsidRPr="008E14E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bas</w:t>
      </w:r>
      <w:r w:rsidRPr="008E14E8">
        <w:rPr>
          <w:rFonts w:asciiTheme="minorHAnsi" w:eastAsia="Arial" w:hAnsiTheme="minorHAnsi" w:cstheme="minorHAnsi"/>
          <w:sz w:val="22"/>
          <w:szCs w:val="22"/>
        </w:rPr>
        <w:t>is</w:t>
      </w:r>
      <w:r w:rsidRPr="008E14E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w</w:t>
      </w:r>
      <w:r w:rsidRPr="008E14E8">
        <w:rPr>
          <w:rFonts w:asciiTheme="minorHAnsi" w:eastAsia="Arial" w:hAnsiTheme="minorHAnsi" w:cstheme="minorHAnsi"/>
          <w:sz w:val="22"/>
          <w:szCs w:val="22"/>
        </w:rPr>
        <w:t>ith</w:t>
      </w:r>
      <w:r w:rsidRPr="008E14E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z w:val="22"/>
          <w:szCs w:val="22"/>
        </w:rPr>
        <w:t>t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8E14E8">
        <w:rPr>
          <w:rFonts w:asciiTheme="minorHAnsi" w:eastAsia="Arial" w:hAnsiTheme="minorHAnsi" w:cstheme="minorHAnsi"/>
          <w:sz w:val="22"/>
          <w:szCs w:val="22"/>
        </w:rPr>
        <w:t>e</w:t>
      </w:r>
      <w:r w:rsidRPr="008E14E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Con</w:t>
      </w:r>
      <w:r w:rsidRPr="008E14E8">
        <w:rPr>
          <w:rFonts w:asciiTheme="minorHAnsi" w:eastAsia="Arial" w:hAnsiTheme="minorHAnsi" w:cstheme="minorHAnsi"/>
          <w:sz w:val="22"/>
          <w:szCs w:val="22"/>
        </w:rPr>
        <w:t>t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ro</w:t>
      </w:r>
      <w:r w:rsidRPr="008E14E8">
        <w:rPr>
          <w:rFonts w:asciiTheme="minorHAnsi" w:eastAsia="Arial" w:hAnsiTheme="minorHAnsi" w:cstheme="minorHAnsi"/>
          <w:sz w:val="22"/>
          <w:szCs w:val="22"/>
        </w:rPr>
        <w:t>ll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8E14E8">
        <w:rPr>
          <w:rFonts w:asciiTheme="minorHAnsi" w:eastAsia="Arial" w:hAnsiTheme="minorHAnsi" w:cstheme="minorHAnsi"/>
          <w:sz w:val="22"/>
          <w:szCs w:val="22"/>
        </w:rPr>
        <w:t>r</w:t>
      </w:r>
      <w:r w:rsidRPr="008E14E8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8E14E8">
        <w:rPr>
          <w:rFonts w:asciiTheme="minorHAnsi" w:eastAsia="Arial" w:hAnsiTheme="minorHAnsi" w:cstheme="minorHAnsi"/>
          <w:sz w:val="22"/>
          <w:szCs w:val="22"/>
        </w:rPr>
        <w:t>d</w:t>
      </w:r>
      <w:r w:rsidRPr="008E14E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8E14E8">
        <w:rPr>
          <w:rFonts w:asciiTheme="minorHAnsi" w:eastAsia="Arial" w:hAnsiTheme="minorHAnsi" w:cstheme="minorHAnsi"/>
          <w:sz w:val="22"/>
          <w:szCs w:val="22"/>
        </w:rPr>
        <w:t>i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rec</w:t>
      </w:r>
      <w:r w:rsidRPr="008E14E8">
        <w:rPr>
          <w:rFonts w:asciiTheme="minorHAnsi" w:eastAsia="Arial" w:hAnsiTheme="minorHAnsi" w:cstheme="minorHAnsi"/>
          <w:sz w:val="22"/>
          <w:szCs w:val="22"/>
        </w:rPr>
        <w:t>t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E14E8">
        <w:rPr>
          <w:rFonts w:asciiTheme="minorHAnsi" w:eastAsia="Arial" w:hAnsiTheme="minorHAnsi" w:cstheme="minorHAnsi"/>
          <w:sz w:val="22"/>
          <w:szCs w:val="22"/>
        </w:rPr>
        <w:t>r</w:t>
      </w:r>
      <w:r w:rsidRPr="008E14E8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E14E8">
        <w:rPr>
          <w:rFonts w:asciiTheme="minorHAnsi" w:eastAsia="Arial" w:hAnsiTheme="minorHAnsi" w:cstheme="minorHAnsi"/>
          <w:sz w:val="22"/>
          <w:szCs w:val="22"/>
        </w:rPr>
        <w:t>f</w:t>
      </w:r>
      <w:r w:rsidRPr="008E14E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Cons</w:t>
      </w:r>
      <w:r w:rsidRPr="008E14E8">
        <w:rPr>
          <w:rFonts w:asciiTheme="minorHAnsi" w:eastAsia="Arial" w:hAnsiTheme="minorHAnsi" w:cstheme="minorHAnsi"/>
          <w:sz w:val="22"/>
          <w:szCs w:val="22"/>
        </w:rPr>
        <w:t>t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ruc</w:t>
      </w:r>
      <w:r w:rsidRPr="008E14E8">
        <w:rPr>
          <w:rFonts w:asciiTheme="minorHAnsi" w:eastAsia="Arial" w:hAnsiTheme="minorHAnsi" w:cstheme="minorHAnsi"/>
          <w:sz w:val="22"/>
          <w:szCs w:val="22"/>
        </w:rPr>
        <w:t>ti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E14E8">
        <w:rPr>
          <w:rFonts w:asciiTheme="minorHAnsi" w:eastAsia="Arial" w:hAnsiTheme="minorHAnsi" w:cstheme="minorHAnsi"/>
          <w:sz w:val="22"/>
          <w:szCs w:val="22"/>
        </w:rPr>
        <w:t>n</w:t>
      </w:r>
      <w:r w:rsidRPr="008E14E8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wh</w:t>
      </w:r>
      <w:r w:rsidRPr="008E14E8">
        <w:rPr>
          <w:rFonts w:asciiTheme="minorHAnsi" w:eastAsia="Arial" w:hAnsiTheme="minorHAnsi" w:cstheme="minorHAnsi"/>
          <w:sz w:val="22"/>
          <w:szCs w:val="22"/>
        </w:rPr>
        <w:t>ile</w:t>
      </w:r>
      <w:r w:rsidRPr="008E14E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ensur</w:t>
      </w:r>
      <w:r w:rsidRPr="008E14E8">
        <w:rPr>
          <w:rFonts w:asciiTheme="minorHAnsi" w:eastAsia="Arial" w:hAnsiTheme="minorHAnsi" w:cstheme="minorHAnsi"/>
          <w:sz w:val="22"/>
          <w:szCs w:val="22"/>
        </w:rPr>
        <w:t>i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8E14E8">
        <w:rPr>
          <w:rFonts w:asciiTheme="minorHAnsi" w:eastAsia="Arial" w:hAnsiTheme="minorHAnsi" w:cstheme="minorHAnsi"/>
          <w:sz w:val="22"/>
          <w:szCs w:val="22"/>
        </w:rPr>
        <w:t>g</w:t>
      </w:r>
      <w:r w:rsidRPr="008E14E8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z w:val="22"/>
          <w:szCs w:val="22"/>
        </w:rPr>
        <w:t xml:space="preserve">to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adv</w:t>
      </w:r>
      <w:r w:rsidRPr="008E14E8">
        <w:rPr>
          <w:rFonts w:asciiTheme="minorHAnsi" w:eastAsia="Arial" w:hAnsiTheme="minorHAnsi" w:cstheme="minorHAnsi"/>
          <w:sz w:val="22"/>
          <w:szCs w:val="22"/>
        </w:rPr>
        <w:t>i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14E8">
        <w:rPr>
          <w:rFonts w:asciiTheme="minorHAnsi" w:eastAsia="Arial" w:hAnsiTheme="minorHAnsi" w:cstheme="minorHAnsi"/>
          <w:sz w:val="22"/>
          <w:szCs w:val="22"/>
        </w:rPr>
        <w:t>e</w:t>
      </w:r>
      <w:r w:rsidRPr="008E14E8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E14E8">
        <w:rPr>
          <w:rFonts w:asciiTheme="minorHAnsi" w:eastAsia="Arial" w:hAnsiTheme="minorHAnsi" w:cstheme="minorHAnsi"/>
          <w:sz w:val="22"/>
          <w:szCs w:val="22"/>
        </w:rPr>
        <w:t>f</w:t>
      </w:r>
      <w:r w:rsidRPr="008E14E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8E14E8">
        <w:rPr>
          <w:rFonts w:asciiTheme="minorHAnsi" w:eastAsia="Arial" w:hAnsiTheme="minorHAnsi" w:cstheme="minorHAnsi"/>
          <w:sz w:val="22"/>
          <w:szCs w:val="22"/>
        </w:rPr>
        <w:t>y</w:t>
      </w:r>
      <w:r w:rsidRPr="008E14E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8E14E8">
        <w:rPr>
          <w:rFonts w:asciiTheme="minorHAnsi" w:eastAsia="Arial" w:hAnsiTheme="minorHAnsi" w:cstheme="minorHAnsi"/>
          <w:sz w:val="22"/>
          <w:szCs w:val="22"/>
        </w:rPr>
        <w:t>ti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14E8">
        <w:rPr>
          <w:rFonts w:asciiTheme="minorHAnsi" w:eastAsia="Arial" w:hAnsiTheme="minorHAnsi" w:cstheme="minorHAnsi"/>
          <w:sz w:val="22"/>
          <w:szCs w:val="22"/>
        </w:rPr>
        <w:t>i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pa</w:t>
      </w:r>
      <w:r w:rsidRPr="008E14E8">
        <w:rPr>
          <w:rFonts w:asciiTheme="minorHAnsi" w:eastAsia="Arial" w:hAnsiTheme="minorHAnsi" w:cstheme="minorHAnsi"/>
          <w:sz w:val="22"/>
          <w:szCs w:val="22"/>
        </w:rPr>
        <w:t>t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8E14E8">
        <w:rPr>
          <w:rFonts w:asciiTheme="minorHAnsi" w:eastAsia="Arial" w:hAnsiTheme="minorHAnsi" w:cstheme="minorHAnsi"/>
          <w:sz w:val="22"/>
          <w:szCs w:val="22"/>
        </w:rPr>
        <w:t>d</w:t>
      </w:r>
      <w:r w:rsidRPr="008E14E8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prob</w:t>
      </w:r>
      <w:r w:rsidRPr="008E14E8">
        <w:rPr>
          <w:rFonts w:asciiTheme="minorHAnsi" w:eastAsia="Arial" w:hAnsiTheme="minorHAnsi" w:cstheme="minorHAnsi"/>
          <w:sz w:val="22"/>
          <w:szCs w:val="22"/>
        </w:rPr>
        <w:t>l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em</w:t>
      </w:r>
      <w:r w:rsidRPr="008E14E8">
        <w:rPr>
          <w:rFonts w:asciiTheme="minorHAnsi" w:eastAsia="Arial" w:hAnsiTheme="minorHAnsi" w:cstheme="minorHAnsi"/>
          <w:sz w:val="22"/>
          <w:szCs w:val="22"/>
        </w:rPr>
        <w:t>s</w:t>
      </w:r>
      <w:r w:rsidRPr="008E14E8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z w:val="22"/>
          <w:szCs w:val="22"/>
        </w:rPr>
        <w:t>in</w:t>
      </w:r>
      <w:r w:rsidRPr="008E14E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advanc</w:t>
      </w:r>
      <w:r w:rsidRPr="008E14E8">
        <w:rPr>
          <w:rFonts w:asciiTheme="minorHAnsi" w:eastAsia="Arial" w:hAnsiTheme="minorHAnsi" w:cstheme="minorHAnsi"/>
          <w:sz w:val="22"/>
          <w:szCs w:val="22"/>
        </w:rPr>
        <w:t>e</w:t>
      </w:r>
      <w:r w:rsidRPr="008E14E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z w:val="22"/>
          <w:szCs w:val="22"/>
        </w:rPr>
        <w:t>to</w:t>
      </w:r>
      <w:r w:rsidRPr="008E14E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8E14E8">
        <w:rPr>
          <w:rFonts w:asciiTheme="minorHAnsi" w:eastAsia="Arial" w:hAnsiTheme="minorHAnsi" w:cstheme="minorHAnsi"/>
          <w:sz w:val="22"/>
          <w:szCs w:val="22"/>
        </w:rPr>
        <w:t>e</w:t>
      </w:r>
      <w:r w:rsidRPr="008E14E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ab</w:t>
      </w:r>
      <w:r w:rsidRPr="008E14E8">
        <w:rPr>
          <w:rFonts w:asciiTheme="minorHAnsi" w:eastAsia="Arial" w:hAnsiTheme="minorHAnsi" w:cstheme="minorHAnsi"/>
          <w:sz w:val="22"/>
          <w:szCs w:val="22"/>
        </w:rPr>
        <w:t>le</w:t>
      </w:r>
      <w:r w:rsidRPr="008E14E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z w:val="22"/>
          <w:szCs w:val="22"/>
        </w:rPr>
        <w:t>to</w:t>
      </w:r>
      <w:r w:rsidRPr="008E14E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z w:val="22"/>
          <w:szCs w:val="22"/>
        </w:rPr>
        <w:t>t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ak</w:t>
      </w:r>
      <w:r w:rsidRPr="008E14E8">
        <w:rPr>
          <w:rFonts w:asciiTheme="minorHAnsi" w:eastAsia="Arial" w:hAnsiTheme="minorHAnsi" w:cstheme="minorHAnsi"/>
          <w:sz w:val="22"/>
          <w:szCs w:val="22"/>
        </w:rPr>
        <w:t>e</w:t>
      </w:r>
      <w:r w:rsidRPr="008E14E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correc</w:t>
      </w:r>
      <w:r w:rsidRPr="008E14E8">
        <w:rPr>
          <w:rFonts w:asciiTheme="minorHAnsi" w:eastAsia="Arial" w:hAnsiTheme="minorHAnsi" w:cstheme="minorHAnsi"/>
          <w:sz w:val="22"/>
          <w:szCs w:val="22"/>
        </w:rPr>
        <w:t>ti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8E14E8">
        <w:rPr>
          <w:rFonts w:asciiTheme="minorHAnsi" w:eastAsia="Arial" w:hAnsiTheme="minorHAnsi" w:cstheme="minorHAnsi"/>
          <w:sz w:val="22"/>
          <w:szCs w:val="22"/>
        </w:rPr>
        <w:t>e</w:t>
      </w:r>
      <w:r w:rsidRPr="008E14E8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ac</w:t>
      </w:r>
      <w:r w:rsidRPr="008E14E8">
        <w:rPr>
          <w:rFonts w:asciiTheme="minorHAnsi" w:eastAsia="Arial" w:hAnsiTheme="minorHAnsi" w:cstheme="minorHAnsi"/>
          <w:sz w:val="22"/>
          <w:szCs w:val="22"/>
        </w:rPr>
        <w:t>ti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E14E8">
        <w:rPr>
          <w:rFonts w:asciiTheme="minorHAnsi" w:eastAsia="Arial" w:hAnsiTheme="minorHAnsi" w:cstheme="minorHAnsi"/>
          <w:sz w:val="22"/>
          <w:szCs w:val="22"/>
        </w:rPr>
        <w:t>n</w:t>
      </w:r>
      <w:r w:rsidRPr="008E14E8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z w:val="22"/>
          <w:szCs w:val="22"/>
        </w:rPr>
        <w:t>in</w:t>
      </w:r>
      <w:r w:rsidRPr="008E14E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z w:val="22"/>
          <w:szCs w:val="22"/>
        </w:rPr>
        <w:t xml:space="preserve">a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proac</w:t>
      </w:r>
      <w:r w:rsidRPr="008E14E8">
        <w:rPr>
          <w:rFonts w:asciiTheme="minorHAnsi" w:eastAsia="Arial" w:hAnsiTheme="minorHAnsi" w:cstheme="minorHAnsi"/>
          <w:sz w:val="22"/>
          <w:szCs w:val="22"/>
        </w:rPr>
        <w:t>ti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8E14E8">
        <w:rPr>
          <w:rFonts w:asciiTheme="minorHAnsi" w:eastAsia="Arial" w:hAnsiTheme="minorHAnsi" w:cstheme="minorHAnsi"/>
          <w:sz w:val="22"/>
          <w:szCs w:val="22"/>
        </w:rPr>
        <w:t>e</w:t>
      </w:r>
      <w:r w:rsidRPr="008E14E8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bas</w:t>
      </w:r>
      <w:r w:rsidRPr="008E14E8">
        <w:rPr>
          <w:rFonts w:asciiTheme="minorHAnsi" w:eastAsia="Arial" w:hAnsiTheme="minorHAnsi" w:cstheme="minorHAnsi"/>
          <w:sz w:val="22"/>
          <w:szCs w:val="22"/>
        </w:rPr>
        <w:t>i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14E8">
        <w:rPr>
          <w:rFonts w:asciiTheme="minorHAnsi" w:eastAsia="Arial" w:hAnsiTheme="minorHAnsi" w:cstheme="minorHAnsi"/>
          <w:sz w:val="22"/>
          <w:szCs w:val="22"/>
        </w:rPr>
        <w:t>.</w:t>
      </w:r>
    </w:p>
    <w:p w14:paraId="64BEA60B" w14:textId="77777777" w:rsidR="00FF5199" w:rsidRPr="008E14E8" w:rsidRDefault="00F92E27" w:rsidP="008E14E8">
      <w:pPr>
        <w:spacing w:before="2"/>
        <w:ind w:left="724" w:right="299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8E14E8">
        <w:rPr>
          <w:rFonts w:asciiTheme="minorHAnsi" w:hAnsiTheme="minorHAnsi" w:cstheme="minorHAnsi"/>
          <w:sz w:val="22"/>
          <w:szCs w:val="22"/>
        </w:rPr>
        <w:pict w14:anchorId="0473B32B">
          <v:group id="_x0000_s1168" style="position:absolute;left:0;text-align:left;margin-left:46.1pt;margin-top:4.5pt;width:6.25pt;height:3.85pt;z-index:-251669504;mso-position-horizontal-relative:page" coordorigin="922,90" coordsize="125,77">
            <v:shape id="_x0000_s1170" style="position:absolute;left:954;top:128;width:61;height:0" coordorigin="954,128" coordsize="61,0" path="m954,128r61,e" filled="f" strokecolor="#212121" strokeweight="1.119mm">
              <v:path arrowok="t"/>
            </v:shape>
            <v:shape id="_x0000_s1169" style="position:absolute;left:954;top:97;width:61;height:61" coordorigin="954,97" coordsize="61,61" path="m954,97r61,l1015,159r-61,l954,97xe" filled="f" strokecolor="#212121" strokeweight=".27094mm">
              <v:path arrowok="t"/>
            </v:shape>
            <w10:wrap anchorx="page"/>
          </v:group>
        </w:pic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Ensur</w:t>
      </w:r>
      <w:r w:rsidRPr="008E14E8">
        <w:rPr>
          <w:rFonts w:asciiTheme="minorHAnsi" w:eastAsia="Arial" w:hAnsiTheme="minorHAnsi" w:cstheme="minorHAnsi"/>
          <w:sz w:val="22"/>
          <w:szCs w:val="22"/>
        </w:rPr>
        <w:t>e</w:t>
      </w:r>
      <w:r w:rsidRPr="008E14E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appropr</w:t>
      </w:r>
      <w:r w:rsidRPr="008E14E8">
        <w:rPr>
          <w:rFonts w:asciiTheme="minorHAnsi" w:eastAsia="Arial" w:hAnsiTheme="minorHAnsi" w:cstheme="minorHAnsi"/>
          <w:sz w:val="22"/>
          <w:szCs w:val="22"/>
        </w:rPr>
        <w:t>i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8E14E8">
        <w:rPr>
          <w:rFonts w:asciiTheme="minorHAnsi" w:eastAsia="Arial" w:hAnsiTheme="minorHAnsi" w:cstheme="minorHAnsi"/>
          <w:sz w:val="22"/>
          <w:szCs w:val="22"/>
        </w:rPr>
        <w:t>te</w:t>
      </w:r>
      <w:r w:rsidRPr="008E14E8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procedure</w:t>
      </w:r>
      <w:r w:rsidRPr="008E14E8">
        <w:rPr>
          <w:rFonts w:asciiTheme="minorHAnsi" w:eastAsia="Arial" w:hAnsiTheme="minorHAnsi" w:cstheme="minorHAnsi"/>
          <w:sz w:val="22"/>
          <w:szCs w:val="22"/>
        </w:rPr>
        <w:t>s</w:t>
      </w:r>
      <w:r w:rsidRPr="008E14E8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z w:val="22"/>
          <w:szCs w:val="22"/>
        </w:rPr>
        <w:t>f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E14E8">
        <w:rPr>
          <w:rFonts w:asciiTheme="minorHAnsi" w:eastAsia="Arial" w:hAnsiTheme="minorHAnsi" w:cstheme="minorHAnsi"/>
          <w:sz w:val="22"/>
          <w:szCs w:val="22"/>
        </w:rPr>
        <w:t>r</w:t>
      </w:r>
      <w:r w:rsidRPr="008E14E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z w:val="22"/>
          <w:szCs w:val="22"/>
        </w:rPr>
        <w:t>fi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nanc</w:t>
      </w:r>
      <w:r w:rsidRPr="008E14E8">
        <w:rPr>
          <w:rFonts w:asciiTheme="minorHAnsi" w:eastAsia="Arial" w:hAnsiTheme="minorHAnsi" w:cstheme="minorHAnsi"/>
          <w:sz w:val="22"/>
          <w:szCs w:val="22"/>
        </w:rPr>
        <w:t>i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8E14E8">
        <w:rPr>
          <w:rFonts w:asciiTheme="minorHAnsi" w:eastAsia="Arial" w:hAnsiTheme="minorHAnsi" w:cstheme="minorHAnsi"/>
          <w:sz w:val="22"/>
          <w:szCs w:val="22"/>
        </w:rPr>
        <w:t>l</w:t>
      </w:r>
      <w:r w:rsidRPr="008E14E8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repor</w:t>
      </w:r>
      <w:r w:rsidRPr="008E14E8">
        <w:rPr>
          <w:rFonts w:asciiTheme="minorHAnsi" w:eastAsia="Arial" w:hAnsiTheme="minorHAnsi" w:cstheme="minorHAnsi"/>
          <w:sz w:val="22"/>
          <w:szCs w:val="22"/>
        </w:rPr>
        <w:t>ti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ng</w:t>
      </w:r>
      <w:r w:rsidRPr="008E14E8">
        <w:rPr>
          <w:rFonts w:asciiTheme="minorHAnsi" w:eastAsia="Arial" w:hAnsiTheme="minorHAnsi" w:cstheme="minorHAnsi"/>
          <w:sz w:val="22"/>
          <w:szCs w:val="22"/>
        </w:rPr>
        <w:t>,</w:t>
      </w:r>
      <w:r w:rsidRPr="008E14E8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recor</w:t>
      </w:r>
      <w:r w:rsidRPr="008E14E8">
        <w:rPr>
          <w:rFonts w:asciiTheme="minorHAnsi" w:eastAsia="Arial" w:hAnsiTheme="minorHAnsi" w:cstheme="minorHAnsi"/>
          <w:sz w:val="22"/>
          <w:szCs w:val="22"/>
        </w:rPr>
        <w:t>d</w:t>
      </w:r>
      <w:r w:rsidRPr="008E14E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keep</w:t>
      </w:r>
      <w:r w:rsidRPr="008E14E8">
        <w:rPr>
          <w:rFonts w:asciiTheme="minorHAnsi" w:eastAsia="Arial" w:hAnsiTheme="minorHAnsi" w:cstheme="minorHAnsi"/>
          <w:sz w:val="22"/>
          <w:szCs w:val="22"/>
        </w:rPr>
        <w:t>i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8E14E8">
        <w:rPr>
          <w:rFonts w:asciiTheme="minorHAnsi" w:eastAsia="Arial" w:hAnsiTheme="minorHAnsi" w:cstheme="minorHAnsi"/>
          <w:sz w:val="22"/>
          <w:szCs w:val="22"/>
        </w:rPr>
        <w:t>g</w:t>
      </w:r>
      <w:r w:rsidRPr="008E14E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8E14E8">
        <w:rPr>
          <w:rFonts w:asciiTheme="minorHAnsi" w:eastAsia="Arial" w:hAnsiTheme="minorHAnsi" w:cstheme="minorHAnsi"/>
          <w:sz w:val="22"/>
          <w:szCs w:val="22"/>
        </w:rPr>
        <w:t>d</w:t>
      </w:r>
      <w:r w:rsidRPr="008E14E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documen</w:t>
      </w:r>
      <w:r w:rsidRPr="008E14E8">
        <w:rPr>
          <w:rFonts w:asciiTheme="minorHAnsi" w:eastAsia="Arial" w:hAnsiTheme="minorHAnsi" w:cstheme="minorHAnsi"/>
          <w:sz w:val="22"/>
          <w:szCs w:val="22"/>
        </w:rPr>
        <w:t>t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8E14E8">
        <w:rPr>
          <w:rFonts w:asciiTheme="minorHAnsi" w:eastAsia="Arial" w:hAnsiTheme="minorHAnsi" w:cstheme="minorHAnsi"/>
          <w:sz w:val="22"/>
          <w:szCs w:val="22"/>
        </w:rPr>
        <w:t>ti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E14E8">
        <w:rPr>
          <w:rFonts w:asciiTheme="minorHAnsi" w:eastAsia="Arial" w:hAnsiTheme="minorHAnsi" w:cstheme="minorHAnsi"/>
          <w:sz w:val="22"/>
          <w:szCs w:val="22"/>
        </w:rPr>
        <w:t>n</w:t>
      </w:r>
      <w:r w:rsidRPr="008E14E8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wh</w:t>
      </w:r>
      <w:r w:rsidRPr="008E14E8">
        <w:rPr>
          <w:rFonts w:asciiTheme="minorHAnsi" w:eastAsia="Arial" w:hAnsiTheme="minorHAnsi" w:cstheme="minorHAnsi"/>
          <w:sz w:val="22"/>
          <w:szCs w:val="22"/>
        </w:rPr>
        <w:t>i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14E8">
        <w:rPr>
          <w:rFonts w:asciiTheme="minorHAnsi" w:eastAsia="Arial" w:hAnsiTheme="minorHAnsi" w:cstheme="minorHAnsi"/>
          <w:sz w:val="22"/>
          <w:szCs w:val="22"/>
        </w:rPr>
        <w:t>h</w:t>
      </w:r>
      <w:r w:rsidRPr="008E14E8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ma</w:t>
      </w:r>
      <w:r w:rsidRPr="008E14E8">
        <w:rPr>
          <w:rFonts w:asciiTheme="minorHAnsi" w:eastAsia="Arial" w:hAnsiTheme="minorHAnsi" w:cstheme="minorHAnsi"/>
          <w:sz w:val="22"/>
          <w:szCs w:val="22"/>
        </w:rPr>
        <w:t>i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8E14E8">
        <w:rPr>
          <w:rFonts w:asciiTheme="minorHAnsi" w:eastAsia="Arial" w:hAnsiTheme="minorHAnsi" w:cstheme="minorHAnsi"/>
          <w:sz w:val="22"/>
          <w:szCs w:val="22"/>
        </w:rPr>
        <w:t>t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8E14E8">
        <w:rPr>
          <w:rFonts w:asciiTheme="minorHAnsi" w:eastAsia="Arial" w:hAnsiTheme="minorHAnsi" w:cstheme="minorHAnsi"/>
          <w:sz w:val="22"/>
          <w:szCs w:val="22"/>
        </w:rPr>
        <w:t>i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8E14E8">
        <w:rPr>
          <w:rFonts w:asciiTheme="minorHAnsi" w:eastAsia="Arial" w:hAnsiTheme="minorHAnsi" w:cstheme="minorHAnsi"/>
          <w:sz w:val="22"/>
          <w:szCs w:val="22"/>
        </w:rPr>
        <w:t>s</w:t>
      </w:r>
      <w:r w:rsidRPr="008E14E8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z w:val="22"/>
          <w:szCs w:val="22"/>
        </w:rPr>
        <w:t>fil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8E14E8">
        <w:rPr>
          <w:rFonts w:asciiTheme="minorHAnsi" w:eastAsia="Arial" w:hAnsiTheme="minorHAnsi" w:cstheme="minorHAnsi"/>
          <w:sz w:val="22"/>
          <w:szCs w:val="22"/>
        </w:rPr>
        <w:t>s</w:t>
      </w:r>
      <w:r w:rsidRPr="008E14E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z w:val="22"/>
          <w:szCs w:val="22"/>
        </w:rPr>
        <w:t xml:space="preserve">in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8E14E8">
        <w:rPr>
          <w:rFonts w:asciiTheme="minorHAnsi" w:eastAsia="Arial" w:hAnsiTheme="minorHAnsi" w:cstheme="minorHAnsi"/>
          <w:sz w:val="22"/>
          <w:szCs w:val="22"/>
        </w:rPr>
        <w:t>n</w:t>
      </w:r>
      <w:r w:rsidRPr="008E14E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order</w:t>
      </w:r>
      <w:r w:rsidRPr="008E14E8">
        <w:rPr>
          <w:rFonts w:asciiTheme="minorHAnsi" w:eastAsia="Arial" w:hAnsiTheme="minorHAnsi" w:cstheme="minorHAnsi"/>
          <w:sz w:val="22"/>
          <w:szCs w:val="22"/>
        </w:rPr>
        <w:t>l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y</w:t>
      </w:r>
      <w:r w:rsidRPr="008E14E8">
        <w:rPr>
          <w:rFonts w:asciiTheme="minorHAnsi" w:eastAsia="Arial" w:hAnsiTheme="minorHAnsi" w:cstheme="minorHAnsi"/>
          <w:sz w:val="22"/>
          <w:szCs w:val="22"/>
        </w:rPr>
        <w:t>,</w:t>
      </w:r>
      <w:r w:rsidRPr="008E14E8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acc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ura</w:t>
      </w:r>
      <w:r w:rsidRPr="008E14E8">
        <w:rPr>
          <w:rFonts w:asciiTheme="minorHAnsi" w:eastAsia="Arial" w:hAnsiTheme="minorHAnsi" w:cstheme="minorHAnsi"/>
          <w:sz w:val="22"/>
          <w:szCs w:val="22"/>
        </w:rPr>
        <w:t>te</w:t>
      </w:r>
      <w:r w:rsidRPr="008E14E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8E14E8">
        <w:rPr>
          <w:rFonts w:asciiTheme="minorHAnsi" w:eastAsia="Arial" w:hAnsiTheme="minorHAnsi" w:cstheme="minorHAnsi"/>
          <w:sz w:val="22"/>
          <w:szCs w:val="22"/>
        </w:rPr>
        <w:t>d</w:t>
      </w:r>
      <w:r w:rsidRPr="008E14E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curren</w:t>
      </w:r>
      <w:r w:rsidRPr="008E14E8">
        <w:rPr>
          <w:rFonts w:asciiTheme="minorHAnsi" w:eastAsia="Arial" w:hAnsiTheme="minorHAnsi" w:cstheme="minorHAnsi"/>
          <w:sz w:val="22"/>
          <w:szCs w:val="22"/>
        </w:rPr>
        <w:t>t</w:t>
      </w:r>
      <w:r w:rsidRPr="008E14E8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manner</w:t>
      </w:r>
      <w:r w:rsidRPr="008E14E8">
        <w:rPr>
          <w:rFonts w:asciiTheme="minorHAnsi" w:eastAsia="Arial" w:hAnsiTheme="minorHAnsi" w:cstheme="minorHAnsi"/>
          <w:sz w:val="22"/>
          <w:szCs w:val="22"/>
        </w:rPr>
        <w:t>.</w:t>
      </w:r>
    </w:p>
    <w:p w14:paraId="00F4D5B5" w14:textId="77777777" w:rsidR="00FF5199" w:rsidRPr="008E14E8" w:rsidRDefault="00F92E27" w:rsidP="008E14E8">
      <w:pPr>
        <w:spacing w:before="2"/>
        <w:ind w:left="724" w:right="264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8E14E8">
        <w:rPr>
          <w:rFonts w:asciiTheme="minorHAnsi" w:hAnsiTheme="minorHAnsi" w:cstheme="minorHAnsi"/>
          <w:sz w:val="22"/>
          <w:szCs w:val="22"/>
        </w:rPr>
        <w:pict w14:anchorId="65AD3DB4">
          <v:group id="_x0000_s1165" style="position:absolute;left:0;text-align:left;margin-left:46.1pt;margin-top:4.5pt;width:6.25pt;height:3.85pt;z-index:-251668480;mso-position-horizontal-relative:page" coordorigin="922,90" coordsize="125,77">
            <v:shape id="_x0000_s1167" style="position:absolute;left:954;top:128;width:61;height:0" coordorigin="954,128" coordsize="61,0" path="m954,128r61,e" filled="f" strokecolor="#212121" strokeweight="1.119mm">
              <v:path arrowok="t"/>
            </v:shape>
            <v:shape id="_x0000_s1166" style="position:absolute;left:954;top:97;width:61;height:61" coordorigin="954,97" coordsize="61,61" path="m954,97r61,l1015,159r-61,l954,97xe" filled="f" strokecolor="#212121" strokeweight=".27094mm">
              <v:path arrowok="t"/>
            </v:shape>
            <w10:wrap anchorx="page"/>
          </v:group>
        </w:pic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Overse</w:t>
      </w:r>
      <w:r w:rsidRPr="008E14E8">
        <w:rPr>
          <w:rFonts w:asciiTheme="minorHAnsi" w:eastAsia="Arial" w:hAnsiTheme="minorHAnsi" w:cstheme="minorHAnsi"/>
          <w:sz w:val="22"/>
          <w:szCs w:val="22"/>
        </w:rPr>
        <w:t>e</w:t>
      </w:r>
      <w:r w:rsidRPr="008E14E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z w:val="22"/>
          <w:szCs w:val="22"/>
        </w:rPr>
        <w:t>t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8E14E8">
        <w:rPr>
          <w:rFonts w:asciiTheme="minorHAnsi" w:eastAsia="Arial" w:hAnsiTheme="minorHAnsi" w:cstheme="minorHAnsi"/>
          <w:sz w:val="22"/>
          <w:szCs w:val="22"/>
        </w:rPr>
        <w:t>e</w:t>
      </w:r>
      <w:r w:rsidRPr="008E14E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Char</w:t>
      </w:r>
      <w:r w:rsidRPr="008E14E8">
        <w:rPr>
          <w:rFonts w:asciiTheme="minorHAnsi" w:eastAsia="Arial" w:hAnsiTheme="minorHAnsi" w:cstheme="minorHAnsi"/>
          <w:sz w:val="22"/>
          <w:szCs w:val="22"/>
        </w:rPr>
        <w:t>t</w:t>
      </w:r>
      <w:r w:rsidRPr="008E14E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E14E8">
        <w:rPr>
          <w:rFonts w:asciiTheme="minorHAnsi" w:eastAsia="Arial" w:hAnsiTheme="minorHAnsi" w:cstheme="minorHAnsi"/>
          <w:sz w:val="22"/>
          <w:szCs w:val="22"/>
        </w:rPr>
        <w:t>f</w:t>
      </w:r>
      <w:r w:rsidRPr="008E14E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Accoun</w:t>
      </w:r>
      <w:r w:rsidRPr="008E14E8">
        <w:rPr>
          <w:rFonts w:asciiTheme="minorHAnsi" w:eastAsia="Arial" w:hAnsiTheme="minorHAnsi" w:cstheme="minorHAnsi"/>
          <w:sz w:val="22"/>
          <w:szCs w:val="22"/>
        </w:rPr>
        <w:t>ts</w:t>
      </w:r>
      <w:r w:rsidRPr="008E14E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z w:val="22"/>
          <w:szCs w:val="22"/>
        </w:rPr>
        <w:t>f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E14E8">
        <w:rPr>
          <w:rFonts w:asciiTheme="minorHAnsi" w:eastAsia="Arial" w:hAnsiTheme="minorHAnsi" w:cstheme="minorHAnsi"/>
          <w:sz w:val="22"/>
          <w:szCs w:val="22"/>
        </w:rPr>
        <w:t>r</w:t>
      </w:r>
      <w:r w:rsidRPr="008E14E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14E8">
        <w:rPr>
          <w:rFonts w:asciiTheme="minorHAnsi" w:eastAsia="Arial" w:hAnsiTheme="minorHAnsi" w:cstheme="minorHAnsi"/>
          <w:sz w:val="22"/>
          <w:szCs w:val="22"/>
        </w:rPr>
        <w:t>i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err</w:t>
      </w:r>
      <w:r w:rsidRPr="008E14E8">
        <w:rPr>
          <w:rFonts w:asciiTheme="minorHAnsi" w:eastAsia="Arial" w:hAnsiTheme="minorHAnsi" w:cstheme="minorHAnsi"/>
          <w:sz w:val="22"/>
          <w:szCs w:val="22"/>
        </w:rPr>
        <w:t>a</w:t>
      </w:r>
      <w:r w:rsidRPr="008E14E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Cons</w:t>
      </w:r>
      <w:r w:rsidRPr="008E14E8">
        <w:rPr>
          <w:rFonts w:asciiTheme="minorHAnsi" w:eastAsia="Arial" w:hAnsiTheme="minorHAnsi" w:cstheme="minorHAnsi"/>
          <w:sz w:val="22"/>
          <w:szCs w:val="22"/>
        </w:rPr>
        <w:t>t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ruc</w:t>
      </w:r>
      <w:r w:rsidRPr="008E14E8">
        <w:rPr>
          <w:rFonts w:asciiTheme="minorHAnsi" w:eastAsia="Arial" w:hAnsiTheme="minorHAnsi" w:cstheme="minorHAnsi"/>
          <w:sz w:val="22"/>
          <w:szCs w:val="22"/>
        </w:rPr>
        <w:t>ti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E14E8">
        <w:rPr>
          <w:rFonts w:asciiTheme="minorHAnsi" w:eastAsia="Arial" w:hAnsiTheme="minorHAnsi" w:cstheme="minorHAnsi"/>
          <w:sz w:val="22"/>
          <w:szCs w:val="22"/>
        </w:rPr>
        <w:t>n</w:t>
      </w:r>
      <w:r w:rsidRPr="008E14E8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z w:val="22"/>
          <w:szCs w:val="22"/>
        </w:rPr>
        <w:t>to</w:t>
      </w:r>
      <w:r w:rsidRPr="008E14E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accura</w:t>
      </w:r>
      <w:r w:rsidRPr="008E14E8">
        <w:rPr>
          <w:rFonts w:asciiTheme="minorHAnsi" w:eastAsia="Arial" w:hAnsiTheme="minorHAnsi" w:cstheme="minorHAnsi"/>
          <w:sz w:val="22"/>
          <w:szCs w:val="22"/>
        </w:rPr>
        <w:t>t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8E14E8">
        <w:rPr>
          <w:rFonts w:asciiTheme="minorHAnsi" w:eastAsia="Arial" w:hAnsiTheme="minorHAnsi" w:cstheme="minorHAnsi"/>
          <w:sz w:val="22"/>
          <w:szCs w:val="22"/>
        </w:rPr>
        <w:t>ly</w:t>
      </w:r>
      <w:r w:rsidRPr="008E14E8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re</w:t>
      </w:r>
      <w:r w:rsidRPr="008E14E8">
        <w:rPr>
          <w:rFonts w:asciiTheme="minorHAnsi" w:eastAsia="Arial" w:hAnsiTheme="minorHAnsi" w:cstheme="minorHAnsi"/>
          <w:sz w:val="22"/>
          <w:szCs w:val="22"/>
        </w:rPr>
        <w:t>fl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ec</w:t>
      </w:r>
      <w:r w:rsidRPr="008E14E8">
        <w:rPr>
          <w:rFonts w:asciiTheme="minorHAnsi" w:eastAsia="Arial" w:hAnsiTheme="minorHAnsi" w:cstheme="minorHAnsi"/>
          <w:sz w:val="22"/>
          <w:szCs w:val="22"/>
        </w:rPr>
        <w:t>t</w:t>
      </w:r>
      <w:r w:rsidRPr="008E14E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cos</w:t>
      </w:r>
      <w:r w:rsidRPr="008E14E8">
        <w:rPr>
          <w:rFonts w:asciiTheme="minorHAnsi" w:eastAsia="Arial" w:hAnsiTheme="minorHAnsi" w:cstheme="minorHAnsi"/>
          <w:sz w:val="22"/>
          <w:szCs w:val="22"/>
        </w:rPr>
        <w:t>t</w:t>
      </w:r>
      <w:r w:rsidRPr="008E14E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cen</w:t>
      </w:r>
      <w:r w:rsidRPr="008E14E8">
        <w:rPr>
          <w:rFonts w:asciiTheme="minorHAnsi" w:eastAsia="Arial" w:hAnsiTheme="minorHAnsi" w:cstheme="minorHAnsi"/>
          <w:sz w:val="22"/>
          <w:szCs w:val="22"/>
        </w:rPr>
        <w:t>t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8E14E8">
        <w:rPr>
          <w:rFonts w:asciiTheme="minorHAnsi" w:eastAsia="Arial" w:hAnsiTheme="minorHAnsi" w:cstheme="minorHAnsi"/>
          <w:sz w:val="22"/>
          <w:szCs w:val="22"/>
        </w:rPr>
        <w:t>r</w:t>
      </w:r>
      <w:r w:rsidRPr="008E14E8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z w:val="22"/>
          <w:szCs w:val="22"/>
        </w:rPr>
        <w:t>i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ncom</w:t>
      </w:r>
      <w:r w:rsidRPr="008E14E8">
        <w:rPr>
          <w:rFonts w:asciiTheme="minorHAnsi" w:eastAsia="Arial" w:hAnsiTheme="minorHAnsi" w:cstheme="minorHAnsi"/>
          <w:sz w:val="22"/>
          <w:szCs w:val="22"/>
        </w:rPr>
        <w:t>e</w:t>
      </w:r>
      <w:r w:rsidRPr="008E14E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8E14E8">
        <w:rPr>
          <w:rFonts w:asciiTheme="minorHAnsi" w:eastAsia="Arial" w:hAnsiTheme="minorHAnsi" w:cstheme="minorHAnsi"/>
          <w:sz w:val="22"/>
          <w:szCs w:val="22"/>
        </w:rPr>
        <w:t>d</w:t>
      </w:r>
      <w:r w:rsidRPr="008E14E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expense</w:t>
      </w:r>
      <w:r w:rsidRPr="008E14E8">
        <w:rPr>
          <w:rFonts w:asciiTheme="minorHAnsi" w:eastAsia="Arial" w:hAnsiTheme="minorHAnsi" w:cstheme="minorHAnsi"/>
          <w:sz w:val="22"/>
          <w:szCs w:val="22"/>
        </w:rPr>
        <w:t>s</w:t>
      </w:r>
      <w:r w:rsidRPr="008E14E8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8E14E8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genera</w:t>
      </w:r>
      <w:r w:rsidRPr="008E14E8">
        <w:rPr>
          <w:rFonts w:asciiTheme="minorHAnsi" w:eastAsia="Arial" w:hAnsiTheme="minorHAnsi" w:cstheme="minorHAnsi"/>
          <w:sz w:val="22"/>
          <w:szCs w:val="22"/>
        </w:rPr>
        <w:t>l</w:t>
      </w:r>
      <w:r w:rsidRPr="008E14E8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8E14E8">
        <w:rPr>
          <w:rFonts w:asciiTheme="minorHAnsi" w:eastAsia="Arial" w:hAnsiTheme="minorHAnsi" w:cstheme="minorHAnsi"/>
          <w:sz w:val="22"/>
          <w:szCs w:val="22"/>
        </w:rPr>
        <w:t>d</w:t>
      </w:r>
      <w:r w:rsidRPr="008E14E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adm</w:t>
      </w:r>
      <w:r w:rsidRPr="008E14E8">
        <w:rPr>
          <w:rFonts w:asciiTheme="minorHAnsi" w:eastAsia="Arial" w:hAnsiTheme="minorHAnsi" w:cstheme="minorHAnsi"/>
          <w:sz w:val="22"/>
          <w:szCs w:val="22"/>
        </w:rPr>
        <w:t>i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8E14E8">
        <w:rPr>
          <w:rFonts w:asciiTheme="minorHAnsi" w:eastAsia="Arial" w:hAnsiTheme="minorHAnsi" w:cstheme="minorHAnsi"/>
          <w:sz w:val="22"/>
          <w:szCs w:val="22"/>
        </w:rPr>
        <w:t>i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14E8">
        <w:rPr>
          <w:rFonts w:asciiTheme="minorHAnsi" w:eastAsia="Arial" w:hAnsiTheme="minorHAnsi" w:cstheme="minorHAnsi"/>
          <w:sz w:val="22"/>
          <w:szCs w:val="22"/>
        </w:rPr>
        <w:t>t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ra</w:t>
      </w:r>
      <w:r w:rsidRPr="008E14E8">
        <w:rPr>
          <w:rFonts w:asciiTheme="minorHAnsi" w:eastAsia="Arial" w:hAnsiTheme="minorHAnsi" w:cstheme="minorHAnsi"/>
          <w:sz w:val="22"/>
          <w:szCs w:val="22"/>
        </w:rPr>
        <w:t>ti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8E14E8">
        <w:rPr>
          <w:rFonts w:asciiTheme="minorHAnsi" w:eastAsia="Arial" w:hAnsiTheme="minorHAnsi" w:cstheme="minorHAnsi"/>
          <w:sz w:val="22"/>
          <w:szCs w:val="22"/>
        </w:rPr>
        <w:t>e</w:t>
      </w:r>
      <w:r w:rsidRPr="008E14E8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expense</w:t>
      </w:r>
      <w:r w:rsidRPr="008E14E8">
        <w:rPr>
          <w:rFonts w:asciiTheme="minorHAnsi" w:eastAsia="Arial" w:hAnsiTheme="minorHAnsi" w:cstheme="minorHAnsi"/>
          <w:sz w:val="22"/>
          <w:szCs w:val="22"/>
        </w:rPr>
        <w:t>s</w:t>
      </w:r>
      <w:r w:rsidRPr="008E14E8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z w:val="22"/>
          <w:szCs w:val="22"/>
        </w:rPr>
        <w:t>in</w:t>
      </w:r>
      <w:r w:rsidRPr="008E14E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orde</w:t>
      </w:r>
      <w:r w:rsidRPr="008E14E8">
        <w:rPr>
          <w:rFonts w:asciiTheme="minorHAnsi" w:eastAsia="Arial" w:hAnsiTheme="minorHAnsi" w:cstheme="minorHAnsi"/>
          <w:sz w:val="22"/>
          <w:szCs w:val="22"/>
        </w:rPr>
        <w:t>r</w:t>
      </w:r>
      <w:r w:rsidRPr="008E14E8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z w:val="22"/>
          <w:szCs w:val="22"/>
        </w:rPr>
        <w:t>to</w:t>
      </w:r>
      <w:r w:rsidRPr="008E14E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ensur</w:t>
      </w:r>
      <w:r w:rsidRPr="008E14E8">
        <w:rPr>
          <w:rFonts w:asciiTheme="minorHAnsi" w:eastAsia="Arial" w:hAnsiTheme="minorHAnsi" w:cstheme="minorHAnsi"/>
          <w:sz w:val="22"/>
          <w:szCs w:val="22"/>
        </w:rPr>
        <w:t>e</w:t>
      </w:r>
      <w:r w:rsidRPr="008E14E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accura</w:t>
      </w:r>
      <w:r w:rsidRPr="008E14E8">
        <w:rPr>
          <w:rFonts w:asciiTheme="minorHAnsi" w:eastAsia="Arial" w:hAnsiTheme="minorHAnsi" w:cstheme="minorHAnsi"/>
          <w:sz w:val="22"/>
          <w:szCs w:val="22"/>
        </w:rPr>
        <w:t>te</w:t>
      </w:r>
      <w:r w:rsidRPr="008E14E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z w:val="22"/>
          <w:szCs w:val="22"/>
        </w:rPr>
        <w:t>fi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nanc</w:t>
      </w:r>
      <w:r w:rsidRPr="008E14E8">
        <w:rPr>
          <w:rFonts w:asciiTheme="minorHAnsi" w:eastAsia="Arial" w:hAnsiTheme="minorHAnsi" w:cstheme="minorHAnsi"/>
          <w:sz w:val="22"/>
          <w:szCs w:val="22"/>
        </w:rPr>
        <w:t>i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8E14E8">
        <w:rPr>
          <w:rFonts w:asciiTheme="minorHAnsi" w:eastAsia="Arial" w:hAnsiTheme="minorHAnsi" w:cstheme="minorHAnsi"/>
          <w:sz w:val="22"/>
          <w:szCs w:val="22"/>
        </w:rPr>
        <w:t>l</w:t>
      </w:r>
      <w:r w:rsidRPr="008E14E8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repor</w:t>
      </w:r>
      <w:r w:rsidRPr="008E14E8">
        <w:rPr>
          <w:rFonts w:asciiTheme="minorHAnsi" w:eastAsia="Arial" w:hAnsiTheme="minorHAnsi" w:cstheme="minorHAnsi"/>
          <w:sz w:val="22"/>
          <w:szCs w:val="22"/>
        </w:rPr>
        <w:t>ti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ng</w:t>
      </w:r>
      <w:r w:rsidRPr="008E14E8">
        <w:rPr>
          <w:rFonts w:asciiTheme="minorHAnsi" w:eastAsia="Arial" w:hAnsiTheme="minorHAnsi" w:cstheme="minorHAnsi"/>
          <w:sz w:val="22"/>
          <w:szCs w:val="22"/>
        </w:rPr>
        <w:t>.</w:t>
      </w:r>
    </w:p>
    <w:p w14:paraId="4BB72ED6" w14:textId="77777777" w:rsidR="00FF5199" w:rsidRPr="008E14E8" w:rsidRDefault="00F92E27" w:rsidP="008E14E8">
      <w:pPr>
        <w:spacing w:before="2"/>
        <w:ind w:left="724" w:right="321"/>
        <w:rPr>
          <w:rFonts w:asciiTheme="minorHAnsi" w:eastAsia="Arial" w:hAnsiTheme="minorHAnsi" w:cstheme="minorHAnsi"/>
          <w:sz w:val="22"/>
          <w:szCs w:val="22"/>
        </w:rPr>
      </w:pPr>
      <w:r w:rsidRPr="008E14E8">
        <w:rPr>
          <w:rFonts w:asciiTheme="minorHAnsi" w:hAnsiTheme="minorHAnsi" w:cstheme="minorHAnsi"/>
          <w:sz w:val="22"/>
          <w:szCs w:val="22"/>
        </w:rPr>
        <w:pict w14:anchorId="42250E5D">
          <v:group id="_x0000_s1162" style="position:absolute;left:0;text-align:left;margin-left:46.1pt;margin-top:4.5pt;width:6.25pt;height:3.85pt;z-index:-251667456;mso-position-horizontal-relative:page" coordorigin="922,90" coordsize="125,77">
            <v:shape id="_x0000_s1164" style="position:absolute;left:954;top:128;width:61;height:0" coordorigin="954,128" coordsize="61,0" path="m954,128r61,e" filled="f" strokecolor="#212121" strokeweight="1.119mm">
              <v:path arrowok="t"/>
            </v:shape>
            <v:shape id="_x0000_s1163" style="position:absolute;left:954;top:97;width:61;height:61" coordorigin="954,97" coordsize="61,61" path="m954,97r61,l1015,159r-61,l954,97xe" filled="f" strokecolor="#212121" strokeweight=".27094mm">
              <v:path arrowok="t"/>
            </v:shape>
            <w10:wrap anchorx="page"/>
          </v:group>
        </w:pic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Coord</w:t>
      </w:r>
      <w:r w:rsidRPr="008E14E8">
        <w:rPr>
          <w:rFonts w:asciiTheme="minorHAnsi" w:eastAsia="Arial" w:hAnsiTheme="minorHAnsi" w:cstheme="minorHAnsi"/>
          <w:sz w:val="22"/>
          <w:szCs w:val="22"/>
        </w:rPr>
        <w:t>i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na</w:t>
      </w:r>
      <w:r w:rsidRPr="008E14E8">
        <w:rPr>
          <w:rFonts w:asciiTheme="minorHAnsi" w:eastAsia="Arial" w:hAnsiTheme="minorHAnsi" w:cstheme="minorHAnsi"/>
          <w:sz w:val="22"/>
          <w:szCs w:val="22"/>
        </w:rPr>
        <w:t>te</w:t>
      </w:r>
      <w:r w:rsidRPr="008E14E8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w</w:t>
      </w:r>
      <w:r w:rsidRPr="008E14E8">
        <w:rPr>
          <w:rFonts w:asciiTheme="minorHAnsi" w:eastAsia="Arial" w:hAnsiTheme="minorHAnsi" w:cstheme="minorHAnsi"/>
          <w:sz w:val="22"/>
          <w:szCs w:val="22"/>
        </w:rPr>
        <w:t>ith</w:t>
      </w:r>
      <w:r w:rsidRPr="008E14E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z w:val="22"/>
          <w:szCs w:val="22"/>
        </w:rPr>
        <w:t>t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8E14E8">
        <w:rPr>
          <w:rFonts w:asciiTheme="minorHAnsi" w:eastAsia="Arial" w:hAnsiTheme="minorHAnsi" w:cstheme="minorHAnsi"/>
          <w:sz w:val="22"/>
          <w:szCs w:val="22"/>
        </w:rPr>
        <w:t>e</w:t>
      </w:r>
      <w:r w:rsidRPr="008E14E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Con</w:t>
      </w:r>
      <w:r w:rsidRPr="008E14E8">
        <w:rPr>
          <w:rFonts w:asciiTheme="minorHAnsi" w:eastAsia="Arial" w:hAnsiTheme="minorHAnsi" w:cstheme="minorHAnsi"/>
          <w:sz w:val="22"/>
          <w:szCs w:val="22"/>
        </w:rPr>
        <w:t>t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ro</w:t>
      </w:r>
      <w:r w:rsidRPr="008E14E8">
        <w:rPr>
          <w:rFonts w:asciiTheme="minorHAnsi" w:eastAsia="Arial" w:hAnsiTheme="minorHAnsi" w:cstheme="minorHAnsi"/>
          <w:sz w:val="22"/>
          <w:szCs w:val="22"/>
        </w:rPr>
        <w:t>ll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er</w:t>
      </w:r>
      <w:r w:rsidRPr="008E14E8">
        <w:rPr>
          <w:rFonts w:asciiTheme="minorHAnsi" w:eastAsia="Arial" w:hAnsiTheme="minorHAnsi" w:cstheme="minorHAnsi"/>
          <w:sz w:val="22"/>
          <w:szCs w:val="22"/>
        </w:rPr>
        <w:t>,</w:t>
      </w:r>
      <w:r w:rsidRPr="008E14E8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8E14E8">
        <w:rPr>
          <w:rFonts w:asciiTheme="minorHAnsi" w:eastAsia="Arial" w:hAnsiTheme="minorHAnsi" w:cstheme="minorHAnsi"/>
          <w:sz w:val="22"/>
          <w:szCs w:val="22"/>
        </w:rPr>
        <w:t>i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rec</w:t>
      </w:r>
      <w:r w:rsidRPr="008E14E8">
        <w:rPr>
          <w:rFonts w:asciiTheme="minorHAnsi" w:eastAsia="Arial" w:hAnsiTheme="minorHAnsi" w:cstheme="minorHAnsi"/>
          <w:sz w:val="22"/>
          <w:szCs w:val="22"/>
        </w:rPr>
        <w:t>t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E14E8">
        <w:rPr>
          <w:rFonts w:asciiTheme="minorHAnsi" w:eastAsia="Arial" w:hAnsiTheme="minorHAnsi" w:cstheme="minorHAnsi"/>
          <w:sz w:val="22"/>
          <w:szCs w:val="22"/>
        </w:rPr>
        <w:t>r</w:t>
      </w:r>
      <w:r w:rsidRPr="008E14E8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E14E8">
        <w:rPr>
          <w:rFonts w:asciiTheme="minorHAnsi" w:eastAsia="Arial" w:hAnsiTheme="minorHAnsi" w:cstheme="minorHAnsi"/>
          <w:sz w:val="22"/>
          <w:szCs w:val="22"/>
        </w:rPr>
        <w:t>f</w:t>
      </w:r>
      <w:r w:rsidRPr="008E14E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Cons</w:t>
      </w:r>
      <w:r w:rsidRPr="008E14E8">
        <w:rPr>
          <w:rFonts w:asciiTheme="minorHAnsi" w:eastAsia="Arial" w:hAnsiTheme="minorHAnsi" w:cstheme="minorHAnsi"/>
          <w:sz w:val="22"/>
          <w:szCs w:val="22"/>
        </w:rPr>
        <w:t>t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ruc</w:t>
      </w:r>
      <w:r w:rsidRPr="008E14E8">
        <w:rPr>
          <w:rFonts w:asciiTheme="minorHAnsi" w:eastAsia="Arial" w:hAnsiTheme="minorHAnsi" w:cstheme="minorHAnsi"/>
          <w:sz w:val="22"/>
          <w:szCs w:val="22"/>
        </w:rPr>
        <w:t>ti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on</w:t>
      </w:r>
      <w:r w:rsidRPr="008E14E8">
        <w:rPr>
          <w:rFonts w:asciiTheme="minorHAnsi" w:eastAsia="Arial" w:hAnsiTheme="minorHAnsi" w:cstheme="minorHAnsi"/>
          <w:sz w:val="22"/>
          <w:szCs w:val="22"/>
        </w:rPr>
        <w:t>,</w:t>
      </w:r>
      <w:r w:rsidRPr="008E14E8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8E14E8">
        <w:rPr>
          <w:rFonts w:asciiTheme="minorHAnsi" w:eastAsia="Arial" w:hAnsiTheme="minorHAnsi" w:cstheme="minorHAnsi"/>
          <w:sz w:val="22"/>
          <w:szCs w:val="22"/>
        </w:rPr>
        <w:t>s</w:t>
      </w:r>
      <w:r w:rsidRPr="008E14E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we</w:t>
      </w:r>
      <w:r w:rsidRPr="008E14E8">
        <w:rPr>
          <w:rFonts w:asciiTheme="minorHAnsi" w:eastAsia="Arial" w:hAnsiTheme="minorHAnsi" w:cstheme="minorHAnsi"/>
          <w:sz w:val="22"/>
          <w:szCs w:val="22"/>
        </w:rPr>
        <w:t>ll</w:t>
      </w:r>
      <w:r w:rsidRPr="008E14E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8E14E8">
        <w:rPr>
          <w:rFonts w:asciiTheme="minorHAnsi" w:eastAsia="Arial" w:hAnsiTheme="minorHAnsi" w:cstheme="minorHAnsi"/>
          <w:sz w:val="22"/>
          <w:szCs w:val="22"/>
        </w:rPr>
        <w:t>s</w:t>
      </w:r>
      <w:r w:rsidRPr="008E14E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z w:val="22"/>
          <w:szCs w:val="22"/>
        </w:rPr>
        <w:t>t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8E14E8">
        <w:rPr>
          <w:rFonts w:asciiTheme="minorHAnsi" w:eastAsia="Arial" w:hAnsiTheme="minorHAnsi" w:cstheme="minorHAnsi"/>
          <w:sz w:val="22"/>
          <w:szCs w:val="22"/>
        </w:rPr>
        <w:t>e</w:t>
      </w:r>
      <w:r w:rsidRPr="008E14E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owners</w:t>
      </w:r>
      <w:r w:rsidRPr="008E14E8">
        <w:rPr>
          <w:rFonts w:asciiTheme="minorHAnsi" w:eastAsia="Arial" w:hAnsiTheme="minorHAnsi" w:cstheme="minorHAnsi"/>
          <w:sz w:val="22"/>
          <w:szCs w:val="22"/>
        </w:rPr>
        <w:t>,</w:t>
      </w:r>
      <w:r w:rsidRPr="008E14E8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z w:val="22"/>
          <w:szCs w:val="22"/>
        </w:rPr>
        <w:t>to</w:t>
      </w:r>
      <w:r w:rsidRPr="008E14E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prepar</w:t>
      </w:r>
      <w:r w:rsidRPr="008E14E8">
        <w:rPr>
          <w:rFonts w:asciiTheme="minorHAnsi" w:eastAsia="Arial" w:hAnsiTheme="minorHAnsi" w:cstheme="minorHAnsi"/>
          <w:sz w:val="22"/>
          <w:szCs w:val="22"/>
        </w:rPr>
        <w:t>e</w:t>
      </w:r>
      <w:r w:rsidRPr="008E14E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z w:val="22"/>
          <w:szCs w:val="22"/>
        </w:rPr>
        <w:t>t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8E14E8">
        <w:rPr>
          <w:rFonts w:asciiTheme="minorHAnsi" w:eastAsia="Arial" w:hAnsiTheme="minorHAnsi" w:cstheme="minorHAnsi"/>
          <w:sz w:val="22"/>
          <w:szCs w:val="22"/>
        </w:rPr>
        <w:t>e</w:t>
      </w:r>
      <w:r w:rsidRPr="008E14E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annua</w:t>
      </w:r>
      <w:r w:rsidRPr="008E14E8">
        <w:rPr>
          <w:rFonts w:asciiTheme="minorHAnsi" w:eastAsia="Arial" w:hAnsiTheme="minorHAnsi" w:cstheme="minorHAnsi"/>
          <w:sz w:val="22"/>
          <w:szCs w:val="22"/>
        </w:rPr>
        <w:t>l</w:t>
      </w:r>
      <w:r w:rsidRPr="008E14E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budge</w:t>
      </w:r>
      <w:r w:rsidRPr="008E14E8">
        <w:rPr>
          <w:rFonts w:asciiTheme="minorHAnsi" w:eastAsia="Arial" w:hAnsiTheme="minorHAnsi" w:cstheme="minorHAnsi"/>
          <w:sz w:val="22"/>
          <w:szCs w:val="22"/>
        </w:rPr>
        <w:t>t</w:t>
      </w:r>
      <w:r w:rsidRPr="008E14E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8E14E8">
        <w:rPr>
          <w:rFonts w:asciiTheme="minorHAnsi" w:eastAsia="Arial" w:hAnsiTheme="minorHAnsi" w:cstheme="minorHAnsi"/>
          <w:sz w:val="22"/>
          <w:szCs w:val="22"/>
        </w:rPr>
        <w:t>d f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orecas</w:t>
      </w:r>
      <w:r w:rsidRPr="008E14E8">
        <w:rPr>
          <w:rFonts w:asciiTheme="minorHAnsi" w:eastAsia="Arial" w:hAnsiTheme="minorHAnsi" w:cstheme="minorHAnsi"/>
          <w:sz w:val="22"/>
          <w:szCs w:val="22"/>
        </w:rPr>
        <w:t>ts</w:t>
      </w:r>
      <w:r w:rsidRPr="008E14E8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z w:val="22"/>
          <w:szCs w:val="22"/>
        </w:rPr>
        <w:t>to</w:t>
      </w:r>
      <w:r w:rsidRPr="008E14E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ensur</w:t>
      </w:r>
      <w:r w:rsidRPr="008E14E8">
        <w:rPr>
          <w:rFonts w:asciiTheme="minorHAnsi" w:eastAsia="Arial" w:hAnsiTheme="minorHAnsi" w:cstheme="minorHAnsi"/>
          <w:sz w:val="22"/>
          <w:szCs w:val="22"/>
        </w:rPr>
        <w:t>e</w:t>
      </w:r>
      <w:r w:rsidRPr="008E14E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cos</w:t>
      </w:r>
      <w:r w:rsidRPr="008E14E8">
        <w:rPr>
          <w:rFonts w:asciiTheme="minorHAnsi" w:eastAsia="Arial" w:hAnsiTheme="minorHAnsi" w:cstheme="minorHAnsi"/>
          <w:sz w:val="22"/>
          <w:szCs w:val="22"/>
        </w:rPr>
        <w:t>t</w:t>
      </w:r>
      <w:r w:rsidRPr="008E14E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con</w:t>
      </w:r>
      <w:r w:rsidRPr="008E14E8">
        <w:rPr>
          <w:rFonts w:asciiTheme="minorHAnsi" w:eastAsia="Arial" w:hAnsiTheme="minorHAnsi" w:cstheme="minorHAnsi"/>
          <w:sz w:val="22"/>
          <w:szCs w:val="22"/>
        </w:rPr>
        <w:t>t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ro</w:t>
      </w:r>
      <w:r w:rsidRPr="008E14E8">
        <w:rPr>
          <w:rFonts w:asciiTheme="minorHAnsi" w:eastAsia="Arial" w:hAnsiTheme="minorHAnsi" w:cstheme="minorHAnsi"/>
          <w:sz w:val="22"/>
          <w:szCs w:val="22"/>
        </w:rPr>
        <w:t>l</w:t>
      </w:r>
      <w:r w:rsidRPr="008E14E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8E14E8">
        <w:rPr>
          <w:rFonts w:asciiTheme="minorHAnsi" w:eastAsia="Arial" w:hAnsiTheme="minorHAnsi" w:cstheme="minorHAnsi"/>
          <w:sz w:val="22"/>
          <w:szCs w:val="22"/>
        </w:rPr>
        <w:t>d</w:t>
      </w:r>
      <w:r w:rsidRPr="008E14E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prede</w:t>
      </w:r>
      <w:r w:rsidRPr="008E14E8">
        <w:rPr>
          <w:rFonts w:asciiTheme="minorHAnsi" w:eastAsia="Arial" w:hAnsiTheme="minorHAnsi" w:cstheme="minorHAnsi"/>
          <w:sz w:val="22"/>
          <w:szCs w:val="22"/>
        </w:rPr>
        <w:t>t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erm</w:t>
      </w:r>
      <w:r w:rsidRPr="008E14E8">
        <w:rPr>
          <w:rFonts w:asciiTheme="minorHAnsi" w:eastAsia="Arial" w:hAnsiTheme="minorHAnsi" w:cstheme="minorHAnsi"/>
          <w:sz w:val="22"/>
          <w:szCs w:val="22"/>
        </w:rPr>
        <w:t>i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ne</w:t>
      </w:r>
      <w:r w:rsidRPr="008E14E8">
        <w:rPr>
          <w:rFonts w:asciiTheme="minorHAnsi" w:eastAsia="Arial" w:hAnsiTheme="minorHAnsi" w:cstheme="minorHAnsi"/>
          <w:sz w:val="22"/>
          <w:szCs w:val="22"/>
        </w:rPr>
        <w:t>d</w:t>
      </w:r>
      <w:r w:rsidRPr="008E14E8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z w:val="22"/>
          <w:szCs w:val="22"/>
        </w:rPr>
        <w:t>l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eve</w:t>
      </w:r>
      <w:r w:rsidRPr="008E14E8">
        <w:rPr>
          <w:rFonts w:asciiTheme="minorHAnsi" w:eastAsia="Arial" w:hAnsiTheme="minorHAnsi" w:cstheme="minorHAnsi"/>
          <w:sz w:val="22"/>
          <w:szCs w:val="22"/>
        </w:rPr>
        <w:t>ls</w:t>
      </w:r>
      <w:r w:rsidRPr="008E14E8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E14E8">
        <w:rPr>
          <w:rFonts w:asciiTheme="minorHAnsi" w:eastAsia="Arial" w:hAnsiTheme="minorHAnsi" w:cstheme="minorHAnsi"/>
          <w:sz w:val="22"/>
          <w:szCs w:val="22"/>
        </w:rPr>
        <w:t>f</w:t>
      </w:r>
      <w:r w:rsidRPr="008E14E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pro</w:t>
      </w:r>
      <w:r w:rsidRPr="008E14E8">
        <w:rPr>
          <w:rFonts w:asciiTheme="minorHAnsi" w:eastAsia="Arial" w:hAnsiTheme="minorHAnsi" w:cstheme="minorHAnsi"/>
          <w:sz w:val="22"/>
          <w:szCs w:val="22"/>
        </w:rPr>
        <w:t>fit</w:t>
      </w:r>
      <w:r w:rsidRPr="008E14E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8E14E8">
        <w:rPr>
          <w:rFonts w:asciiTheme="minorHAnsi" w:eastAsia="Arial" w:hAnsiTheme="minorHAnsi" w:cstheme="minorHAnsi"/>
          <w:sz w:val="22"/>
          <w:szCs w:val="22"/>
        </w:rPr>
        <w:t>d</w:t>
      </w:r>
      <w:r w:rsidRPr="008E14E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z w:val="22"/>
          <w:szCs w:val="22"/>
        </w:rPr>
        <w:t>to</w:t>
      </w:r>
      <w:r w:rsidRPr="008E14E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8E14E8">
        <w:rPr>
          <w:rFonts w:asciiTheme="minorHAnsi" w:eastAsia="Arial" w:hAnsiTheme="minorHAnsi" w:cstheme="minorHAnsi"/>
          <w:sz w:val="22"/>
          <w:szCs w:val="22"/>
        </w:rPr>
        <w:t>f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orc</w:t>
      </w:r>
      <w:r w:rsidRPr="008E14E8">
        <w:rPr>
          <w:rFonts w:asciiTheme="minorHAnsi" w:eastAsia="Arial" w:hAnsiTheme="minorHAnsi" w:cstheme="minorHAnsi"/>
          <w:sz w:val="22"/>
          <w:szCs w:val="22"/>
        </w:rPr>
        <w:t>e</w:t>
      </w:r>
      <w:r w:rsidRPr="008E14E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z w:val="22"/>
          <w:szCs w:val="22"/>
        </w:rPr>
        <w:t>t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8E14E8">
        <w:rPr>
          <w:rFonts w:asciiTheme="minorHAnsi" w:eastAsia="Arial" w:hAnsiTheme="minorHAnsi" w:cstheme="minorHAnsi"/>
          <w:sz w:val="22"/>
          <w:szCs w:val="22"/>
        </w:rPr>
        <w:t>e</w:t>
      </w:r>
      <w:r w:rsidRPr="008E14E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budge</w:t>
      </w:r>
      <w:r w:rsidRPr="008E14E8">
        <w:rPr>
          <w:rFonts w:asciiTheme="minorHAnsi" w:eastAsia="Arial" w:hAnsiTheme="minorHAnsi" w:cstheme="minorHAnsi"/>
          <w:sz w:val="22"/>
          <w:szCs w:val="22"/>
        </w:rPr>
        <w:t>t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14E8">
        <w:rPr>
          <w:rFonts w:asciiTheme="minorHAnsi" w:eastAsia="Arial" w:hAnsiTheme="minorHAnsi" w:cstheme="minorHAnsi"/>
          <w:sz w:val="22"/>
          <w:szCs w:val="22"/>
        </w:rPr>
        <w:t>.</w:t>
      </w:r>
    </w:p>
    <w:p w14:paraId="4D8C966B" w14:textId="77777777" w:rsidR="00FF5199" w:rsidRPr="008E14E8" w:rsidRDefault="00F92E27" w:rsidP="008E14E8">
      <w:pPr>
        <w:spacing w:before="2"/>
        <w:ind w:left="724" w:right="273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8E14E8">
        <w:rPr>
          <w:rFonts w:asciiTheme="minorHAnsi" w:hAnsiTheme="minorHAnsi" w:cstheme="minorHAnsi"/>
          <w:sz w:val="22"/>
          <w:szCs w:val="22"/>
        </w:rPr>
        <w:pict w14:anchorId="22A4D5D0">
          <v:group id="_x0000_s1159" style="position:absolute;left:0;text-align:left;margin-left:46.1pt;margin-top:4.5pt;width:6.25pt;height:3.85pt;z-index:-251666432;mso-position-horizontal-relative:page" coordorigin="922,90" coordsize="125,77">
            <v:shape id="_x0000_s1161" style="position:absolute;left:954;top:128;width:61;height:0" coordorigin="954,128" coordsize="61,0" path="m954,128r61,e" filled="f" strokecolor="#212121" strokeweight="1.119mm">
              <v:path arrowok="t"/>
            </v:shape>
            <v:shape id="_x0000_s1160" style="position:absolute;left:954;top:97;width:61;height:61" coordorigin="954,97" coordsize="61,61" path="m954,97r61,l1015,159r-61,l954,97xe" filled="f" strokecolor="#212121" strokeweight=".27094mm">
              <v:path arrowok="t"/>
            </v:shape>
            <w10:wrap anchorx="page"/>
          </v:group>
        </w:pic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Ma</w:t>
      </w:r>
      <w:r w:rsidRPr="008E14E8">
        <w:rPr>
          <w:rFonts w:asciiTheme="minorHAnsi" w:eastAsia="Arial" w:hAnsiTheme="minorHAnsi" w:cstheme="minorHAnsi"/>
          <w:sz w:val="22"/>
          <w:szCs w:val="22"/>
        </w:rPr>
        <w:t>i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8E14E8">
        <w:rPr>
          <w:rFonts w:asciiTheme="minorHAnsi" w:eastAsia="Arial" w:hAnsiTheme="minorHAnsi" w:cstheme="minorHAnsi"/>
          <w:sz w:val="22"/>
          <w:szCs w:val="22"/>
        </w:rPr>
        <w:t>t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8E14E8">
        <w:rPr>
          <w:rFonts w:asciiTheme="minorHAnsi" w:eastAsia="Arial" w:hAnsiTheme="minorHAnsi" w:cstheme="minorHAnsi"/>
          <w:sz w:val="22"/>
          <w:szCs w:val="22"/>
        </w:rPr>
        <w:t>in</w:t>
      </w:r>
      <w:r w:rsidRPr="008E14E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8E14E8">
        <w:rPr>
          <w:rFonts w:asciiTheme="minorHAnsi" w:eastAsia="Arial" w:hAnsiTheme="minorHAnsi" w:cstheme="minorHAnsi"/>
          <w:sz w:val="22"/>
          <w:szCs w:val="22"/>
        </w:rPr>
        <w:t>ll</w:t>
      </w:r>
      <w:r w:rsidRPr="008E14E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check</w:t>
      </w:r>
      <w:r w:rsidRPr="008E14E8">
        <w:rPr>
          <w:rFonts w:asciiTheme="minorHAnsi" w:eastAsia="Arial" w:hAnsiTheme="minorHAnsi" w:cstheme="minorHAnsi"/>
          <w:sz w:val="22"/>
          <w:szCs w:val="22"/>
        </w:rPr>
        <w:t>i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8E14E8">
        <w:rPr>
          <w:rFonts w:asciiTheme="minorHAnsi" w:eastAsia="Arial" w:hAnsiTheme="minorHAnsi" w:cstheme="minorHAnsi"/>
          <w:sz w:val="22"/>
          <w:szCs w:val="22"/>
        </w:rPr>
        <w:t>g</w:t>
      </w:r>
      <w:r w:rsidRPr="008E14E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8E14E8">
        <w:rPr>
          <w:rFonts w:asciiTheme="minorHAnsi" w:eastAsia="Arial" w:hAnsiTheme="minorHAnsi" w:cstheme="minorHAnsi"/>
          <w:sz w:val="22"/>
          <w:szCs w:val="22"/>
        </w:rPr>
        <w:t>d</w:t>
      </w:r>
      <w:r w:rsidRPr="008E14E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sav</w:t>
      </w:r>
      <w:r w:rsidRPr="008E14E8">
        <w:rPr>
          <w:rFonts w:asciiTheme="minorHAnsi" w:eastAsia="Arial" w:hAnsiTheme="minorHAnsi" w:cstheme="minorHAnsi"/>
          <w:sz w:val="22"/>
          <w:szCs w:val="22"/>
        </w:rPr>
        <w:t>i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ng</w:t>
      </w:r>
      <w:r w:rsidRPr="008E14E8">
        <w:rPr>
          <w:rFonts w:asciiTheme="minorHAnsi" w:eastAsia="Arial" w:hAnsiTheme="minorHAnsi" w:cstheme="minorHAnsi"/>
          <w:sz w:val="22"/>
          <w:szCs w:val="22"/>
        </w:rPr>
        <w:t>s</w:t>
      </w:r>
      <w:r w:rsidRPr="008E14E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accoun</w:t>
      </w:r>
      <w:r w:rsidRPr="008E14E8">
        <w:rPr>
          <w:rFonts w:asciiTheme="minorHAnsi" w:eastAsia="Arial" w:hAnsiTheme="minorHAnsi" w:cstheme="minorHAnsi"/>
          <w:sz w:val="22"/>
          <w:szCs w:val="22"/>
        </w:rPr>
        <w:t>ts</w:t>
      </w:r>
      <w:r w:rsidRPr="008E14E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8E14E8">
        <w:rPr>
          <w:rFonts w:asciiTheme="minorHAnsi" w:eastAsia="Arial" w:hAnsiTheme="minorHAnsi" w:cstheme="minorHAnsi"/>
          <w:sz w:val="22"/>
          <w:szCs w:val="22"/>
        </w:rPr>
        <w:t>d</w:t>
      </w:r>
      <w:r w:rsidRPr="008E14E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reconc</w:t>
      </w:r>
      <w:r w:rsidRPr="008E14E8">
        <w:rPr>
          <w:rFonts w:asciiTheme="minorHAnsi" w:eastAsia="Arial" w:hAnsiTheme="minorHAnsi" w:cstheme="minorHAnsi"/>
          <w:sz w:val="22"/>
          <w:szCs w:val="22"/>
        </w:rPr>
        <w:t>ile</w:t>
      </w:r>
      <w:r w:rsidRPr="008E14E8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da</w:t>
      </w:r>
      <w:r w:rsidRPr="008E14E8">
        <w:rPr>
          <w:rFonts w:asciiTheme="minorHAnsi" w:eastAsia="Arial" w:hAnsiTheme="minorHAnsi" w:cstheme="minorHAnsi"/>
          <w:sz w:val="22"/>
          <w:szCs w:val="22"/>
        </w:rPr>
        <w:t>ily</w:t>
      </w:r>
      <w:r w:rsidRPr="008E14E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8E14E8">
        <w:rPr>
          <w:rFonts w:asciiTheme="minorHAnsi" w:eastAsia="Arial" w:hAnsiTheme="minorHAnsi" w:cstheme="minorHAnsi"/>
          <w:sz w:val="22"/>
          <w:szCs w:val="22"/>
        </w:rPr>
        <w:t>d</w:t>
      </w:r>
      <w:r w:rsidRPr="008E14E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on</w:t>
      </w:r>
      <w:r w:rsidRPr="008E14E8">
        <w:rPr>
          <w:rFonts w:asciiTheme="minorHAnsi" w:eastAsia="Arial" w:hAnsiTheme="minorHAnsi" w:cstheme="minorHAnsi"/>
          <w:sz w:val="22"/>
          <w:szCs w:val="22"/>
        </w:rPr>
        <w:t>t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8E14E8">
        <w:rPr>
          <w:rFonts w:asciiTheme="minorHAnsi" w:eastAsia="Arial" w:hAnsiTheme="minorHAnsi" w:cstheme="minorHAnsi"/>
          <w:sz w:val="22"/>
          <w:szCs w:val="22"/>
        </w:rPr>
        <w:t>l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y</w:t>
      </w:r>
      <w:r w:rsidRPr="008E14E8">
        <w:rPr>
          <w:rFonts w:asciiTheme="minorHAnsi" w:eastAsia="Arial" w:hAnsiTheme="minorHAnsi" w:cstheme="minorHAnsi"/>
          <w:sz w:val="22"/>
          <w:szCs w:val="22"/>
        </w:rPr>
        <w:t>.</w:t>
      </w:r>
      <w:r w:rsidRPr="008E14E8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Subm</w:t>
      </w:r>
      <w:r w:rsidRPr="008E14E8">
        <w:rPr>
          <w:rFonts w:asciiTheme="minorHAnsi" w:eastAsia="Arial" w:hAnsiTheme="minorHAnsi" w:cstheme="minorHAnsi"/>
          <w:sz w:val="22"/>
          <w:szCs w:val="22"/>
        </w:rPr>
        <w:t>it</w:t>
      </w:r>
      <w:r w:rsidRPr="008E14E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z w:val="22"/>
          <w:szCs w:val="22"/>
        </w:rPr>
        <w:t>t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8E14E8">
        <w:rPr>
          <w:rFonts w:asciiTheme="minorHAnsi" w:eastAsia="Arial" w:hAnsiTheme="minorHAnsi" w:cstheme="minorHAnsi"/>
          <w:sz w:val="22"/>
          <w:szCs w:val="22"/>
        </w:rPr>
        <w:t>e</w:t>
      </w:r>
      <w:r w:rsidRPr="008E14E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mon</w:t>
      </w:r>
      <w:r w:rsidRPr="008E14E8">
        <w:rPr>
          <w:rFonts w:asciiTheme="minorHAnsi" w:eastAsia="Arial" w:hAnsiTheme="minorHAnsi" w:cstheme="minorHAnsi"/>
          <w:sz w:val="22"/>
          <w:szCs w:val="22"/>
        </w:rPr>
        <w:t>t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8E14E8">
        <w:rPr>
          <w:rFonts w:asciiTheme="minorHAnsi" w:eastAsia="Arial" w:hAnsiTheme="minorHAnsi" w:cstheme="minorHAnsi"/>
          <w:sz w:val="22"/>
          <w:szCs w:val="22"/>
        </w:rPr>
        <w:t>ly</w:t>
      </w:r>
      <w:r w:rsidRPr="008E14E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reconc</w:t>
      </w:r>
      <w:r w:rsidRPr="008E14E8">
        <w:rPr>
          <w:rFonts w:asciiTheme="minorHAnsi" w:eastAsia="Arial" w:hAnsiTheme="minorHAnsi" w:cstheme="minorHAnsi"/>
          <w:sz w:val="22"/>
          <w:szCs w:val="22"/>
        </w:rPr>
        <w:t>ili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8E14E8">
        <w:rPr>
          <w:rFonts w:asciiTheme="minorHAnsi" w:eastAsia="Arial" w:hAnsiTheme="minorHAnsi" w:cstheme="minorHAnsi"/>
          <w:sz w:val="22"/>
          <w:szCs w:val="22"/>
        </w:rPr>
        <w:t>ti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E14E8">
        <w:rPr>
          <w:rFonts w:asciiTheme="minorHAnsi" w:eastAsia="Arial" w:hAnsiTheme="minorHAnsi" w:cstheme="minorHAnsi"/>
          <w:sz w:val="22"/>
          <w:szCs w:val="22"/>
        </w:rPr>
        <w:t>n</w:t>
      </w:r>
      <w:r w:rsidRPr="008E14E8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z w:val="22"/>
          <w:szCs w:val="22"/>
        </w:rPr>
        <w:t>to t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8E14E8">
        <w:rPr>
          <w:rFonts w:asciiTheme="minorHAnsi" w:eastAsia="Arial" w:hAnsiTheme="minorHAnsi" w:cstheme="minorHAnsi"/>
          <w:sz w:val="22"/>
          <w:szCs w:val="22"/>
        </w:rPr>
        <w:t>e</w:t>
      </w:r>
      <w:r w:rsidRPr="008E14E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Con</w:t>
      </w:r>
      <w:r w:rsidRPr="008E14E8">
        <w:rPr>
          <w:rFonts w:asciiTheme="minorHAnsi" w:eastAsia="Arial" w:hAnsiTheme="minorHAnsi" w:cstheme="minorHAnsi"/>
          <w:sz w:val="22"/>
          <w:szCs w:val="22"/>
        </w:rPr>
        <w:t>t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ro</w:t>
      </w:r>
      <w:r w:rsidRPr="008E14E8">
        <w:rPr>
          <w:rFonts w:asciiTheme="minorHAnsi" w:eastAsia="Arial" w:hAnsiTheme="minorHAnsi" w:cstheme="minorHAnsi"/>
          <w:sz w:val="22"/>
          <w:szCs w:val="22"/>
        </w:rPr>
        <w:t>ll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8E14E8">
        <w:rPr>
          <w:rFonts w:asciiTheme="minorHAnsi" w:eastAsia="Arial" w:hAnsiTheme="minorHAnsi" w:cstheme="minorHAnsi"/>
          <w:sz w:val="22"/>
          <w:szCs w:val="22"/>
        </w:rPr>
        <w:t>r</w:t>
      </w:r>
      <w:r w:rsidRPr="008E14E8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z w:val="22"/>
          <w:szCs w:val="22"/>
        </w:rPr>
        <w:t>f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E14E8">
        <w:rPr>
          <w:rFonts w:asciiTheme="minorHAnsi" w:eastAsia="Arial" w:hAnsiTheme="minorHAnsi" w:cstheme="minorHAnsi"/>
          <w:sz w:val="22"/>
          <w:szCs w:val="22"/>
        </w:rPr>
        <w:t>r</w:t>
      </w:r>
      <w:r w:rsidRPr="008E14E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approva</w:t>
      </w:r>
      <w:r w:rsidRPr="008E14E8">
        <w:rPr>
          <w:rFonts w:asciiTheme="minorHAnsi" w:eastAsia="Arial" w:hAnsiTheme="minorHAnsi" w:cstheme="minorHAnsi"/>
          <w:sz w:val="22"/>
          <w:szCs w:val="22"/>
        </w:rPr>
        <w:t>l</w:t>
      </w:r>
      <w:r w:rsidRPr="008E14E8">
        <w:rPr>
          <w:rFonts w:asciiTheme="minorHAnsi" w:eastAsia="Arial" w:hAnsiTheme="minorHAnsi" w:cstheme="minorHAnsi"/>
          <w:spacing w:val="5"/>
          <w:sz w:val="22"/>
          <w:szCs w:val="22"/>
        </w:rPr>
        <w:t>.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Mon</w:t>
      </w:r>
      <w:r w:rsidRPr="008E14E8">
        <w:rPr>
          <w:rFonts w:asciiTheme="minorHAnsi" w:eastAsia="Arial" w:hAnsiTheme="minorHAnsi" w:cstheme="minorHAnsi"/>
          <w:sz w:val="22"/>
          <w:szCs w:val="22"/>
        </w:rPr>
        <w:t>it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E14E8">
        <w:rPr>
          <w:rFonts w:asciiTheme="minorHAnsi" w:eastAsia="Arial" w:hAnsiTheme="minorHAnsi" w:cstheme="minorHAnsi"/>
          <w:sz w:val="22"/>
          <w:szCs w:val="22"/>
        </w:rPr>
        <w:t>r</w:t>
      </w:r>
      <w:r w:rsidRPr="008E14E8">
        <w:rPr>
          <w:rFonts w:asciiTheme="minorHAnsi" w:eastAsia="Arial" w:hAnsiTheme="minorHAnsi" w:cstheme="minorHAnsi"/>
          <w:spacing w:val="-16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z w:val="22"/>
          <w:szCs w:val="22"/>
        </w:rPr>
        <w:t>t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8E14E8">
        <w:rPr>
          <w:rFonts w:asciiTheme="minorHAnsi" w:eastAsia="Arial" w:hAnsiTheme="minorHAnsi" w:cstheme="minorHAnsi"/>
          <w:sz w:val="22"/>
          <w:szCs w:val="22"/>
        </w:rPr>
        <w:t>e</w:t>
      </w:r>
      <w:r w:rsidRPr="008E14E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cas</w:t>
      </w:r>
      <w:r w:rsidRPr="008E14E8">
        <w:rPr>
          <w:rFonts w:asciiTheme="minorHAnsi" w:eastAsia="Arial" w:hAnsiTheme="minorHAnsi" w:cstheme="minorHAnsi"/>
          <w:sz w:val="22"/>
          <w:szCs w:val="22"/>
        </w:rPr>
        <w:t>h</w:t>
      </w:r>
      <w:r w:rsidRPr="008E14E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z w:val="22"/>
          <w:szCs w:val="22"/>
        </w:rPr>
        <w:t>fl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E14E8">
        <w:rPr>
          <w:rFonts w:asciiTheme="minorHAnsi" w:eastAsia="Arial" w:hAnsiTheme="minorHAnsi" w:cstheme="minorHAnsi"/>
          <w:sz w:val="22"/>
          <w:szCs w:val="22"/>
        </w:rPr>
        <w:t>w</w:t>
      </w:r>
      <w:r w:rsidRPr="008E14E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8E14E8">
        <w:rPr>
          <w:rFonts w:asciiTheme="minorHAnsi" w:eastAsia="Arial" w:hAnsiTheme="minorHAnsi" w:cstheme="minorHAnsi"/>
          <w:sz w:val="22"/>
          <w:szCs w:val="22"/>
        </w:rPr>
        <w:t>d</w:t>
      </w:r>
      <w:r w:rsidRPr="008E14E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z w:val="22"/>
          <w:szCs w:val="22"/>
        </w:rPr>
        <w:t>i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8E14E8">
        <w:rPr>
          <w:rFonts w:asciiTheme="minorHAnsi" w:eastAsia="Arial" w:hAnsiTheme="minorHAnsi" w:cstheme="minorHAnsi"/>
          <w:sz w:val="22"/>
          <w:szCs w:val="22"/>
        </w:rPr>
        <w:t>f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or</w:t>
      </w:r>
      <w:r w:rsidRPr="008E14E8">
        <w:rPr>
          <w:rFonts w:asciiTheme="minorHAnsi" w:eastAsia="Arial" w:hAnsiTheme="minorHAnsi" w:cstheme="minorHAnsi"/>
          <w:sz w:val="22"/>
          <w:szCs w:val="22"/>
        </w:rPr>
        <w:t>m</w:t>
      </w:r>
      <w:r w:rsidRPr="008E14E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z w:val="22"/>
          <w:szCs w:val="22"/>
        </w:rPr>
        <w:t>t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8E14E8">
        <w:rPr>
          <w:rFonts w:asciiTheme="minorHAnsi" w:eastAsia="Arial" w:hAnsiTheme="minorHAnsi" w:cstheme="minorHAnsi"/>
          <w:sz w:val="22"/>
          <w:szCs w:val="22"/>
        </w:rPr>
        <w:t>e</w:t>
      </w:r>
      <w:r w:rsidRPr="008E14E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Con</w:t>
      </w:r>
      <w:r w:rsidRPr="008E14E8">
        <w:rPr>
          <w:rFonts w:asciiTheme="minorHAnsi" w:eastAsia="Arial" w:hAnsiTheme="minorHAnsi" w:cstheme="minorHAnsi"/>
          <w:sz w:val="22"/>
          <w:szCs w:val="22"/>
        </w:rPr>
        <w:t>t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ro</w:t>
      </w:r>
      <w:r w:rsidRPr="008E14E8">
        <w:rPr>
          <w:rFonts w:asciiTheme="minorHAnsi" w:eastAsia="Arial" w:hAnsiTheme="minorHAnsi" w:cstheme="minorHAnsi"/>
          <w:sz w:val="22"/>
          <w:szCs w:val="22"/>
        </w:rPr>
        <w:t>ll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8E14E8">
        <w:rPr>
          <w:rFonts w:asciiTheme="minorHAnsi" w:eastAsia="Arial" w:hAnsiTheme="minorHAnsi" w:cstheme="minorHAnsi"/>
          <w:sz w:val="22"/>
          <w:szCs w:val="22"/>
        </w:rPr>
        <w:t>r</w:t>
      </w:r>
      <w:r w:rsidRPr="008E14E8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8E14E8">
        <w:rPr>
          <w:rFonts w:asciiTheme="minorHAnsi" w:eastAsia="Arial" w:hAnsiTheme="minorHAnsi" w:cstheme="minorHAnsi"/>
          <w:sz w:val="22"/>
          <w:szCs w:val="22"/>
        </w:rPr>
        <w:t>d</w:t>
      </w:r>
      <w:r w:rsidRPr="008E14E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8E14E8">
        <w:rPr>
          <w:rFonts w:asciiTheme="minorHAnsi" w:eastAsia="Arial" w:hAnsiTheme="minorHAnsi" w:cstheme="minorHAnsi"/>
          <w:sz w:val="22"/>
          <w:szCs w:val="22"/>
        </w:rPr>
        <w:t>i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rec</w:t>
      </w:r>
      <w:r w:rsidRPr="008E14E8">
        <w:rPr>
          <w:rFonts w:asciiTheme="minorHAnsi" w:eastAsia="Arial" w:hAnsiTheme="minorHAnsi" w:cstheme="minorHAnsi"/>
          <w:sz w:val="22"/>
          <w:szCs w:val="22"/>
        </w:rPr>
        <w:t>t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E14E8">
        <w:rPr>
          <w:rFonts w:asciiTheme="minorHAnsi" w:eastAsia="Arial" w:hAnsiTheme="minorHAnsi" w:cstheme="minorHAnsi"/>
          <w:sz w:val="22"/>
          <w:szCs w:val="22"/>
        </w:rPr>
        <w:t>r</w:t>
      </w:r>
      <w:r w:rsidRPr="008E14E8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E14E8">
        <w:rPr>
          <w:rFonts w:asciiTheme="minorHAnsi" w:eastAsia="Arial" w:hAnsiTheme="minorHAnsi" w:cstheme="minorHAnsi"/>
          <w:sz w:val="22"/>
          <w:szCs w:val="22"/>
        </w:rPr>
        <w:t>f</w:t>
      </w:r>
      <w:r w:rsidRPr="008E14E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Cons</w:t>
      </w:r>
      <w:r w:rsidRPr="008E14E8">
        <w:rPr>
          <w:rFonts w:asciiTheme="minorHAnsi" w:eastAsia="Arial" w:hAnsiTheme="minorHAnsi" w:cstheme="minorHAnsi"/>
          <w:sz w:val="22"/>
          <w:szCs w:val="22"/>
        </w:rPr>
        <w:t>t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ruc</w:t>
      </w:r>
      <w:r w:rsidRPr="008E14E8">
        <w:rPr>
          <w:rFonts w:asciiTheme="minorHAnsi" w:eastAsia="Arial" w:hAnsiTheme="minorHAnsi" w:cstheme="minorHAnsi"/>
          <w:sz w:val="22"/>
          <w:szCs w:val="22"/>
        </w:rPr>
        <w:t>ti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E14E8">
        <w:rPr>
          <w:rFonts w:asciiTheme="minorHAnsi" w:eastAsia="Arial" w:hAnsiTheme="minorHAnsi" w:cstheme="minorHAnsi"/>
          <w:sz w:val="22"/>
          <w:szCs w:val="22"/>
        </w:rPr>
        <w:t>n</w:t>
      </w:r>
      <w:r w:rsidRPr="008E14E8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8E14E8">
        <w:rPr>
          <w:rFonts w:asciiTheme="minorHAnsi" w:eastAsia="Arial" w:hAnsiTheme="minorHAnsi" w:cstheme="minorHAnsi"/>
          <w:sz w:val="22"/>
          <w:szCs w:val="22"/>
        </w:rPr>
        <w:t>s</w:t>
      </w:r>
      <w:r w:rsidRPr="008E14E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we</w:t>
      </w:r>
      <w:r w:rsidRPr="008E14E8">
        <w:rPr>
          <w:rFonts w:asciiTheme="minorHAnsi" w:eastAsia="Arial" w:hAnsiTheme="minorHAnsi" w:cstheme="minorHAnsi"/>
          <w:sz w:val="22"/>
          <w:szCs w:val="22"/>
        </w:rPr>
        <w:t>ll</w:t>
      </w:r>
      <w:r w:rsidRPr="008E14E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8E14E8">
        <w:rPr>
          <w:rFonts w:asciiTheme="minorHAnsi" w:eastAsia="Arial" w:hAnsiTheme="minorHAnsi" w:cstheme="minorHAnsi"/>
          <w:sz w:val="22"/>
          <w:szCs w:val="22"/>
        </w:rPr>
        <w:t>s t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8E14E8">
        <w:rPr>
          <w:rFonts w:asciiTheme="minorHAnsi" w:eastAsia="Arial" w:hAnsiTheme="minorHAnsi" w:cstheme="minorHAnsi"/>
          <w:sz w:val="22"/>
          <w:szCs w:val="22"/>
        </w:rPr>
        <w:t>e</w:t>
      </w:r>
      <w:r w:rsidRPr="008E14E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owners</w:t>
      </w:r>
      <w:r w:rsidRPr="008E14E8">
        <w:rPr>
          <w:rFonts w:asciiTheme="minorHAnsi" w:eastAsia="Arial" w:hAnsiTheme="minorHAnsi" w:cstheme="minorHAnsi"/>
          <w:sz w:val="22"/>
          <w:szCs w:val="22"/>
        </w:rPr>
        <w:t>,</w:t>
      </w:r>
      <w:r w:rsidRPr="008E14E8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E14E8">
        <w:rPr>
          <w:rFonts w:asciiTheme="minorHAnsi" w:eastAsia="Arial" w:hAnsiTheme="minorHAnsi" w:cstheme="minorHAnsi"/>
          <w:sz w:val="22"/>
          <w:szCs w:val="22"/>
        </w:rPr>
        <w:t>f</w:t>
      </w:r>
      <w:r w:rsidRPr="008E14E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z w:val="22"/>
          <w:szCs w:val="22"/>
        </w:rPr>
        <w:t>t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8E14E8">
        <w:rPr>
          <w:rFonts w:asciiTheme="minorHAnsi" w:eastAsia="Arial" w:hAnsiTheme="minorHAnsi" w:cstheme="minorHAnsi"/>
          <w:sz w:val="22"/>
          <w:szCs w:val="22"/>
        </w:rPr>
        <w:t>e</w:t>
      </w:r>
      <w:r w:rsidRPr="008E14E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14E8">
        <w:rPr>
          <w:rFonts w:asciiTheme="minorHAnsi" w:eastAsia="Arial" w:hAnsiTheme="minorHAnsi" w:cstheme="minorHAnsi"/>
          <w:sz w:val="22"/>
          <w:szCs w:val="22"/>
        </w:rPr>
        <w:t>t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8E14E8">
        <w:rPr>
          <w:rFonts w:asciiTheme="minorHAnsi" w:eastAsia="Arial" w:hAnsiTheme="minorHAnsi" w:cstheme="minorHAnsi"/>
          <w:sz w:val="22"/>
          <w:szCs w:val="22"/>
        </w:rPr>
        <w:t>t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8E14E8">
        <w:rPr>
          <w:rFonts w:asciiTheme="minorHAnsi" w:eastAsia="Arial" w:hAnsiTheme="minorHAnsi" w:cstheme="minorHAnsi"/>
          <w:sz w:val="22"/>
          <w:szCs w:val="22"/>
        </w:rPr>
        <w:t>s</w:t>
      </w:r>
      <w:r w:rsidRPr="008E14E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E14E8">
        <w:rPr>
          <w:rFonts w:asciiTheme="minorHAnsi" w:eastAsia="Arial" w:hAnsiTheme="minorHAnsi" w:cstheme="minorHAnsi"/>
          <w:sz w:val="22"/>
          <w:szCs w:val="22"/>
        </w:rPr>
        <w:t>f</w:t>
      </w:r>
      <w:r w:rsidRPr="008E14E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eac</w:t>
      </w:r>
      <w:r w:rsidRPr="008E14E8">
        <w:rPr>
          <w:rFonts w:asciiTheme="minorHAnsi" w:eastAsia="Arial" w:hAnsiTheme="minorHAnsi" w:cstheme="minorHAnsi"/>
          <w:sz w:val="22"/>
          <w:szCs w:val="22"/>
        </w:rPr>
        <w:t>h</w:t>
      </w:r>
      <w:r w:rsidRPr="008E14E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accoun</w:t>
      </w:r>
      <w:r w:rsidRPr="008E14E8">
        <w:rPr>
          <w:rFonts w:asciiTheme="minorHAnsi" w:eastAsia="Arial" w:hAnsiTheme="minorHAnsi" w:cstheme="minorHAnsi"/>
          <w:sz w:val="22"/>
          <w:szCs w:val="22"/>
        </w:rPr>
        <w:t>t.</w:t>
      </w:r>
    </w:p>
    <w:p w14:paraId="25736189" w14:textId="77777777" w:rsidR="00FF5199" w:rsidRPr="008E14E8" w:rsidRDefault="00F92E27" w:rsidP="008E14E8">
      <w:pPr>
        <w:spacing w:before="2"/>
        <w:ind w:left="724" w:right="425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8E14E8">
        <w:rPr>
          <w:rFonts w:asciiTheme="minorHAnsi" w:hAnsiTheme="minorHAnsi" w:cstheme="minorHAnsi"/>
          <w:sz w:val="22"/>
          <w:szCs w:val="22"/>
        </w:rPr>
        <w:pict w14:anchorId="28AB3FBE">
          <v:group id="_x0000_s1156" style="position:absolute;left:0;text-align:left;margin-left:46.1pt;margin-top:4.5pt;width:6.25pt;height:3.85pt;z-index:-251665408;mso-position-horizontal-relative:page" coordorigin="922,90" coordsize="125,77">
            <v:shape id="_x0000_s1158" style="position:absolute;left:954;top:128;width:61;height:0" coordorigin="954,128" coordsize="61,0" path="m954,128r61,e" filled="f" strokecolor="#212121" strokeweight="1.119mm">
              <v:path arrowok="t"/>
            </v:shape>
            <v:shape id="_x0000_s1157" style="position:absolute;left:954;top:97;width:61;height:61" coordorigin="954,97" coordsize="61,61" path="m954,97r61,l1015,159r-61,l954,97xe" filled="f" strokecolor="#212121" strokeweight=".27094mm">
              <v:path arrowok="t"/>
            </v:shape>
            <w10:wrap anchorx="page"/>
          </v:group>
        </w:pic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Ma</w:t>
      </w:r>
      <w:r w:rsidRPr="008E14E8">
        <w:rPr>
          <w:rFonts w:asciiTheme="minorHAnsi" w:eastAsia="Arial" w:hAnsiTheme="minorHAnsi" w:cstheme="minorHAnsi"/>
          <w:sz w:val="22"/>
          <w:szCs w:val="22"/>
        </w:rPr>
        <w:t>i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8E14E8">
        <w:rPr>
          <w:rFonts w:asciiTheme="minorHAnsi" w:eastAsia="Arial" w:hAnsiTheme="minorHAnsi" w:cstheme="minorHAnsi"/>
          <w:sz w:val="22"/>
          <w:szCs w:val="22"/>
        </w:rPr>
        <w:t>t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8E14E8">
        <w:rPr>
          <w:rFonts w:asciiTheme="minorHAnsi" w:eastAsia="Arial" w:hAnsiTheme="minorHAnsi" w:cstheme="minorHAnsi"/>
          <w:sz w:val="22"/>
          <w:szCs w:val="22"/>
        </w:rPr>
        <w:t>in</w:t>
      </w:r>
      <w:r w:rsidRPr="008E14E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8E14E8">
        <w:rPr>
          <w:rFonts w:asciiTheme="minorHAnsi" w:eastAsia="Arial" w:hAnsiTheme="minorHAnsi" w:cstheme="minorHAnsi"/>
          <w:sz w:val="22"/>
          <w:szCs w:val="22"/>
        </w:rPr>
        <w:t>d</w:t>
      </w:r>
      <w:r w:rsidRPr="008E14E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z w:val="22"/>
          <w:szCs w:val="22"/>
        </w:rPr>
        <w:t>i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ncreas</w:t>
      </w:r>
      <w:r w:rsidRPr="008E14E8">
        <w:rPr>
          <w:rFonts w:asciiTheme="minorHAnsi" w:eastAsia="Arial" w:hAnsiTheme="minorHAnsi" w:cstheme="minorHAnsi"/>
          <w:sz w:val="22"/>
          <w:szCs w:val="22"/>
        </w:rPr>
        <w:t>e</w:t>
      </w:r>
      <w:r w:rsidRPr="008E14E8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know</w:t>
      </w:r>
      <w:r w:rsidRPr="008E14E8">
        <w:rPr>
          <w:rFonts w:asciiTheme="minorHAnsi" w:eastAsia="Arial" w:hAnsiTheme="minorHAnsi" w:cstheme="minorHAnsi"/>
          <w:sz w:val="22"/>
          <w:szCs w:val="22"/>
        </w:rPr>
        <w:t>l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edg</w:t>
      </w:r>
      <w:r w:rsidRPr="008E14E8">
        <w:rPr>
          <w:rFonts w:asciiTheme="minorHAnsi" w:eastAsia="Arial" w:hAnsiTheme="minorHAnsi" w:cstheme="minorHAnsi"/>
          <w:sz w:val="22"/>
          <w:szCs w:val="22"/>
        </w:rPr>
        <w:t>e</w:t>
      </w:r>
      <w:r w:rsidRPr="008E14E8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z w:val="22"/>
          <w:szCs w:val="22"/>
        </w:rPr>
        <w:t>in</w:t>
      </w:r>
      <w:r w:rsidRPr="008E14E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z w:val="22"/>
          <w:szCs w:val="22"/>
        </w:rPr>
        <w:t>t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8E14E8">
        <w:rPr>
          <w:rFonts w:asciiTheme="minorHAnsi" w:eastAsia="Arial" w:hAnsiTheme="minorHAnsi" w:cstheme="minorHAnsi"/>
          <w:sz w:val="22"/>
          <w:szCs w:val="22"/>
        </w:rPr>
        <w:t>e</w:t>
      </w:r>
      <w:r w:rsidRPr="008E14E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accoun</w:t>
      </w:r>
      <w:r w:rsidRPr="008E14E8">
        <w:rPr>
          <w:rFonts w:asciiTheme="minorHAnsi" w:eastAsia="Arial" w:hAnsiTheme="minorHAnsi" w:cstheme="minorHAnsi"/>
          <w:sz w:val="22"/>
          <w:szCs w:val="22"/>
        </w:rPr>
        <w:t>ti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8E14E8">
        <w:rPr>
          <w:rFonts w:asciiTheme="minorHAnsi" w:eastAsia="Arial" w:hAnsiTheme="minorHAnsi" w:cstheme="minorHAnsi"/>
          <w:sz w:val="22"/>
          <w:szCs w:val="22"/>
        </w:rPr>
        <w:t>g</w:t>
      </w:r>
      <w:r w:rsidRPr="008E14E8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so</w:t>
      </w:r>
      <w:r w:rsidRPr="008E14E8">
        <w:rPr>
          <w:rFonts w:asciiTheme="minorHAnsi" w:eastAsia="Arial" w:hAnsiTheme="minorHAnsi" w:cstheme="minorHAnsi"/>
          <w:sz w:val="22"/>
          <w:szCs w:val="22"/>
        </w:rPr>
        <w:t>ft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war</w:t>
      </w:r>
      <w:r w:rsidRPr="008E14E8">
        <w:rPr>
          <w:rFonts w:asciiTheme="minorHAnsi" w:eastAsia="Arial" w:hAnsiTheme="minorHAnsi" w:cstheme="minorHAnsi"/>
          <w:sz w:val="22"/>
          <w:szCs w:val="22"/>
        </w:rPr>
        <w:t>e</w:t>
      </w:r>
      <w:r w:rsidRPr="008E14E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z w:val="22"/>
          <w:szCs w:val="22"/>
        </w:rPr>
        <w:t>f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E14E8">
        <w:rPr>
          <w:rFonts w:asciiTheme="minorHAnsi" w:eastAsia="Arial" w:hAnsiTheme="minorHAnsi" w:cstheme="minorHAnsi"/>
          <w:sz w:val="22"/>
          <w:szCs w:val="22"/>
        </w:rPr>
        <w:t>r</w:t>
      </w:r>
      <w:r w:rsidRPr="008E14E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z w:val="22"/>
          <w:szCs w:val="22"/>
        </w:rPr>
        <w:t>t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8E14E8">
        <w:rPr>
          <w:rFonts w:asciiTheme="minorHAnsi" w:eastAsia="Arial" w:hAnsiTheme="minorHAnsi" w:cstheme="minorHAnsi"/>
          <w:sz w:val="22"/>
          <w:szCs w:val="22"/>
        </w:rPr>
        <w:t>e</w:t>
      </w:r>
      <w:r w:rsidRPr="008E14E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cons</w:t>
      </w:r>
      <w:r w:rsidRPr="008E14E8">
        <w:rPr>
          <w:rFonts w:asciiTheme="minorHAnsi" w:eastAsia="Arial" w:hAnsiTheme="minorHAnsi" w:cstheme="minorHAnsi"/>
          <w:sz w:val="22"/>
          <w:szCs w:val="22"/>
        </w:rPr>
        <w:t>t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ruc</w:t>
      </w:r>
      <w:r w:rsidRPr="008E14E8">
        <w:rPr>
          <w:rFonts w:asciiTheme="minorHAnsi" w:eastAsia="Arial" w:hAnsiTheme="minorHAnsi" w:cstheme="minorHAnsi"/>
          <w:sz w:val="22"/>
          <w:szCs w:val="22"/>
        </w:rPr>
        <w:t>ti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E14E8">
        <w:rPr>
          <w:rFonts w:asciiTheme="minorHAnsi" w:eastAsia="Arial" w:hAnsiTheme="minorHAnsi" w:cstheme="minorHAnsi"/>
          <w:sz w:val="22"/>
          <w:szCs w:val="22"/>
        </w:rPr>
        <w:t>n</w:t>
      </w:r>
      <w:r w:rsidRPr="008E14E8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z w:val="22"/>
          <w:szCs w:val="22"/>
        </w:rPr>
        <w:t>i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ndus</w:t>
      </w:r>
      <w:r w:rsidRPr="008E14E8">
        <w:rPr>
          <w:rFonts w:asciiTheme="minorHAnsi" w:eastAsia="Arial" w:hAnsiTheme="minorHAnsi" w:cstheme="minorHAnsi"/>
          <w:sz w:val="22"/>
          <w:szCs w:val="22"/>
        </w:rPr>
        <w:t>t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14E8">
        <w:rPr>
          <w:rFonts w:asciiTheme="minorHAnsi" w:eastAsia="Arial" w:hAnsiTheme="minorHAnsi" w:cstheme="minorHAnsi"/>
          <w:sz w:val="22"/>
          <w:szCs w:val="22"/>
        </w:rPr>
        <w:t>y</w:t>
      </w:r>
      <w:r w:rsidRPr="008E14E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8E14E8">
        <w:rPr>
          <w:rFonts w:asciiTheme="minorHAnsi" w:eastAsia="Arial" w:hAnsiTheme="minorHAnsi" w:cstheme="minorHAnsi"/>
          <w:sz w:val="22"/>
          <w:szCs w:val="22"/>
        </w:rPr>
        <w:t>s</w:t>
      </w:r>
      <w:r w:rsidRPr="008E14E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z w:val="22"/>
          <w:szCs w:val="22"/>
        </w:rPr>
        <w:t>it</w:t>
      </w:r>
      <w:r w:rsidRPr="008E14E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re</w:t>
      </w:r>
      <w:r w:rsidRPr="008E14E8">
        <w:rPr>
          <w:rFonts w:asciiTheme="minorHAnsi" w:eastAsia="Arial" w:hAnsiTheme="minorHAnsi" w:cstheme="minorHAnsi"/>
          <w:sz w:val="22"/>
          <w:szCs w:val="22"/>
        </w:rPr>
        <w:t>l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8E14E8">
        <w:rPr>
          <w:rFonts w:asciiTheme="minorHAnsi" w:eastAsia="Arial" w:hAnsiTheme="minorHAnsi" w:cstheme="minorHAnsi"/>
          <w:sz w:val="22"/>
          <w:szCs w:val="22"/>
        </w:rPr>
        <w:t>t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8E14E8">
        <w:rPr>
          <w:rFonts w:asciiTheme="minorHAnsi" w:eastAsia="Arial" w:hAnsiTheme="minorHAnsi" w:cstheme="minorHAnsi"/>
          <w:sz w:val="22"/>
          <w:szCs w:val="22"/>
        </w:rPr>
        <w:t>s</w:t>
      </w:r>
      <w:r w:rsidRPr="008E14E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8E14E8">
        <w:rPr>
          <w:rFonts w:asciiTheme="minorHAnsi" w:eastAsia="Arial" w:hAnsiTheme="minorHAnsi" w:cstheme="minorHAnsi"/>
          <w:sz w:val="22"/>
          <w:szCs w:val="22"/>
        </w:rPr>
        <w:t>i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rec</w:t>
      </w:r>
      <w:r w:rsidRPr="008E14E8">
        <w:rPr>
          <w:rFonts w:asciiTheme="minorHAnsi" w:eastAsia="Arial" w:hAnsiTheme="minorHAnsi" w:cstheme="minorHAnsi"/>
          <w:sz w:val="22"/>
          <w:szCs w:val="22"/>
        </w:rPr>
        <w:t>tly</w:t>
      </w:r>
      <w:r w:rsidRPr="008E14E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z w:val="22"/>
          <w:szCs w:val="22"/>
        </w:rPr>
        <w:t>to</w:t>
      </w:r>
    </w:p>
    <w:p w14:paraId="5671965E" w14:textId="77777777" w:rsidR="00FF5199" w:rsidRPr="008E14E8" w:rsidRDefault="00F92E27" w:rsidP="008E14E8">
      <w:pPr>
        <w:spacing w:before="77"/>
        <w:ind w:left="724" w:right="8484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8E14E8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S</w:t>
      </w:r>
      <w:r w:rsidRPr="008E14E8">
        <w:rPr>
          <w:rFonts w:asciiTheme="minorHAnsi" w:eastAsia="Arial" w:hAnsiTheme="minorHAnsi" w:cstheme="minorHAnsi"/>
          <w:position w:val="-1"/>
          <w:sz w:val="22"/>
          <w:szCs w:val="22"/>
        </w:rPr>
        <w:t>i</w:t>
      </w:r>
      <w:r w:rsidRPr="008E14E8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err</w:t>
      </w:r>
      <w:r w:rsidRPr="008E14E8">
        <w:rPr>
          <w:rFonts w:asciiTheme="minorHAnsi" w:eastAsia="Arial" w:hAnsiTheme="minorHAnsi" w:cstheme="minorHAnsi"/>
          <w:position w:val="-1"/>
          <w:sz w:val="22"/>
          <w:szCs w:val="22"/>
        </w:rPr>
        <w:t>a</w:t>
      </w:r>
      <w:r w:rsidRPr="008E14E8">
        <w:rPr>
          <w:rFonts w:asciiTheme="minorHAnsi" w:eastAsia="Arial" w:hAnsiTheme="minorHAnsi" w:cstheme="minorHAnsi"/>
          <w:spacing w:val="-6"/>
          <w:position w:val="-1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Cons</w:t>
      </w:r>
      <w:r w:rsidRPr="008E14E8">
        <w:rPr>
          <w:rFonts w:asciiTheme="minorHAnsi" w:eastAsia="Arial" w:hAnsiTheme="minorHAnsi" w:cstheme="minorHAnsi"/>
          <w:position w:val="-1"/>
          <w:sz w:val="22"/>
          <w:szCs w:val="22"/>
        </w:rPr>
        <w:t>t</w:t>
      </w:r>
      <w:r w:rsidRPr="008E14E8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ruc</w:t>
      </w:r>
      <w:r w:rsidRPr="008E14E8">
        <w:rPr>
          <w:rFonts w:asciiTheme="minorHAnsi" w:eastAsia="Arial" w:hAnsiTheme="minorHAnsi" w:cstheme="minorHAnsi"/>
          <w:position w:val="-1"/>
          <w:sz w:val="22"/>
          <w:szCs w:val="22"/>
        </w:rPr>
        <w:t>ti</w:t>
      </w:r>
      <w:r w:rsidRPr="008E14E8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on</w:t>
      </w:r>
      <w:r w:rsidRPr="008E14E8">
        <w:rPr>
          <w:rFonts w:asciiTheme="minorHAnsi" w:eastAsia="Arial" w:hAnsiTheme="minorHAnsi" w:cstheme="minorHAnsi"/>
          <w:position w:val="-1"/>
          <w:sz w:val="22"/>
          <w:szCs w:val="22"/>
        </w:rPr>
        <w:t>.</w:t>
      </w:r>
    </w:p>
    <w:p w14:paraId="5EA26691" w14:textId="77777777" w:rsidR="00FF5199" w:rsidRPr="008E14E8" w:rsidRDefault="00FF5199" w:rsidP="008E14E8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1745C163" w14:textId="77777777" w:rsidR="00FF5199" w:rsidRPr="008E14E8" w:rsidRDefault="00FF5199" w:rsidP="008E14E8">
      <w:pPr>
        <w:rPr>
          <w:rFonts w:asciiTheme="minorHAnsi" w:hAnsiTheme="minorHAnsi" w:cstheme="minorHAnsi"/>
          <w:sz w:val="22"/>
          <w:szCs w:val="22"/>
        </w:rPr>
      </w:pPr>
    </w:p>
    <w:p w14:paraId="6A18BE57" w14:textId="77777777" w:rsidR="00FF5199" w:rsidRPr="008E14E8" w:rsidRDefault="00F92E27" w:rsidP="008E14E8">
      <w:pPr>
        <w:spacing w:before="27"/>
        <w:ind w:left="110"/>
        <w:rPr>
          <w:rFonts w:asciiTheme="minorHAnsi" w:hAnsiTheme="minorHAnsi" w:cstheme="minorHAnsi"/>
          <w:sz w:val="22"/>
          <w:szCs w:val="22"/>
        </w:rPr>
      </w:pPr>
      <w:r w:rsidRPr="008E14E8">
        <w:rPr>
          <w:rFonts w:asciiTheme="minorHAnsi" w:hAnsiTheme="minorHAnsi" w:cstheme="minorHAnsi"/>
          <w:spacing w:val="1"/>
          <w:w w:val="97"/>
          <w:sz w:val="22"/>
          <w:szCs w:val="22"/>
        </w:rPr>
        <w:t>Shaka</w:t>
      </w:r>
      <w:r w:rsidRPr="008E14E8">
        <w:rPr>
          <w:rFonts w:asciiTheme="minorHAnsi" w:hAnsiTheme="minorHAnsi" w:cstheme="minorHAnsi"/>
          <w:w w:val="97"/>
          <w:sz w:val="22"/>
          <w:szCs w:val="22"/>
        </w:rPr>
        <w:t>i</w:t>
      </w:r>
      <w:r w:rsidRPr="008E14E8">
        <w:rPr>
          <w:rFonts w:asciiTheme="minorHAnsi" w:hAnsiTheme="minorHAnsi" w:cstheme="minorHAnsi"/>
          <w:spacing w:val="-6"/>
          <w:w w:val="97"/>
          <w:sz w:val="22"/>
          <w:szCs w:val="22"/>
        </w:rPr>
        <w:t xml:space="preserve"> </w:t>
      </w:r>
      <w:r w:rsidRPr="008E14E8">
        <w:rPr>
          <w:rFonts w:asciiTheme="minorHAnsi" w:hAnsiTheme="minorHAnsi" w:cstheme="minorHAnsi"/>
          <w:spacing w:val="2"/>
          <w:w w:val="80"/>
          <w:sz w:val="22"/>
          <w:szCs w:val="22"/>
        </w:rPr>
        <w:t>M</w:t>
      </w:r>
      <w:r w:rsidRPr="008E14E8">
        <w:rPr>
          <w:rFonts w:asciiTheme="minorHAnsi" w:hAnsiTheme="minorHAnsi" w:cstheme="minorHAnsi"/>
          <w:spacing w:val="1"/>
          <w:w w:val="92"/>
          <w:sz w:val="22"/>
          <w:szCs w:val="22"/>
        </w:rPr>
        <w:t>o</w:t>
      </w:r>
      <w:r w:rsidRPr="008E14E8">
        <w:rPr>
          <w:rFonts w:asciiTheme="minorHAnsi" w:hAnsiTheme="minorHAnsi" w:cstheme="minorHAnsi"/>
          <w:spacing w:val="1"/>
          <w:w w:val="122"/>
          <w:sz w:val="22"/>
          <w:szCs w:val="22"/>
        </w:rPr>
        <w:t>t</w:t>
      </w:r>
      <w:r w:rsidRPr="008E14E8">
        <w:rPr>
          <w:rFonts w:asciiTheme="minorHAnsi" w:hAnsiTheme="minorHAnsi" w:cstheme="minorHAnsi"/>
          <w:spacing w:val="1"/>
          <w:w w:val="92"/>
          <w:sz w:val="22"/>
          <w:szCs w:val="22"/>
        </w:rPr>
        <w:t>o</w:t>
      </w:r>
      <w:r w:rsidRPr="008E14E8">
        <w:rPr>
          <w:rFonts w:asciiTheme="minorHAnsi" w:hAnsiTheme="minorHAnsi" w:cstheme="minorHAnsi"/>
          <w:spacing w:val="1"/>
          <w:w w:val="101"/>
          <w:sz w:val="22"/>
          <w:szCs w:val="22"/>
        </w:rPr>
        <w:t>r</w:t>
      </w:r>
      <w:r w:rsidRPr="008E14E8">
        <w:rPr>
          <w:rFonts w:asciiTheme="minorHAnsi" w:hAnsiTheme="minorHAnsi" w:cstheme="minorHAnsi"/>
          <w:w w:val="109"/>
          <w:sz w:val="22"/>
          <w:szCs w:val="22"/>
        </w:rPr>
        <w:t>s</w:t>
      </w:r>
      <w:r w:rsidRPr="008E14E8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8E14E8">
        <w:rPr>
          <w:rFonts w:asciiTheme="minorHAnsi" w:hAnsiTheme="minorHAnsi" w:cstheme="minorHAnsi"/>
          <w:spacing w:val="1"/>
          <w:sz w:val="22"/>
          <w:szCs w:val="22"/>
        </w:rPr>
        <w:t>an</w:t>
      </w:r>
      <w:r w:rsidRPr="008E14E8">
        <w:rPr>
          <w:rFonts w:asciiTheme="minorHAnsi" w:hAnsiTheme="minorHAnsi" w:cstheme="minorHAnsi"/>
          <w:sz w:val="22"/>
          <w:szCs w:val="22"/>
        </w:rPr>
        <w:t>d</w:t>
      </w:r>
      <w:r w:rsidRPr="008E14E8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8E14E8">
        <w:rPr>
          <w:rFonts w:asciiTheme="minorHAnsi" w:hAnsiTheme="minorHAnsi" w:cstheme="minorHAnsi"/>
          <w:spacing w:val="1"/>
          <w:sz w:val="22"/>
          <w:szCs w:val="22"/>
        </w:rPr>
        <w:t>Spar</w:t>
      </w:r>
      <w:r w:rsidRPr="008E14E8">
        <w:rPr>
          <w:rFonts w:asciiTheme="minorHAnsi" w:hAnsiTheme="minorHAnsi" w:cstheme="minorHAnsi"/>
          <w:sz w:val="22"/>
          <w:szCs w:val="22"/>
        </w:rPr>
        <w:t>e</w:t>
      </w:r>
      <w:r w:rsidRPr="008E14E8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8E14E8">
        <w:rPr>
          <w:rFonts w:asciiTheme="minorHAnsi" w:hAnsiTheme="minorHAnsi" w:cstheme="minorHAnsi"/>
          <w:spacing w:val="1"/>
          <w:sz w:val="22"/>
          <w:szCs w:val="22"/>
        </w:rPr>
        <w:t>Part</w:t>
      </w:r>
      <w:r w:rsidRPr="008E14E8">
        <w:rPr>
          <w:rFonts w:asciiTheme="minorHAnsi" w:hAnsiTheme="minorHAnsi" w:cstheme="minorHAnsi"/>
          <w:sz w:val="22"/>
          <w:szCs w:val="22"/>
        </w:rPr>
        <w:t>s</w:t>
      </w:r>
      <w:r w:rsidRPr="008E14E8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8E14E8">
        <w:rPr>
          <w:rFonts w:asciiTheme="minorHAnsi" w:hAnsiTheme="minorHAnsi" w:cstheme="minorHAnsi"/>
          <w:spacing w:val="1"/>
          <w:w w:val="71"/>
          <w:sz w:val="22"/>
          <w:szCs w:val="22"/>
        </w:rPr>
        <w:t>T</w:t>
      </w:r>
      <w:r w:rsidRPr="008E14E8">
        <w:rPr>
          <w:rFonts w:asciiTheme="minorHAnsi" w:hAnsiTheme="minorHAnsi" w:cstheme="minorHAnsi"/>
          <w:spacing w:val="1"/>
          <w:w w:val="101"/>
          <w:sz w:val="22"/>
          <w:szCs w:val="22"/>
        </w:rPr>
        <w:t>r</w:t>
      </w:r>
      <w:r w:rsidRPr="008E14E8">
        <w:rPr>
          <w:rFonts w:asciiTheme="minorHAnsi" w:hAnsiTheme="minorHAnsi" w:cstheme="minorHAnsi"/>
          <w:spacing w:val="1"/>
          <w:w w:val="104"/>
          <w:sz w:val="22"/>
          <w:szCs w:val="22"/>
        </w:rPr>
        <w:t>a</w:t>
      </w:r>
      <w:r w:rsidRPr="008E14E8">
        <w:rPr>
          <w:rFonts w:asciiTheme="minorHAnsi" w:hAnsiTheme="minorHAnsi" w:cstheme="minorHAnsi"/>
          <w:spacing w:val="1"/>
          <w:w w:val="102"/>
          <w:sz w:val="22"/>
          <w:szCs w:val="22"/>
        </w:rPr>
        <w:t>de</w:t>
      </w:r>
      <w:r w:rsidRPr="008E14E8">
        <w:rPr>
          <w:rFonts w:asciiTheme="minorHAnsi" w:hAnsiTheme="minorHAnsi" w:cstheme="minorHAnsi"/>
          <w:spacing w:val="1"/>
          <w:w w:val="101"/>
          <w:sz w:val="22"/>
          <w:szCs w:val="22"/>
        </w:rPr>
        <w:t>r</w:t>
      </w:r>
      <w:r w:rsidRPr="008E14E8">
        <w:rPr>
          <w:rFonts w:asciiTheme="minorHAnsi" w:hAnsiTheme="minorHAnsi" w:cstheme="minorHAnsi"/>
          <w:w w:val="109"/>
          <w:sz w:val="22"/>
          <w:szCs w:val="22"/>
        </w:rPr>
        <w:t>s</w:t>
      </w:r>
      <w:r w:rsidRPr="008E14E8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8E14E8">
        <w:rPr>
          <w:rFonts w:asciiTheme="minorHAnsi" w:hAnsiTheme="minorHAnsi" w:cstheme="minorHAnsi"/>
          <w:spacing w:val="1"/>
          <w:sz w:val="22"/>
          <w:szCs w:val="22"/>
        </w:rPr>
        <w:t>Sr</w:t>
      </w:r>
      <w:r w:rsidRPr="008E14E8">
        <w:rPr>
          <w:rFonts w:asciiTheme="minorHAnsi" w:hAnsiTheme="minorHAnsi" w:cstheme="minorHAnsi"/>
          <w:sz w:val="22"/>
          <w:szCs w:val="22"/>
        </w:rPr>
        <w:t>i</w:t>
      </w:r>
      <w:r w:rsidRPr="008E14E8">
        <w:rPr>
          <w:rFonts w:asciiTheme="minorHAnsi" w:hAnsiTheme="minorHAnsi" w:cstheme="minorHAnsi"/>
          <w:spacing w:val="-24"/>
          <w:sz w:val="22"/>
          <w:szCs w:val="22"/>
        </w:rPr>
        <w:t xml:space="preserve"> </w:t>
      </w:r>
      <w:r w:rsidRPr="008E14E8">
        <w:rPr>
          <w:rFonts w:asciiTheme="minorHAnsi" w:hAnsiTheme="minorHAnsi" w:cstheme="minorHAnsi"/>
          <w:spacing w:val="1"/>
          <w:w w:val="65"/>
          <w:sz w:val="22"/>
          <w:szCs w:val="22"/>
        </w:rPr>
        <w:t>L</w:t>
      </w:r>
      <w:r w:rsidRPr="008E14E8">
        <w:rPr>
          <w:rFonts w:asciiTheme="minorHAnsi" w:hAnsiTheme="minorHAnsi" w:cstheme="minorHAnsi"/>
          <w:spacing w:val="1"/>
          <w:w w:val="104"/>
          <w:sz w:val="22"/>
          <w:szCs w:val="22"/>
        </w:rPr>
        <w:t>a</w:t>
      </w:r>
      <w:r w:rsidRPr="008E14E8">
        <w:rPr>
          <w:rFonts w:asciiTheme="minorHAnsi" w:hAnsiTheme="minorHAnsi" w:cstheme="minorHAnsi"/>
          <w:spacing w:val="1"/>
          <w:w w:val="96"/>
          <w:sz w:val="22"/>
          <w:szCs w:val="22"/>
        </w:rPr>
        <w:t>n</w:t>
      </w:r>
      <w:r w:rsidRPr="008E14E8">
        <w:rPr>
          <w:rFonts w:asciiTheme="minorHAnsi" w:hAnsiTheme="minorHAnsi" w:cstheme="minorHAnsi"/>
          <w:spacing w:val="1"/>
          <w:w w:val="93"/>
          <w:sz w:val="22"/>
          <w:szCs w:val="22"/>
        </w:rPr>
        <w:t>k</w:t>
      </w:r>
      <w:r w:rsidRPr="008E14E8">
        <w:rPr>
          <w:rFonts w:asciiTheme="minorHAnsi" w:hAnsiTheme="minorHAnsi" w:cstheme="minorHAnsi"/>
          <w:w w:val="104"/>
          <w:sz w:val="22"/>
          <w:szCs w:val="22"/>
        </w:rPr>
        <w:t>a</w:t>
      </w:r>
      <w:r w:rsidRPr="008E14E8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</w:t>
      </w:r>
      <w:r w:rsidRPr="008E14E8">
        <w:rPr>
          <w:rFonts w:asciiTheme="minorHAnsi" w:hAnsiTheme="minorHAnsi" w:cstheme="minorHAnsi"/>
          <w:spacing w:val="-24"/>
          <w:sz w:val="22"/>
          <w:szCs w:val="22"/>
        </w:rPr>
        <w:t xml:space="preserve"> </w:t>
      </w:r>
      <w:r w:rsidRPr="008E14E8">
        <w:rPr>
          <w:rFonts w:asciiTheme="minorHAnsi" w:hAnsiTheme="minorHAnsi" w:cstheme="minorHAnsi"/>
          <w:spacing w:val="1"/>
          <w:w w:val="83"/>
          <w:sz w:val="22"/>
          <w:szCs w:val="22"/>
        </w:rPr>
        <w:t>Au</w:t>
      </w:r>
      <w:r w:rsidRPr="008E14E8">
        <w:rPr>
          <w:rFonts w:asciiTheme="minorHAnsi" w:hAnsiTheme="minorHAnsi" w:cstheme="minorHAnsi"/>
          <w:w w:val="83"/>
          <w:sz w:val="22"/>
          <w:szCs w:val="22"/>
        </w:rPr>
        <w:t>g</w:t>
      </w:r>
      <w:r w:rsidRPr="008E14E8">
        <w:rPr>
          <w:rFonts w:asciiTheme="minorHAnsi" w:hAnsiTheme="minorHAnsi" w:cstheme="minorHAnsi"/>
          <w:spacing w:val="3"/>
          <w:w w:val="83"/>
          <w:sz w:val="22"/>
          <w:szCs w:val="22"/>
        </w:rPr>
        <w:t xml:space="preserve"> </w:t>
      </w:r>
      <w:r w:rsidRPr="008E14E8">
        <w:rPr>
          <w:rFonts w:asciiTheme="minorHAnsi" w:hAnsiTheme="minorHAnsi" w:cstheme="minorHAnsi"/>
          <w:spacing w:val="1"/>
          <w:sz w:val="22"/>
          <w:szCs w:val="22"/>
        </w:rPr>
        <w:t>200</w:t>
      </w:r>
      <w:r w:rsidRPr="008E14E8">
        <w:rPr>
          <w:rFonts w:asciiTheme="minorHAnsi" w:hAnsiTheme="minorHAnsi" w:cstheme="minorHAnsi"/>
          <w:sz w:val="22"/>
          <w:szCs w:val="22"/>
        </w:rPr>
        <w:t>8</w:t>
      </w:r>
      <w:r w:rsidRPr="008E14E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E14E8">
        <w:rPr>
          <w:rFonts w:asciiTheme="minorHAnsi" w:hAnsiTheme="minorHAnsi" w:cstheme="minorHAnsi"/>
          <w:w w:val="18"/>
          <w:sz w:val="22"/>
          <w:szCs w:val="22"/>
        </w:rPr>
        <w:t xml:space="preserve">—   </w:t>
      </w:r>
      <w:r w:rsidRPr="008E14E8">
        <w:rPr>
          <w:rFonts w:asciiTheme="minorHAnsi" w:hAnsiTheme="minorHAnsi" w:cstheme="minorHAnsi"/>
          <w:spacing w:val="6"/>
          <w:w w:val="18"/>
          <w:sz w:val="22"/>
          <w:szCs w:val="22"/>
        </w:rPr>
        <w:t xml:space="preserve"> </w:t>
      </w:r>
      <w:r w:rsidRPr="008E14E8">
        <w:rPr>
          <w:rFonts w:asciiTheme="minorHAnsi" w:hAnsiTheme="minorHAnsi" w:cstheme="minorHAnsi"/>
          <w:spacing w:val="1"/>
          <w:w w:val="83"/>
          <w:sz w:val="22"/>
          <w:szCs w:val="22"/>
        </w:rPr>
        <w:t>No</w:t>
      </w:r>
      <w:r w:rsidRPr="008E14E8">
        <w:rPr>
          <w:rFonts w:asciiTheme="minorHAnsi" w:hAnsiTheme="minorHAnsi" w:cstheme="minorHAnsi"/>
          <w:w w:val="83"/>
          <w:sz w:val="22"/>
          <w:szCs w:val="22"/>
        </w:rPr>
        <w:t>v</w:t>
      </w:r>
      <w:r w:rsidRPr="008E14E8">
        <w:rPr>
          <w:rFonts w:asciiTheme="minorHAnsi" w:hAnsiTheme="minorHAnsi" w:cstheme="minorHAnsi"/>
          <w:spacing w:val="2"/>
          <w:w w:val="83"/>
          <w:sz w:val="22"/>
          <w:szCs w:val="22"/>
        </w:rPr>
        <w:t xml:space="preserve"> </w:t>
      </w:r>
      <w:r w:rsidRPr="008E14E8">
        <w:rPr>
          <w:rFonts w:asciiTheme="minorHAnsi" w:hAnsiTheme="minorHAnsi" w:cstheme="minorHAnsi"/>
          <w:spacing w:val="1"/>
          <w:w w:val="99"/>
          <w:sz w:val="22"/>
          <w:szCs w:val="22"/>
        </w:rPr>
        <w:t>2</w:t>
      </w:r>
      <w:r w:rsidRPr="008E14E8">
        <w:rPr>
          <w:rFonts w:asciiTheme="minorHAnsi" w:hAnsiTheme="minorHAnsi" w:cstheme="minorHAnsi"/>
          <w:spacing w:val="1"/>
          <w:w w:val="105"/>
          <w:sz w:val="22"/>
          <w:szCs w:val="22"/>
        </w:rPr>
        <w:t>00</w:t>
      </w:r>
      <w:r w:rsidRPr="008E14E8">
        <w:rPr>
          <w:rFonts w:asciiTheme="minorHAnsi" w:hAnsiTheme="minorHAnsi" w:cstheme="minorHAnsi"/>
          <w:w w:val="105"/>
          <w:sz w:val="22"/>
          <w:szCs w:val="22"/>
        </w:rPr>
        <w:t>9</w:t>
      </w:r>
    </w:p>
    <w:p w14:paraId="524B0578" w14:textId="77777777" w:rsidR="00FF5199" w:rsidRPr="008E14E8" w:rsidRDefault="00F92E27" w:rsidP="008E14E8">
      <w:pPr>
        <w:spacing w:before="78"/>
        <w:ind w:left="110"/>
        <w:rPr>
          <w:rFonts w:asciiTheme="minorHAnsi" w:eastAsia="Arial" w:hAnsiTheme="minorHAnsi" w:cstheme="minorHAnsi"/>
          <w:sz w:val="22"/>
          <w:szCs w:val="22"/>
        </w:rPr>
      </w:pP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Ass</w:t>
      </w:r>
      <w:r w:rsidRPr="008E14E8">
        <w:rPr>
          <w:rFonts w:asciiTheme="minorHAnsi" w:eastAsia="Arial" w:hAnsiTheme="minorHAnsi" w:cstheme="minorHAnsi"/>
          <w:sz w:val="22"/>
          <w:szCs w:val="22"/>
        </w:rPr>
        <w:t>i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14E8">
        <w:rPr>
          <w:rFonts w:asciiTheme="minorHAnsi" w:eastAsia="Arial" w:hAnsiTheme="minorHAnsi" w:cstheme="minorHAnsi"/>
          <w:sz w:val="22"/>
          <w:szCs w:val="22"/>
        </w:rPr>
        <w:t>t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8E14E8">
        <w:rPr>
          <w:rFonts w:asciiTheme="minorHAnsi" w:eastAsia="Arial" w:hAnsiTheme="minorHAnsi" w:cstheme="minorHAnsi"/>
          <w:sz w:val="22"/>
          <w:szCs w:val="22"/>
        </w:rPr>
        <w:t>t</w:t>
      </w:r>
      <w:r w:rsidRPr="008E14E8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Accoun</w:t>
      </w:r>
      <w:r w:rsidRPr="008E14E8">
        <w:rPr>
          <w:rFonts w:asciiTheme="minorHAnsi" w:eastAsia="Arial" w:hAnsiTheme="minorHAnsi" w:cstheme="minorHAnsi"/>
          <w:sz w:val="22"/>
          <w:szCs w:val="22"/>
        </w:rPr>
        <w:t>t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8E14E8">
        <w:rPr>
          <w:rFonts w:asciiTheme="minorHAnsi" w:eastAsia="Arial" w:hAnsiTheme="minorHAnsi" w:cstheme="minorHAnsi"/>
          <w:sz w:val="22"/>
          <w:szCs w:val="22"/>
        </w:rPr>
        <w:t>t</w:t>
      </w:r>
    </w:p>
    <w:p w14:paraId="231D9BB8" w14:textId="77777777" w:rsidR="00FF5199" w:rsidRPr="008E14E8" w:rsidRDefault="00FF5199" w:rsidP="008E14E8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41EBB47D" w14:textId="77777777" w:rsidR="00FF5199" w:rsidRPr="008E14E8" w:rsidRDefault="00F92E27" w:rsidP="008E14E8">
      <w:pPr>
        <w:ind w:left="110"/>
        <w:rPr>
          <w:rFonts w:asciiTheme="minorHAnsi" w:eastAsia="Arial" w:hAnsiTheme="minorHAnsi" w:cstheme="minorHAnsi"/>
          <w:sz w:val="22"/>
          <w:szCs w:val="22"/>
        </w:rPr>
      </w:pPr>
      <w:r w:rsidRPr="008E14E8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Dut</w:t>
      </w:r>
      <w:r w:rsidRPr="008E14E8">
        <w:rPr>
          <w:rFonts w:asciiTheme="minorHAnsi" w:eastAsia="Arial" w:hAnsiTheme="minorHAnsi" w:cstheme="minorHAnsi"/>
          <w:b/>
          <w:position w:val="-1"/>
          <w:sz w:val="22"/>
          <w:szCs w:val="22"/>
        </w:rPr>
        <w:t>i</w:t>
      </w:r>
      <w:r w:rsidRPr="008E14E8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e</w:t>
      </w:r>
      <w:r w:rsidRPr="008E14E8">
        <w:rPr>
          <w:rFonts w:asciiTheme="minorHAnsi" w:eastAsia="Arial" w:hAnsiTheme="minorHAnsi" w:cstheme="minorHAnsi"/>
          <w:b/>
          <w:position w:val="-1"/>
          <w:sz w:val="22"/>
          <w:szCs w:val="22"/>
        </w:rPr>
        <w:t>s</w:t>
      </w:r>
      <w:r w:rsidRPr="008E14E8">
        <w:rPr>
          <w:rFonts w:asciiTheme="minorHAnsi" w:eastAsia="Arial" w:hAnsiTheme="minorHAnsi" w:cstheme="minorHAnsi"/>
          <w:b/>
          <w:spacing w:val="-6"/>
          <w:position w:val="-1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an</w:t>
      </w:r>
      <w:r w:rsidRPr="008E14E8">
        <w:rPr>
          <w:rFonts w:asciiTheme="minorHAnsi" w:eastAsia="Arial" w:hAnsiTheme="minorHAnsi" w:cstheme="minorHAnsi"/>
          <w:b/>
          <w:position w:val="-1"/>
          <w:sz w:val="22"/>
          <w:szCs w:val="22"/>
        </w:rPr>
        <w:t>d</w:t>
      </w:r>
      <w:r w:rsidRPr="008E14E8">
        <w:rPr>
          <w:rFonts w:asciiTheme="minorHAnsi" w:eastAsia="Arial" w:hAnsiTheme="minorHAnsi" w:cstheme="minorHAnsi"/>
          <w:b/>
          <w:spacing w:val="-3"/>
          <w:position w:val="-1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Respo</w:t>
      </w:r>
      <w:r w:rsidRPr="008E14E8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ns</w:t>
      </w:r>
      <w:r w:rsidRPr="008E14E8">
        <w:rPr>
          <w:rFonts w:asciiTheme="minorHAnsi" w:eastAsia="Arial" w:hAnsiTheme="minorHAnsi" w:cstheme="minorHAnsi"/>
          <w:b/>
          <w:position w:val="-1"/>
          <w:sz w:val="22"/>
          <w:szCs w:val="22"/>
        </w:rPr>
        <w:t>i</w:t>
      </w:r>
      <w:r w:rsidRPr="008E14E8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b</w:t>
      </w:r>
      <w:r w:rsidRPr="008E14E8">
        <w:rPr>
          <w:rFonts w:asciiTheme="minorHAnsi" w:eastAsia="Arial" w:hAnsiTheme="minorHAnsi" w:cstheme="minorHAnsi"/>
          <w:b/>
          <w:position w:val="-1"/>
          <w:sz w:val="22"/>
          <w:szCs w:val="22"/>
        </w:rPr>
        <w:t>ili</w:t>
      </w:r>
      <w:r w:rsidRPr="008E14E8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t</w:t>
      </w:r>
      <w:r w:rsidRPr="008E14E8">
        <w:rPr>
          <w:rFonts w:asciiTheme="minorHAnsi" w:eastAsia="Arial" w:hAnsiTheme="minorHAnsi" w:cstheme="minorHAnsi"/>
          <w:b/>
          <w:position w:val="-1"/>
          <w:sz w:val="22"/>
          <w:szCs w:val="22"/>
        </w:rPr>
        <w:t>i</w:t>
      </w:r>
      <w:r w:rsidRPr="008E14E8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e</w:t>
      </w:r>
      <w:r w:rsidRPr="008E14E8">
        <w:rPr>
          <w:rFonts w:asciiTheme="minorHAnsi" w:eastAsia="Arial" w:hAnsiTheme="minorHAnsi" w:cstheme="minorHAnsi"/>
          <w:b/>
          <w:position w:val="-1"/>
          <w:sz w:val="22"/>
          <w:szCs w:val="22"/>
        </w:rPr>
        <w:t>s</w:t>
      </w:r>
    </w:p>
    <w:p w14:paraId="0A7806AA" w14:textId="77777777" w:rsidR="00FF5199" w:rsidRPr="008E14E8" w:rsidRDefault="00FF5199" w:rsidP="008E14E8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39A466C6" w14:textId="77777777" w:rsidR="00FF5199" w:rsidRPr="008E14E8" w:rsidRDefault="00F92E27" w:rsidP="008E14E8">
      <w:pPr>
        <w:spacing w:before="34"/>
        <w:ind w:left="724"/>
        <w:rPr>
          <w:rFonts w:asciiTheme="minorHAnsi" w:eastAsia="Arial" w:hAnsiTheme="minorHAnsi" w:cstheme="minorHAnsi"/>
          <w:sz w:val="22"/>
          <w:szCs w:val="22"/>
        </w:rPr>
      </w:pPr>
      <w:r w:rsidRPr="008E14E8">
        <w:rPr>
          <w:rFonts w:asciiTheme="minorHAnsi" w:hAnsiTheme="minorHAnsi" w:cstheme="minorHAnsi"/>
          <w:sz w:val="22"/>
          <w:szCs w:val="22"/>
        </w:rPr>
        <w:pict w14:anchorId="4CB911D2">
          <v:group id="_x0000_s1153" style="position:absolute;left:0;text-align:left;margin-left:46.1pt;margin-top:6.1pt;width:6.25pt;height:3.85pt;z-index:-251664384;mso-position-horizontal-relative:page" coordorigin="922,122" coordsize="125,77">
            <v:shape id="_x0000_s1155" style="position:absolute;left:954;top:160;width:61;height:0" coordorigin="954,160" coordsize="61,0" path="m954,160r61,e" filled="f" strokecolor="#212121" strokeweight="1.119mm">
              <v:path arrowok="t"/>
            </v:shape>
            <v:shape id="_x0000_s1154" style="position:absolute;left:954;top:129;width:61;height:61" coordorigin="954,129" coordsize="61,61" path="m954,129r61,l1015,191r-61,l954,129xe" filled="f" strokecolor="#212121" strokeweight=".27094mm">
              <v:path arrowok="t"/>
            </v:shape>
            <w10:wrap anchorx="page"/>
          </v:group>
        </w:pic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Prepar</w:t>
      </w:r>
      <w:r w:rsidRPr="008E14E8">
        <w:rPr>
          <w:rFonts w:asciiTheme="minorHAnsi" w:eastAsia="Arial" w:hAnsiTheme="minorHAnsi" w:cstheme="minorHAnsi"/>
          <w:sz w:val="22"/>
          <w:szCs w:val="22"/>
        </w:rPr>
        <w:t>e</w:t>
      </w:r>
      <w:r w:rsidRPr="008E14E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pro</w:t>
      </w:r>
      <w:r w:rsidRPr="008E14E8">
        <w:rPr>
          <w:rFonts w:asciiTheme="minorHAnsi" w:eastAsia="Arial" w:hAnsiTheme="minorHAnsi" w:cstheme="minorHAnsi"/>
          <w:sz w:val="22"/>
          <w:szCs w:val="22"/>
        </w:rPr>
        <w:t>fit</w:t>
      </w:r>
      <w:r w:rsidRPr="008E14E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8E14E8">
        <w:rPr>
          <w:rFonts w:asciiTheme="minorHAnsi" w:eastAsia="Arial" w:hAnsiTheme="minorHAnsi" w:cstheme="minorHAnsi"/>
          <w:sz w:val="22"/>
          <w:szCs w:val="22"/>
        </w:rPr>
        <w:t>d</w:t>
      </w:r>
      <w:r w:rsidRPr="008E14E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z w:val="22"/>
          <w:szCs w:val="22"/>
        </w:rPr>
        <w:t>l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os</w:t>
      </w:r>
      <w:r w:rsidRPr="008E14E8">
        <w:rPr>
          <w:rFonts w:asciiTheme="minorHAnsi" w:eastAsia="Arial" w:hAnsiTheme="minorHAnsi" w:cstheme="minorHAnsi"/>
          <w:sz w:val="22"/>
          <w:szCs w:val="22"/>
        </w:rPr>
        <w:t>s</w:t>
      </w:r>
      <w:r w:rsidRPr="008E14E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14E8">
        <w:rPr>
          <w:rFonts w:asciiTheme="minorHAnsi" w:eastAsia="Arial" w:hAnsiTheme="minorHAnsi" w:cstheme="minorHAnsi"/>
          <w:sz w:val="22"/>
          <w:szCs w:val="22"/>
        </w:rPr>
        <w:t>t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8E14E8">
        <w:rPr>
          <w:rFonts w:asciiTheme="minorHAnsi" w:eastAsia="Arial" w:hAnsiTheme="minorHAnsi" w:cstheme="minorHAnsi"/>
          <w:sz w:val="22"/>
          <w:szCs w:val="22"/>
        </w:rPr>
        <w:t>t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emen</w:t>
      </w:r>
      <w:r w:rsidRPr="008E14E8">
        <w:rPr>
          <w:rFonts w:asciiTheme="minorHAnsi" w:eastAsia="Arial" w:hAnsiTheme="minorHAnsi" w:cstheme="minorHAnsi"/>
          <w:sz w:val="22"/>
          <w:szCs w:val="22"/>
        </w:rPr>
        <w:t>ts</w:t>
      </w:r>
      <w:r w:rsidRPr="008E14E8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8E14E8">
        <w:rPr>
          <w:rFonts w:asciiTheme="minorHAnsi" w:eastAsia="Arial" w:hAnsiTheme="minorHAnsi" w:cstheme="minorHAnsi"/>
          <w:sz w:val="22"/>
          <w:szCs w:val="22"/>
        </w:rPr>
        <w:t>d</w:t>
      </w:r>
      <w:r w:rsidRPr="008E14E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mon</w:t>
      </w:r>
      <w:r w:rsidRPr="008E14E8">
        <w:rPr>
          <w:rFonts w:asciiTheme="minorHAnsi" w:eastAsia="Arial" w:hAnsiTheme="minorHAnsi" w:cstheme="minorHAnsi"/>
          <w:sz w:val="22"/>
          <w:szCs w:val="22"/>
        </w:rPr>
        <w:t>t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8E14E8">
        <w:rPr>
          <w:rFonts w:asciiTheme="minorHAnsi" w:eastAsia="Arial" w:hAnsiTheme="minorHAnsi" w:cstheme="minorHAnsi"/>
          <w:sz w:val="22"/>
          <w:szCs w:val="22"/>
        </w:rPr>
        <w:t>ly</w:t>
      </w:r>
      <w:r w:rsidRPr="008E14E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14E8">
        <w:rPr>
          <w:rFonts w:asciiTheme="minorHAnsi" w:eastAsia="Arial" w:hAnsiTheme="minorHAnsi" w:cstheme="minorHAnsi"/>
          <w:sz w:val="22"/>
          <w:szCs w:val="22"/>
        </w:rPr>
        <w:t>l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os</w:t>
      </w:r>
      <w:r w:rsidRPr="008E14E8">
        <w:rPr>
          <w:rFonts w:asciiTheme="minorHAnsi" w:eastAsia="Arial" w:hAnsiTheme="minorHAnsi" w:cstheme="minorHAnsi"/>
          <w:sz w:val="22"/>
          <w:szCs w:val="22"/>
        </w:rPr>
        <w:t>i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8E14E8">
        <w:rPr>
          <w:rFonts w:asciiTheme="minorHAnsi" w:eastAsia="Arial" w:hAnsiTheme="minorHAnsi" w:cstheme="minorHAnsi"/>
          <w:sz w:val="22"/>
          <w:szCs w:val="22"/>
        </w:rPr>
        <w:t>g</w:t>
      </w:r>
      <w:r w:rsidRPr="008E14E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8E14E8">
        <w:rPr>
          <w:rFonts w:asciiTheme="minorHAnsi" w:eastAsia="Arial" w:hAnsiTheme="minorHAnsi" w:cstheme="minorHAnsi"/>
          <w:sz w:val="22"/>
          <w:szCs w:val="22"/>
        </w:rPr>
        <w:t>d</w:t>
      </w:r>
      <w:r w:rsidRPr="008E14E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cos</w:t>
      </w:r>
      <w:r w:rsidRPr="008E14E8">
        <w:rPr>
          <w:rFonts w:asciiTheme="minorHAnsi" w:eastAsia="Arial" w:hAnsiTheme="minorHAnsi" w:cstheme="minorHAnsi"/>
          <w:sz w:val="22"/>
          <w:szCs w:val="22"/>
        </w:rPr>
        <w:t>t</w:t>
      </w:r>
      <w:r w:rsidRPr="008E14E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accoun</w:t>
      </w:r>
      <w:r w:rsidRPr="008E14E8">
        <w:rPr>
          <w:rFonts w:asciiTheme="minorHAnsi" w:eastAsia="Arial" w:hAnsiTheme="minorHAnsi" w:cstheme="minorHAnsi"/>
          <w:sz w:val="22"/>
          <w:szCs w:val="22"/>
        </w:rPr>
        <w:t>ti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8E14E8">
        <w:rPr>
          <w:rFonts w:asciiTheme="minorHAnsi" w:eastAsia="Arial" w:hAnsiTheme="minorHAnsi" w:cstheme="minorHAnsi"/>
          <w:sz w:val="22"/>
          <w:szCs w:val="22"/>
        </w:rPr>
        <w:t>g</w:t>
      </w:r>
      <w:r w:rsidRPr="008E14E8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repor</w:t>
      </w:r>
      <w:r w:rsidRPr="008E14E8">
        <w:rPr>
          <w:rFonts w:asciiTheme="minorHAnsi" w:eastAsia="Arial" w:hAnsiTheme="minorHAnsi" w:cstheme="minorHAnsi"/>
          <w:sz w:val="22"/>
          <w:szCs w:val="22"/>
        </w:rPr>
        <w:t>t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14E8">
        <w:rPr>
          <w:rFonts w:asciiTheme="minorHAnsi" w:eastAsia="Arial" w:hAnsiTheme="minorHAnsi" w:cstheme="minorHAnsi"/>
          <w:sz w:val="22"/>
          <w:szCs w:val="22"/>
        </w:rPr>
        <w:t>.</w:t>
      </w:r>
    </w:p>
    <w:p w14:paraId="73078A8D" w14:textId="77777777" w:rsidR="00FF5199" w:rsidRPr="008E14E8" w:rsidRDefault="00F92E27" w:rsidP="008E14E8">
      <w:pPr>
        <w:spacing w:before="77"/>
        <w:ind w:left="724" w:right="431"/>
        <w:rPr>
          <w:rFonts w:asciiTheme="minorHAnsi" w:eastAsia="Arial" w:hAnsiTheme="minorHAnsi" w:cstheme="minorHAnsi"/>
          <w:sz w:val="22"/>
          <w:szCs w:val="22"/>
        </w:rPr>
      </w:pPr>
      <w:r w:rsidRPr="008E14E8">
        <w:rPr>
          <w:rFonts w:asciiTheme="minorHAnsi" w:hAnsiTheme="minorHAnsi" w:cstheme="minorHAnsi"/>
          <w:sz w:val="22"/>
          <w:szCs w:val="22"/>
        </w:rPr>
        <w:pict w14:anchorId="72ED8F29">
          <v:group id="_x0000_s1150" style="position:absolute;left:0;text-align:left;margin-left:46.1pt;margin-top:8.25pt;width:6.25pt;height:3.85pt;z-index:-251663360;mso-position-horizontal-relative:page" coordorigin="922,165" coordsize="125,77">
            <v:shape id="_x0000_s1152" style="position:absolute;left:954;top:203;width:61;height:0" coordorigin="954,203" coordsize="61,0" path="m954,203r61,e" filled="f" strokecolor="#212121" strokeweight="1.119mm">
              <v:path arrowok="t"/>
            </v:shape>
            <v:shape id="_x0000_s1151" style="position:absolute;left:954;top:172;width:61;height:61" coordorigin="954,172" coordsize="61,61" path="m954,172r61,l1015,234r-61,l954,172xe" filled="f" strokecolor="#212121" strokeweight=".27094mm">
              <v:path arrowok="t"/>
            </v:shape>
            <w10:wrap anchorx="page"/>
          </v:group>
        </w:pic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Comp</w:t>
      </w:r>
      <w:r w:rsidRPr="008E14E8">
        <w:rPr>
          <w:rFonts w:asciiTheme="minorHAnsi" w:eastAsia="Arial" w:hAnsiTheme="minorHAnsi" w:cstheme="minorHAnsi"/>
          <w:sz w:val="22"/>
          <w:szCs w:val="22"/>
        </w:rPr>
        <w:t>ile</w:t>
      </w:r>
      <w:r w:rsidRPr="008E14E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8E14E8">
        <w:rPr>
          <w:rFonts w:asciiTheme="minorHAnsi" w:eastAsia="Arial" w:hAnsiTheme="minorHAnsi" w:cstheme="minorHAnsi"/>
          <w:sz w:val="22"/>
          <w:szCs w:val="22"/>
        </w:rPr>
        <w:t>d</w:t>
      </w:r>
      <w:r w:rsidRPr="008E14E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ana</w:t>
      </w:r>
      <w:r w:rsidRPr="008E14E8">
        <w:rPr>
          <w:rFonts w:asciiTheme="minorHAnsi" w:eastAsia="Arial" w:hAnsiTheme="minorHAnsi" w:cstheme="minorHAnsi"/>
          <w:sz w:val="22"/>
          <w:szCs w:val="22"/>
        </w:rPr>
        <w:t>l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yz</w:t>
      </w:r>
      <w:r w:rsidRPr="008E14E8">
        <w:rPr>
          <w:rFonts w:asciiTheme="minorHAnsi" w:eastAsia="Arial" w:hAnsiTheme="minorHAnsi" w:cstheme="minorHAnsi"/>
          <w:sz w:val="22"/>
          <w:szCs w:val="22"/>
        </w:rPr>
        <w:t>e</w:t>
      </w:r>
      <w:r w:rsidRPr="008E14E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z w:val="22"/>
          <w:szCs w:val="22"/>
        </w:rPr>
        <w:t>fi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nanc</w:t>
      </w:r>
      <w:r w:rsidRPr="008E14E8">
        <w:rPr>
          <w:rFonts w:asciiTheme="minorHAnsi" w:eastAsia="Arial" w:hAnsiTheme="minorHAnsi" w:cstheme="minorHAnsi"/>
          <w:sz w:val="22"/>
          <w:szCs w:val="22"/>
        </w:rPr>
        <w:t>i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8E14E8">
        <w:rPr>
          <w:rFonts w:asciiTheme="minorHAnsi" w:eastAsia="Arial" w:hAnsiTheme="minorHAnsi" w:cstheme="minorHAnsi"/>
          <w:sz w:val="22"/>
          <w:szCs w:val="22"/>
        </w:rPr>
        <w:t>l</w:t>
      </w:r>
      <w:r w:rsidRPr="008E14E8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z w:val="22"/>
          <w:szCs w:val="22"/>
        </w:rPr>
        <w:t>i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8E14E8">
        <w:rPr>
          <w:rFonts w:asciiTheme="minorHAnsi" w:eastAsia="Arial" w:hAnsiTheme="minorHAnsi" w:cstheme="minorHAnsi"/>
          <w:sz w:val="22"/>
          <w:szCs w:val="22"/>
        </w:rPr>
        <w:t>f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orma</w:t>
      </w:r>
      <w:r w:rsidRPr="008E14E8">
        <w:rPr>
          <w:rFonts w:asciiTheme="minorHAnsi" w:eastAsia="Arial" w:hAnsiTheme="minorHAnsi" w:cstheme="minorHAnsi"/>
          <w:sz w:val="22"/>
          <w:szCs w:val="22"/>
        </w:rPr>
        <w:t>ti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E14E8">
        <w:rPr>
          <w:rFonts w:asciiTheme="minorHAnsi" w:eastAsia="Arial" w:hAnsiTheme="minorHAnsi" w:cstheme="minorHAnsi"/>
          <w:sz w:val="22"/>
          <w:szCs w:val="22"/>
        </w:rPr>
        <w:t>n</w:t>
      </w:r>
      <w:r w:rsidRPr="008E14E8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z w:val="22"/>
          <w:szCs w:val="22"/>
        </w:rPr>
        <w:t>to</w:t>
      </w:r>
      <w:r w:rsidRPr="008E14E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prepar</w:t>
      </w:r>
      <w:r w:rsidRPr="008E14E8">
        <w:rPr>
          <w:rFonts w:asciiTheme="minorHAnsi" w:eastAsia="Arial" w:hAnsiTheme="minorHAnsi" w:cstheme="minorHAnsi"/>
          <w:sz w:val="22"/>
          <w:szCs w:val="22"/>
        </w:rPr>
        <w:t>e</w:t>
      </w:r>
      <w:r w:rsidRPr="008E14E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8E14E8">
        <w:rPr>
          <w:rFonts w:asciiTheme="minorHAnsi" w:eastAsia="Arial" w:hAnsiTheme="minorHAnsi" w:cstheme="minorHAnsi"/>
          <w:sz w:val="22"/>
          <w:szCs w:val="22"/>
        </w:rPr>
        <w:t>t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14E8">
        <w:rPr>
          <w:rFonts w:asciiTheme="minorHAnsi" w:eastAsia="Arial" w:hAnsiTheme="minorHAnsi" w:cstheme="minorHAnsi"/>
          <w:sz w:val="22"/>
          <w:szCs w:val="22"/>
        </w:rPr>
        <w:t>i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8E14E8">
        <w:rPr>
          <w:rFonts w:asciiTheme="minorHAnsi" w:eastAsia="Arial" w:hAnsiTheme="minorHAnsi" w:cstheme="minorHAnsi"/>
          <w:sz w:val="22"/>
          <w:szCs w:val="22"/>
        </w:rPr>
        <w:t>s</w:t>
      </w:r>
      <w:r w:rsidRPr="008E14E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z w:val="22"/>
          <w:szCs w:val="22"/>
        </w:rPr>
        <w:t>to</w:t>
      </w:r>
      <w:r w:rsidRPr="008E14E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accoun</w:t>
      </w:r>
      <w:r w:rsidRPr="008E14E8">
        <w:rPr>
          <w:rFonts w:asciiTheme="minorHAnsi" w:eastAsia="Arial" w:hAnsiTheme="minorHAnsi" w:cstheme="minorHAnsi"/>
          <w:sz w:val="22"/>
          <w:szCs w:val="22"/>
        </w:rPr>
        <w:t>t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14E8">
        <w:rPr>
          <w:rFonts w:asciiTheme="minorHAnsi" w:eastAsia="Arial" w:hAnsiTheme="minorHAnsi" w:cstheme="minorHAnsi"/>
          <w:sz w:val="22"/>
          <w:szCs w:val="22"/>
        </w:rPr>
        <w:t>,</w:t>
      </w:r>
      <w:r w:rsidRPr="008E14E8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suc</w:t>
      </w:r>
      <w:r w:rsidRPr="008E14E8">
        <w:rPr>
          <w:rFonts w:asciiTheme="minorHAnsi" w:eastAsia="Arial" w:hAnsiTheme="minorHAnsi" w:cstheme="minorHAnsi"/>
          <w:sz w:val="22"/>
          <w:szCs w:val="22"/>
        </w:rPr>
        <w:t>h</w:t>
      </w:r>
      <w:r w:rsidRPr="008E14E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8E14E8">
        <w:rPr>
          <w:rFonts w:asciiTheme="minorHAnsi" w:eastAsia="Arial" w:hAnsiTheme="minorHAnsi" w:cstheme="minorHAnsi"/>
          <w:sz w:val="22"/>
          <w:szCs w:val="22"/>
        </w:rPr>
        <w:t>s</w:t>
      </w:r>
      <w:r w:rsidRPr="008E14E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genera</w:t>
      </w:r>
      <w:r w:rsidRPr="008E14E8">
        <w:rPr>
          <w:rFonts w:asciiTheme="minorHAnsi" w:eastAsia="Arial" w:hAnsiTheme="minorHAnsi" w:cstheme="minorHAnsi"/>
          <w:sz w:val="22"/>
          <w:szCs w:val="22"/>
        </w:rPr>
        <w:t>l</w:t>
      </w:r>
      <w:r w:rsidRPr="008E14E8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z w:val="22"/>
          <w:szCs w:val="22"/>
        </w:rPr>
        <w:t>l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edge</w:t>
      </w:r>
      <w:r w:rsidRPr="008E14E8">
        <w:rPr>
          <w:rFonts w:asciiTheme="minorHAnsi" w:eastAsia="Arial" w:hAnsiTheme="minorHAnsi" w:cstheme="minorHAnsi"/>
          <w:sz w:val="22"/>
          <w:szCs w:val="22"/>
        </w:rPr>
        <w:t>r</w:t>
      </w:r>
      <w:r w:rsidRPr="008E14E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accoun</w:t>
      </w:r>
      <w:r w:rsidRPr="008E14E8">
        <w:rPr>
          <w:rFonts w:asciiTheme="minorHAnsi" w:eastAsia="Arial" w:hAnsiTheme="minorHAnsi" w:cstheme="minorHAnsi"/>
          <w:sz w:val="22"/>
          <w:szCs w:val="22"/>
        </w:rPr>
        <w:t>t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14E8">
        <w:rPr>
          <w:rFonts w:asciiTheme="minorHAnsi" w:eastAsia="Arial" w:hAnsiTheme="minorHAnsi" w:cstheme="minorHAnsi"/>
          <w:sz w:val="22"/>
          <w:szCs w:val="22"/>
        </w:rPr>
        <w:t>,</w:t>
      </w:r>
      <w:r w:rsidRPr="008E14E8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8E14E8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documen</w:t>
      </w:r>
      <w:r w:rsidRPr="008E14E8">
        <w:rPr>
          <w:rFonts w:asciiTheme="minorHAnsi" w:eastAsia="Arial" w:hAnsiTheme="minorHAnsi" w:cstheme="minorHAnsi"/>
          <w:sz w:val="22"/>
          <w:szCs w:val="22"/>
        </w:rPr>
        <w:t>t</w:t>
      </w:r>
      <w:r w:rsidRPr="008E14E8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bus</w:t>
      </w:r>
      <w:r w:rsidRPr="008E14E8">
        <w:rPr>
          <w:rFonts w:asciiTheme="minorHAnsi" w:eastAsia="Arial" w:hAnsiTheme="minorHAnsi" w:cstheme="minorHAnsi"/>
          <w:sz w:val="22"/>
          <w:szCs w:val="22"/>
        </w:rPr>
        <w:t>i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nes</w:t>
      </w:r>
      <w:r w:rsidRPr="008E14E8">
        <w:rPr>
          <w:rFonts w:asciiTheme="minorHAnsi" w:eastAsia="Arial" w:hAnsiTheme="minorHAnsi" w:cstheme="minorHAnsi"/>
          <w:sz w:val="22"/>
          <w:szCs w:val="22"/>
        </w:rPr>
        <w:t>s</w:t>
      </w:r>
      <w:r w:rsidRPr="008E14E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z w:val="22"/>
          <w:szCs w:val="22"/>
        </w:rPr>
        <w:t>t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ransac</w:t>
      </w:r>
      <w:r w:rsidRPr="008E14E8">
        <w:rPr>
          <w:rFonts w:asciiTheme="minorHAnsi" w:eastAsia="Arial" w:hAnsiTheme="minorHAnsi" w:cstheme="minorHAnsi"/>
          <w:sz w:val="22"/>
          <w:szCs w:val="22"/>
        </w:rPr>
        <w:t>ti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ons</w:t>
      </w:r>
      <w:r w:rsidRPr="008E14E8">
        <w:rPr>
          <w:rFonts w:asciiTheme="minorHAnsi" w:eastAsia="Arial" w:hAnsiTheme="minorHAnsi" w:cstheme="minorHAnsi"/>
          <w:sz w:val="22"/>
          <w:szCs w:val="22"/>
        </w:rPr>
        <w:t>.</w:t>
      </w:r>
    </w:p>
    <w:p w14:paraId="035B2E26" w14:textId="77777777" w:rsidR="00FF5199" w:rsidRPr="008E14E8" w:rsidRDefault="00F92E27" w:rsidP="008E14E8">
      <w:pPr>
        <w:spacing w:before="2"/>
        <w:ind w:left="724" w:right="308"/>
        <w:rPr>
          <w:rFonts w:asciiTheme="minorHAnsi" w:eastAsia="Arial" w:hAnsiTheme="minorHAnsi" w:cstheme="minorHAnsi"/>
          <w:sz w:val="22"/>
          <w:szCs w:val="22"/>
        </w:rPr>
      </w:pPr>
      <w:r w:rsidRPr="008E14E8">
        <w:rPr>
          <w:rFonts w:asciiTheme="minorHAnsi" w:hAnsiTheme="minorHAnsi" w:cstheme="minorHAnsi"/>
          <w:sz w:val="22"/>
          <w:szCs w:val="22"/>
        </w:rPr>
        <w:pict w14:anchorId="1E9A0AFD">
          <v:group id="_x0000_s1147" style="position:absolute;left:0;text-align:left;margin-left:46.1pt;margin-top:4.5pt;width:6.25pt;height:3.85pt;z-index:-251662336;mso-position-horizontal-relative:page" coordorigin="922,90" coordsize="125,77">
            <v:shape id="_x0000_s1149" style="position:absolute;left:954;top:128;width:61;height:0" coordorigin="954,128" coordsize="61,0" path="m954,128r61,e" filled="f" strokecolor="#212121" strokeweight="1.119mm">
              <v:path arrowok="t"/>
            </v:shape>
            <v:shape id="_x0000_s1148" style="position:absolute;left:954;top:97;width:61;height:61" coordorigin="954,97" coordsize="61,61" path="m954,97r61,l1015,159r-61,l954,97xe" filled="f" strokecolor="#212121" strokeweight=".27094mm">
              <v:path arrowok="t"/>
            </v:shape>
            <w10:wrap anchorx="page"/>
          </v:group>
        </w:pict>
      </w:r>
      <w:r w:rsidRPr="008E14E8">
        <w:rPr>
          <w:rFonts w:asciiTheme="minorHAnsi" w:hAnsiTheme="minorHAnsi" w:cstheme="minorHAnsi"/>
          <w:sz w:val="22"/>
          <w:szCs w:val="22"/>
        </w:rPr>
        <w:pict w14:anchorId="16A43F64">
          <v:group id="_x0000_s1144" style="position:absolute;left:0;text-align:left;margin-left:46.1pt;margin-top:19.85pt;width:6.25pt;height:3.85pt;z-index:-251661312;mso-position-horizontal-relative:page" coordorigin="922,397" coordsize="125,77">
            <v:shape id="_x0000_s1146" style="position:absolute;left:954;top:435;width:61;height:0" coordorigin="954,435" coordsize="61,0" path="m954,435r61,e" filled="f" strokecolor="#212121" strokeweight="1.119mm">
              <v:path arrowok="t"/>
            </v:shape>
            <v:shape id="_x0000_s1145" style="position:absolute;left:954;top:405;width:61;height:61" coordorigin="954,405" coordsize="61,61" path="m954,405r61,l1015,466r-61,l954,405xe" filled="f" strokecolor="#212121" strokeweight=".27094mm">
              <v:path arrowok="t"/>
            </v:shape>
            <w10:wrap anchorx="page"/>
          </v:group>
        </w:pic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Ana</w:t>
      </w:r>
      <w:r w:rsidRPr="008E14E8">
        <w:rPr>
          <w:rFonts w:asciiTheme="minorHAnsi" w:eastAsia="Arial" w:hAnsiTheme="minorHAnsi" w:cstheme="minorHAnsi"/>
          <w:sz w:val="22"/>
          <w:szCs w:val="22"/>
        </w:rPr>
        <w:t>l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yz</w:t>
      </w:r>
      <w:r w:rsidRPr="008E14E8">
        <w:rPr>
          <w:rFonts w:asciiTheme="minorHAnsi" w:eastAsia="Arial" w:hAnsiTheme="minorHAnsi" w:cstheme="minorHAnsi"/>
          <w:sz w:val="22"/>
          <w:szCs w:val="22"/>
        </w:rPr>
        <w:t>e</w:t>
      </w:r>
      <w:r w:rsidRPr="008E14E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8E14E8">
        <w:rPr>
          <w:rFonts w:asciiTheme="minorHAnsi" w:eastAsia="Arial" w:hAnsiTheme="minorHAnsi" w:cstheme="minorHAnsi"/>
          <w:sz w:val="22"/>
          <w:szCs w:val="22"/>
        </w:rPr>
        <w:t>d</w:t>
      </w:r>
      <w:r w:rsidRPr="008E14E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rev</w:t>
      </w:r>
      <w:r w:rsidRPr="008E14E8">
        <w:rPr>
          <w:rFonts w:asciiTheme="minorHAnsi" w:eastAsia="Arial" w:hAnsiTheme="minorHAnsi" w:cstheme="minorHAnsi"/>
          <w:sz w:val="22"/>
          <w:szCs w:val="22"/>
        </w:rPr>
        <w:t>i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8E14E8">
        <w:rPr>
          <w:rFonts w:asciiTheme="minorHAnsi" w:eastAsia="Arial" w:hAnsiTheme="minorHAnsi" w:cstheme="minorHAnsi"/>
          <w:sz w:val="22"/>
          <w:szCs w:val="22"/>
        </w:rPr>
        <w:t>w</w:t>
      </w:r>
      <w:r w:rsidRPr="008E14E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budge</w:t>
      </w:r>
      <w:r w:rsidRPr="008E14E8">
        <w:rPr>
          <w:rFonts w:asciiTheme="minorHAnsi" w:eastAsia="Arial" w:hAnsiTheme="minorHAnsi" w:cstheme="minorHAnsi"/>
          <w:sz w:val="22"/>
          <w:szCs w:val="22"/>
        </w:rPr>
        <w:t>ts</w:t>
      </w:r>
      <w:r w:rsidRPr="008E14E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8E14E8">
        <w:rPr>
          <w:rFonts w:asciiTheme="minorHAnsi" w:eastAsia="Arial" w:hAnsiTheme="minorHAnsi" w:cstheme="minorHAnsi"/>
          <w:sz w:val="22"/>
          <w:szCs w:val="22"/>
        </w:rPr>
        <w:t>d</w:t>
      </w:r>
      <w:r w:rsidRPr="008E14E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expend</w:t>
      </w:r>
      <w:r w:rsidRPr="008E14E8">
        <w:rPr>
          <w:rFonts w:asciiTheme="minorHAnsi" w:eastAsia="Arial" w:hAnsiTheme="minorHAnsi" w:cstheme="minorHAnsi"/>
          <w:sz w:val="22"/>
          <w:szCs w:val="22"/>
        </w:rPr>
        <w:t>it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ure</w:t>
      </w:r>
      <w:r w:rsidRPr="008E14E8">
        <w:rPr>
          <w:rFonts w:asciiTheme="minorHAnsi" w:eastAsia="Arial" w:hAnsiTheme="minorHAnsi" w:cstheme="minorHAnsi"/>
          <w:sz w:val="22"/>
          <w:szCs w:val="22"/>
        </w:rPr>
        <w:t>s</w:t>
      </w:r>
      <w:r w:rsidRPr="008E14E8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z w:val="22"/>
          <w:szCs w:val="22"/>
        </w:rPr>
        <w:t>f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E14E8">
        <w:rPr>
          <w:rFonts w:asciiTheme="minorHAnsi" w:eastAsia="Arial" w:hAnsiTheme="minorHAnsi" w:cstheme="minorHAnsi"/>
          <w:sz w:val="22"/>
          <w:szCs w:val="22"/>
        </w:rPr>
        <w:t>r</w:t>
      </w:r>
      <w:r w:rsidRPr="008E14E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z w:val="22"/>
          <w:szCs w:val="22"/>
        </w:rPr>
        <w:t>l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oca</w:t>
      </w:r>
      <w:r w:rsidRPr="008E14E8">
        <w:rPr>
          <w:rFonts w:asciiTheme="minorHAnsi" w:eastAsia="Arial" w:hAnsiTheme="minorHAnsi" w:cstheme="minorHAnsi"/>
          <w:sz w:val="22"/>
          <w:szCs w:val="22"/>
        </w:rPr>
        <w:t>l,</w:t>
      </w:r>
      <w:r w:rsidRPr="008E14E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14E8">
        <w:rPr>
          <w:rFonts w:asciiTheme="minorHAnsi" w:eastAsia="Arial" w:hAnsiTheme="minorHAnsi" w:cstheme="minorHAnsi"/>
          <w:sz w:val="22"/>
          <w:szCs w:val="22"/>
        </w:rPr>
        <w:t>t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8E14E8">
        <w:rPr>
          <w:rFonts w:asciiTheme="minorHAnsi" w:eastAsia="Arial" w:hAnsiTheme="minorHAnsi" w:cstheme="minorHAnsi"/>
          <w:sz w:val="22"/>
          <w:szCs w:val="22"/>
        </w:rPr>
        <w:t>t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8E14E8">
        <w:rPr>
          <w:rFonts w:asciiTheme="minorHAnsi" w:eastAsia="Arial" w:hAnsiTheme="minorHAnsi" w:cstheme="minorHAnsi"/>
          <w:sz w:val="22"/>
          <w:szCs w:val="22"/>
        </w:rPr>
        <w:t>,</w:t>
      </w:r>
      <w:r w:rsidRPr="008E14E8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z w:val="22"/>
          <w:szCs w:val="22"/>
        </w:rPr>
        <w:t>f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edera</w:t>
      </w:r>
      <w:r w:rsidRPr="008E14E8">
        <w:rPr>
          <w:rFonts w:asciiTheme="minorHAnsi" w:eastAsia="Arial" w:hAnsiTheme="minorHAnsi" w:cstheme="minorHAnsi"/>
          <w:sz w:val="22"/>
          <w:szCs w:val="22"/>
        </w:rPr>
        <w:t>l,</w:t>
      </w:r>
      <w:r w:rsidRPr="008E14E8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8E14E8">
        <w:rPr>
          <w:rFonts w:asciiTheme="minorHAnsi" w:eastAsia="Arial" w:hAnsiTheme="minorHAnsi" w:cstheme="minorHAnsi"/>
          <w:sz w:val="22"/>
          <w:szCs w:val="22"/>
        </w:rPr>
        <w:t>d</w:t>
      </w:r>
      <w:r w:rsidRPr="008E14E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pr</w:t>
      </w:r>
      <w:r w:rsidRPr="008E14E8">
        <w:rPr>
          <w:rFonts w:asciiTheme="minorHAnsi" w:eastAsia="Arial" w:hAnsiTheme="minorHAnsi" w:cstheme="minorHAnsi"/>
          <w:sz w:val="22"/>
          <w:szCs w:val="22"/>
        </w:rPr>
        <w:t>i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va</w:t>
      </w:r>
      <w:r w:rsidRPr="008E14E8">
        <w:rPr>
          <w:rFonts w:asciiTheme="minorHAnsi" w:eastAsia="Arial" w:hAnsiTheme="minorHAnsi" w:cstheme="minorHAnsi"/>
          <w:sz w:val="22"/>
          <w:szCs w:val="22"/>
        </w:rPr>
        <w:t>te</w:t>
      </w:r>
      <w:r w:rsidRPr="008E14E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z w:val="22"/>
          <w:szCs w:val="22"/>
        </w:rPr>
        <w:t>f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und</w:t>
      </w:r>
      <w:r w:rsidRPr="008E14E8">
        <w:rPr>
          <w:rFonts w:asciiTheme="minorHAnsi" w:eastAsia="Arial" w:hAnsiTheme="minorHAnsi" w:cstheme="minorHAnsi"/>
          <w:sz w:val="22"/>
          <w:szCs w:val="22"/>
        </w:rPr>
        <w:t>i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ng</w:t>
      </w:r>
      <w:r w:rsidRPr="008E14E8">
        <w:rPr>
          <w:rFonts w:asciiTheme="minorHAnsi" w:eastAsia="Arial" w:hAnsiTheme="minorHAnsi" w:cstheme="minorHAnsi"/>
          <w:sz w:val="22"/>
          <w:szCs w:val="22"/>
        </w:rPr>
        <w:t>,</w:t>
      </w:r>
      <w:r w:rsidRPr="008E14E8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con</w:t>
      </w:r>
      <w:r w:rsidRPr="008E14E8">
        <w:rPr>
          <w:rFonts w:asciiTheme="minorHAnsi" w:eastAsia="Arial" w:hAnsiTheme="minorHAnsi" w:cstheme="minorHAnsi"/>
          <w:sz w:val="22"/>
          <w:szCs w:val="22"/>
        </w:rPr>
        <w:t>t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rac</w:t>
      </w:r>
      <w:r w:rsidRPr="008E14E8">
        <w:rPr>
          <w:rFonts w:asciiTheme="minorHAnsi" w:eastAsia="Arial" w:hAnsiTheme="minorHAnsi" w:cstheme="minorHAnsi"/>
          <w:sz w:val="22"/>
          <w:szCs w:val="22"/>
        </w:rPr>
        <w:t>t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14E8">
        <w:rPr>
          <w:rFonts w:asciiTheme="minorHAnsi" w:eastAsia="Arial" w:hAnsiTheme="minorHAnsi" w:cstheme="minorHAnsi"/>
          <w:sz w:val="22"/>
          <w:szCs w:val="22"/>
        </w:rPr>
        <w:t>,</w:t>
      </w:r>
      <w:r w:rsidRPr="008E14E8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8E14E8">
        <w:rPr>
          <w:rFonts w:asciiTheme="minorHAnsi" w:eastAsia="Arial" w:hAnsiTheme="minorHAnsi" w:cstheme="minorHAnsi"/>
          <w:sz w:val="22"/>
          <w:szCs w:val="22"/>
        </w:rPr>
        <w:t>d</w:t>
      </w:r>
      <w:r w:rsidRPr="008E14E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gran</w:t>
      </w:r>
      <w:r w:rsidRPr="008E14E8">
        <w:rPr>
          <w:rFonts w:asciiTheme="minorHAnsi" w:eastAsia="Arial" w:hAnsiTheme="minorHAnsi" w:cstheme="minorHAnsi"/>
          <w:sz w:val="22"/>
          <w:szCs w:val="22"/>
        </w:rPr>
        <w:t>t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14E8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Mon</w:t>
      </w:r>
      <w:r w:rsidRPr="008E14E8">
        <w:rPr>
          <w:rFonts w:asciiTheme="minorHAnsi" w:eastAsia="Arial" w:hAnsiTheme="minorHAnsi" w:cstheme="minorHAnsi"/>
          <w:sz w:val="22"/>
          <w:szCs w:val="22"/>
        </w:rPr>
        <w:t>it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E14E8">
        <w:rPr>
          <w:rFonts w:asciiTheme="minorHAnsi" w:eastAsia="Arial" w:hAnsiTheme="minorHAnsi" w:cstheme="minorHAnsi"/>
          <w:sz w:val="22"/>
          <w:szCs w:val="22"/>
        </w:rPr>
        <w:t>r</w:t>
      </w:r>
      <w:r w:rsidRPr="008E14E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8E14E8">
        <w:rPr>
          <w:rFonts w:asciiTheme="minorHAnsi" w:eastAsia="Arial" w:hAnsiTheme="minorHAnsi" w:cstheme="minorHAnsi"/>
          <w:sz w:val="22"/>
          <w:szCs w:val="22"/>
        </w:rPr>
        <w:t>d</w:t>
      </w:r>
      <w:r w:rsidRPr="008E14E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rev</w:t>
      </w:r>
      <w:r w:rsidRPr="008E14E8">
        <w:rPr>
          <w:rFonts w:asciiTheme="minorHAnsi" w:eastAsia="Arial" w:hAnsiTheme="minorHAnsi" w:cstheme="minorHAnsi"/>
          <w:sz w:val="22"/>
          <w:szCs w:val="22"/>
        </w:rPr>
        <w:t>i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8E14E8">
        <w:rPr>
          <w:rFonts w:asciiTheme="minorHAnsi" w:eastAsia="Arial" w:hAnsiTheme="minorHAnsi" w:cstheme="minorHAnsi"/>
          <w:sz w:val="22"/>
          <w:szCs w:val="22"/>
        </w:rPr>
        <w:t>w</w:t>
      </w:r>
      <w:r w:rsidRPr="008E14E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accoun</w:t>
      </w:r>
      <w:r w:rsidRPr="008E14E8">
        <w:rPr>
          <w:rFonts w:asciiTheme="minorHAnsi" w:eastAsia="Arial" w:hAnsiTheme="minorHAnsi" w:cstheme="minorHAnsi"/>
          <w:sz w:val="22"/>
          <w:szCs w:val="22"/>
        </w:rPr>
        <w:t>ti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8E14E8">
        <w:rPr>
          <w:rFonts w:asciiTheme="minorHAnsi" w:eastAsia="Arial" w:hAnsiTheme="minorHAnsi" w:cstheme="minorHAnsi"/>
          <w:sz w:val="22"/>
          <w:szCs w:val="22"/>
        </w:rPr>
        <w:t>g</w:t>
      </w:r>
      <w:r w:rsidRPr="008E14E8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8E14E8">
        <w:rPr>
          <w:rFonts w:asciiTheme="minorHAnsi" w:eastAsia="Arial" w:hAnsiTheme="minorHAnsi" w:cstheme="minorHAnsi"/>
          <w:sz w:val="22"/>
          <w:szCs w:val="22"/>
        </w:rPr>
        <w:t>d</w:t>
      </w:r>
      <w:r w:rsidRPr="008E14E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re</w:t>
      </w:r>
      <w:r w:rsidRPr="008E14E8">
        <w:rPr>
          <w:rFonts w:asciiTheme="minorHAnsi" w:eastAsia="Arial" w:hAnsiTheme="minorHAnsi" w:cstheme="minorHAnsi"/>
          <w:sz w:val="22"/>
          <w:szCs w:val="22"/>
        </w:rPr>
        <w:t>l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8E14E8">
        <w:rPr>
          <w:rFonts w:asciiTheme="minorHAnsi" w:eastAsia="Arial" w:hAnsiTheme="minorHAnsi" w:cstheme="minorHAnsi"/>
          <w:sz w:val="22"/>
          <w:szCs w:val="22"/>
        </w:rPr>
        <w:t>t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8E14E8">
        <w:rPr>
          <w:rFonts w:asciiTheme="minorHAnsi" w:eastAsia="Arial" w:hAnsiTheme="minorHAnsi" w:cstheme="minorHAnsi"/>
          <w:sz w:val="22"/>
          <w:szCs w:val="22"/>
        </w:rPr>
        <w:t>d</w:t>
      </w:r>
      <w:r w:rsidRPr="008E14E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sys</w:t>
      </w:r>
      <w:r w:rsidRPr="008E14E8">
        <w:rPr>
          <w:rFonts w:asciiTheme="minorHAnsi" w:eastAsia="Arial" w:hAnsiTheme="minorHAnsi" w:cstheme="minorHAnsi"/>
          <w:sz w:val="22"/>
          <w:szCs w:val="22"/>
        </w:rPr>
        <w:t>t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8E14E8">
        <w:rPr>
          <w:rFonts w:asciiTheme="minorHAnsi" w:eastAsia="Arial" w:hAnsiTheme="minorHAnsi" w:cstheme="minorHAnsi"/>
          <w:sz w:val="22"/>
          <w:szCs w:val="22"/>
        </w:rPr>
        <w:t>m</w:t>
      </w:r>
      <w:r w:rsidRPr="008E14E8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repor</w:t>
      </w:r>
      <w:r w:rsidRPr="008E14E8">
        <w:rPr>
          <w:rFonts w:asciiTheme="minorHAnsi" w:eastAsia="Arial" w:hAnsiTheme="minorHAnsi" w:cstheme="minorHAnsi"/>
          <w:sz w:val="22"/>
          <w:szCs w:val="22"/>
        </w:rPr>
        <w:t>ts</w:t>
      </w:r>
      <w:r w:rsidRPr="008E14E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z w:val="22"/>
          <w:szCs w:val="22"/>
        </w:rPr>
        <w:t>f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E14E8">
        <w:rPr>
          <w:rFonts w:asciiTheme="minorHAnsi" w:eastAsia="Arial" w:hAnsiTheme="minorHAnsi" w:cstheme="minorHAnsi"/>
          <w:sz w:val="22"/>
          <w:szCs w:val="22"/>
        </w:rPr>
        <w:t>r</w:t>
      </w:r>
      <w:r w:rsidRPr="008E14E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accurac</w:t>
      </w:r>
      <w:r w:rsidRPr="008E14E8">
        <w:rPr>
          <w:rFonts w:asciiTheme="minorHAnsi" w:eastAsia="Arial" w:hAnsiTheme="minorHAnsi" w:cstheme="minorHAnsi"/>
          <w:sz w:val="22"/>
          <w:szCs w:val="22"/>
        </w:rPr>
        <w:t>y</w:t>
      </w:r>
      <w:r w:rsidRPr="008E14E8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8E14E8">
        <w:rPr>
          <w:rFonts w:asciiTheme="minorHAnsi" w:eastAsia="Arial" w:hAnsiTheme="minorHAnsi" w:cstheme="minorHAnsi"/>
          <w:sz w:val="22"/>
          <w:szCs w:val="22"/>
        </w:rPr>
        <w:t>d</w:t>
      </w:r>
      <w:r w:rsidRPr="008E14E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comp</w:t>
      </w:r>
      <w:r w:rsidRPr="008E14E8">
        <w:rPr>
          <w:rFonts w:asciiTheme="minorHAnsi" w:eastAsia="Arial" w:hAnsiTheme="minorHAnsi" w:cstheme="minorHAnsi"/>
          <w:sz w:val="22"/>
          <w:szCs w:val="22"/>
        </w:rPr>
        <w:t>l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8E14E8">
        <w:rPr>
          <w:rFonts w:asciiTheme="minorHAnsi" w:eastAsia="Arial" w:hAnsiTheme="minorHAnsi" w:cstheme="minorHAnsi"/>
          <w:sz w:val="22"/>
          <w:szCs w:val="22"/>
        </w:rPr>
        <w:t>t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eness</w:t>
      </w:r>
      <w:r w:rsidRPr="008E14E8">
        <w:rPr>
          <w:rFonts w:asciiTheme="minorHAnsi" w:eastAsia="Arial" w:hAnsiTheme="minorHAnsi" w:cstheme="minorHAnsi"/>
          <w:sz w:val="22"/>
          <w:szCs w:val="22"/>
        </w:rPr>
        <w:t>.</w:t>
      </w:r>
    </w:p>
    <w:p w14:paraId="5C062312" w14:textId="77777777" w:rsidR="00FF5199" w:rsidRPr="008E14E8" w:rsidRDefault="00F92E27" w:rsidP="008E14E8">
      <w:pPr>
        <w:spacing w:before="2"/>
        <w:ind w:left="724" w:right="907"/>
        <w:rPr>
          <w:rFonts w:asciiTheme="minorHAnsi" w:eastAsia="Arial" w:hAnsiTheme="minorHAnsi" w:cstheme="minorHAnsi"/>
          <w:sz w:val="22"/>
          <w:szCs w:val="22"/>
        </w:rPr>
      </w:pPr>
      <w:r w:rsidRPr="008E14E8">
        <w:rPr>
          <w:rFonts w:asciiTheme="minorHAnsi" w:hAnsiTheme="minorHAnsi" w:cstheme="minorHAnsi"/>
          <w:sz w:val="22"/>
          <w:szCs w:val="22"/>
        </w:rPr>
        <w:pict w14:anchorId="36208AA3">
          <v:group id="_x0000_s1141" style="position:absolute;left:0;text-align:left;margin-left:46.1pt;margin-top:4.5pt;width:6.25pt;height:3.85pt;z-index:-251660288;mso-position-horizontal-relative:page" coordorigin="922,90" coordsize="125,77">
            <v:shape id="_x0000_s1143" style="position:absolute;left:954;top:128;width:61;height:0" coordorigin="954,128" coordsize="61,0" path="m954,128r61,e" filled="f" strokecolor="#212121" strokeweight="1.119mm">
              <v:path arrowok="t"/>
            </v:shape>
            <v:shape id="_x0000_s1142" style="position:absolute;left:954;top:97;width:61;height:61" coordorigin="954,97" coordsize="61,61" path="m954,97r61,l1015,159r-61,l954,97xe" filled="f" strokecolor="#212121" strokeweight=".27094mm">
              <v:path arrowok="t"/>
            </v:shape>
            <w10:wrap anchorx="page"/>
          </v:group>
        </w:pict>
      </w:r>
      <w:r w:rsidRPr="008E14E8">
        <w:rPr>
          <w:rFonts w:asciiTheme="minorHAnsi" w:hAnsiTheme="minorHAnsi" w:cstheme="minorHAnsi"/>
          <w:sz w:val="22"/>
          <w:szCs w:val="22"/>
        </w:rPr>
        <w:pict w14:anchorId="1973689B">
          <v:group id="_x0000_s1138" style="position:absolute;left:0;text-align:left;margin-left:46.1pt;margin-top:19.85pt;width:6.25pt;height:3.85pt;z-index:-251659264;mso-position-horizontal-relative:page" coordorigin="922,397" coordsize="125,77">
            <v:shape id="_x0000_s1140" style="position:absolute;left:954;top:435;width:61;height:0" coordorigin="954,435" coordsize="61,0" path="m954,435r61,e" filled="f" strokecolor="#212121" strokeweight="1.119mm">
              <v:path arrowok="t"/>
            </v:shape>
            <v:shape id="_x0000_s1139" style="position:absolute;left:954;top:405;width:61;height:61" coordorigin="954,405" coordsize="61,61" path="m954,405r61,l1015,466r-61,l954,405xe" filled="f" strokecolor="#212121" strokeweight=".27094mm">
              <v:path arrowok="t"/>
            </v:shape>
            <w10:wrap anchorx="page"/>
          </v:group>
        </w:pic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Prepar</w:t>
      </w:r>
      <w:r w:rsidRPr="008E14E8">
        <w:rPr>
          <w:rFonts w:asciiTheme="minorHAnsi" w:eastAsia="Arial" w:hAnsiTheme="minorHAnsi" w:cstheme="minorHAnsi"/>
          <w:sz w:val="22"/>
          <w:szCs w:val="22"/>
        </w:rPr>
        <w:t>e</w:t>
      </w:r>
      <w:r w:rsidRPr="008E14E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8E14E8">
        <w:rPr>
          <w:rFonts w:asciiTheme="minorHAnsi" w:eastAsia="Arial" w:hAnsiTheme="minorHAnsi" w:cstheme="minorHAnsi"/>
          <w:sz w:val="22"/>
          <w:szCs w:val="22"/>
        </w:rPr>
        <w:t>d</w:t>
      </w:r>
      <w:r w:rsidRPr="008E14E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rev</w:t>
      </w:r>
      <w:r w:rsidRPr="008E14E8">
        <w:rPr>
          <w:rFonts w:asciiTheme="minorHAnsi" w:eastAsia="Arial" w:hAnsiTheme="minorHAnsi" w:cstheme="minorHAnsi"/>
          <w:sz w:val="22"/>
          <w:szCs w:val="22"/>
        </w:rPr>
        <w:t>i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8E14E8">
        <w:rPr>
          <w:rFonts w:asciiTheme="minorHAnsi" w:eastAsia="Arial" w:hAnsiTheme="minorHAnsi" w:cstheme="minorHAnsi"/>
          <w:sz w:val="22"/>
          <w:szCs w:val="22"/>
        </w:rPr>
        <w:t>w</w:t>
      </w:r>
      <w:r w:rsidRPr="008E14E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budge</w:t>
      </w:r>
      <w:r w:rsidRPr="008E14E8">
        <w:rPr>
          <w:rFonts w:asciiTheme="minorHAnsi" w:eastAsia="Arial" w:hAnsiTheme="minorHAnsi" w:cstheme="minorHAnsi"/>
          <w:sz w:val="22"/>
          <w:szCs w:val="22"/>
        </w:rPr>
        <w:t>t,</w:t>
      </w:r>
      <w:r w:rsidRPr="008E14E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revenue</w:t>
      </w:r>
      <w:r w:rsidRPr="008E14E8">
        <w:rPr>
          <w:rFonts w:asciiTheme="minorHAnsi" w:eastAsia="Arial" w:hAnsiTheme="minorHAnsi" w:cstheme="minorHAnsi"/>
          <w:sz w:val="22"/>
          <w:szCs w:val="22"/>
        </w:rPr>
        <w:t>,</w:t>
      </w:r>
      <w:r w:rsidRPr="008E14E8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expense</w:t>
      </w:r>
      <w:r w:rsidRPr="008E14E8">
        <w:rPr>
          <w:rFonts w:asciiTheme="minorHAnsi" w:eastAsia="Arial" w:hAnsiTheme="minorHAnsi" w:cstheme="minorHAnsi"/>
          <w:sz w:val="22"/>
          <w:szCs w:val="22"/>
        </w:rPr>
        <w:t>,</w:t>
      </w:r>
      <w:r w:rsidRPr="008E14E8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payr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E14E8">
        <w:rPr>
          <w:rFonts w:asciiTheme="minorHAnsi" w:eastAsia="Arial" w:hAnsiTheme="minorHAnsi" w:cstheme="minorHAnsi"/>
          <w:sz w:val="22"/>
          <w:szCs w:val="22"/>
        </w:rPr>
        <w:t>ll</w:t>
      </w:r>
      <w:r w:rsidRPr="008E14E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8E14E8">
        <w:rPr>
          <w:rFonts w:asciiTheme="minorHAnsi" w:eastAsia="Arial" w:hAnsiTheme="minorHAnsi" w:cstheme="minorHAnsi"/>
          <w:sz w:val="22"/>
          <w:szCs w:val="22"/>
        </w:rPr>
        <w:t>t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14E8">
        <w:rPr>
          <w:rFonts w:asciiTheme="minorHAnsi" w:eastAsia="Arial" w:hAnsiTheme="minorHAnsi" w:cstheme="minorHAnsi"/>
          <w:sz w:val="22"/>
          <w:szCs w:val="22"/>
        </w:rPr>
        <w:t>i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es</w:t>
      </w:r>
      <w:r w:rsidRPr="008E14E8">
        <w:rPr>
          <w:rFonts w:asciiTheme="minorHAnsi" w:eastAsia="Arial" w:hAnsiTheme="minorHAnsi" w:cstheme="minorHAnsi"/>
          <w:sz w:val="22"/>
          <w:szCs w:val="22"/>
        </w:rPr>
        <w:t>,</w:t>
      </w:r>
      <w:r w:rsidRPr="008E14E8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z w:val="22"/>
          <w:szCs w:val="22"/>
        </w:rPr>
        <w:t>i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nvo</w:t>
      </w:r>
      <w:r w:rsidRPr="008E14E8">
        <w:rPr>
          <w:rFonts w:asciiTheme="minorHAnsi" w:eastAsia="Arial" w:hAnsiTheme="minorHAnsi" w:cstheme="minorHAnsi"/>
          <w:sz w:val="22"/>
          <w:szCs w:val="22"/>
        </w:rPr>
        <w:t>i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ces</w:t>
      </w:r>
      <w:r w:rsidRPr="008E14E8">
        <w:rPr>
          <w:rFonts w:asciiTheme="minorHAnsi" w:eastAsia="Arial" w:hAnsiTheme="minorHAnsi" w:cstheme="minorHAnsi"/>
          <w:sz w:val="22"/>
          <w:szCs w:val="22"/>
        </w:rPr>
        <w:t>,</w:t>
      </w:r>
      <w:r w:rsidRPr="008E14E8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8E14E8">
        <w:rPr>
          <w:rFonts w:asciiTheme="minorHAnsi" w:eastAsia="Arial" w:hAnsiTheme="minorHAnsi" w:cstheme="minorHAnsi"/>
          <w:sz w:val="22"/>
          <w:szCs w:val="22"/>
        </w:rPr>
        <w:t>d</w:t>
      </w:r>
      <w:r w:rsidRPr="008E14E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E14E8">
        <w:rPr>
          <w:rFonts w:asciiTheme="minorHAnsi" w:eastAsia="Arial" w:hAnsiTheme="minorHAnsi" w:cstheme="minorHAnsi"/>
          <w:sz w:val="22"/>
          <w:szCs w:val="22"/>
        </w:rPr>
        <w:t>t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he</w:t>
      </w:r>
      <w:r w:rsidRPr="008E14E8">
        <w:rPr>
          <w:rFonts w:asciiTheme="minorHAnsi" w:eastAsia="Arial" w:hAnsiTheme="minorHAnsi" w:cstheme="minorHAnsi"/>
          <w:sz w:val="22"/>
          <w:szCs w:val="22"/>
        </w:rPr>
        <w:t>r</w:t>
      </w:r>
      <w:r w:rsidRPr="008E14E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accoun</w:t>
      </w:r>
      <w:r w:rsidRPr="008E14E8">
        <w:rPr>
          <w:rFonts w:asciiTheme="minorHAnsi" w:eastAsia="Arial" w:hAnsiTheme="minorHAnsi" w:cstheme="minorHAnsi"/>
          <w:sz w:val="22"/>
          <w:szCs w:val="22"/>
        </w:rPr>
        <w:t>ti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8E14E8">
        <w:rPr>
          <w:rFonts w:asciiTheme="minorHAnsi" w:eastAsia="Arial" w:hAnsiTheme="minorHAnsi" w:cstheme="minorHAnsi"/>
          <w:sz w:val="22"/>
          <w:szCs w:val="22"/>
        </w:rPr>
        <w:t>g</w:t>
      </w:r>
      <w:r w:rsidRPr="008E14E8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documen</w:t>
      </w:r>
      <w:r w:rsidRPr="008E14E8">
        <w:rPr>
          <w:rFonts w:asciiTheme="minorHAnsi" w:eastAsia="Arial" w:hAnsiTheme="minorHAnsi" w:cstheme="minorHAnsi"/>
          <w:sz w:val="22"/>
          <w:szCs w:val="22"/>
        </w:rPr>
        <w:t>t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14E8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Exp</w:t>
      </w:r>
      <w:r w:rsidRPr="008E14E8">
        <w:rPr>
          <w:rFonts w:asciiTheme="minorHAnsi" w:eastAsia="Arial" w:hAnsiTheme="minorHAnsi" w:cstheme="minorHAnsi"/>
          <w:sz w:val="22"/>
          <w:szCs w:val="22"/>
        </w:rPr>
        <w:t>l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8E14E8">
        <w:rPr>
          <w:rFonts w:asciiTheme="minorHAnsi" w:eastAsia="Arial" w:hAnsiTheme="minorHAnsi" w:cstheme="minorHAnsi"/>
          <w:sz w:val="22"/>
          <w:szCs w:val="22"/>
        </w:rPr>
        <w:t>in</w:t>
      </w:r>
      <w:r w:rsidRPr="008E14E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8E14E8">
        <w:rPr>
          <w:rFonts w:asciiTheme="minorHAnsi" w:eastAsia="Arial" w:hAnsiTheme="minorHAnsi" w:cstheme="minorHAnsi"/>
          <w:sz w:val="22"/>
          <w:szCs w:val="22"/>
        </w:rPr>
        <w:t>illi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8E14E8">
        <w:rPr>
          <w:rFonts w:asciiTheme="minorHAnsi" w:eastAsia="Arial" w:hAnsiTheme="minorHAnsi" w:cstheme="minorHAnsi"/>
          <w:sz w:val="22"/>
          <w:szCs w:val="22"/>
        </w:rPr>
        <w:t>g</w:t>
      </w:r>
      <w:r w:rsidRPr="008E14E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z w:val="22"/>
          <w:szCs w:val="22"/>
        </w:rPr>
        <w:t>i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nvo</w:t>
      </w:r>
      <w:r w:rsidRPr="008E14E8">
        <w:rPr>
          <w:rFonts w:asciiTheme="minorHAnsi" w:eastAsia="Arial" w:hAnsiTheme="minorHAnsi" w:cstheme="minorHAnsi"/>
          <w:sz w:val="22"/>
          <w:szCs w:val="22"/>
        </w:rPr>
        <w:t>i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ce</w:t>
      </w:r>
      <w:r w:rsidRPr="008E14E8">
        <w:rPr>
          <w:rFonts w:asciiTheme="minorHAnsi" w:eastAsia="Arial" w:hAnsiTheme="minorHAnsi" w:cstheme="minorHAnsi"/>
          <w:sz w:val="22"/>
          <w:szCs w:val="22"/>
        </w:rPr>
        <w:t>s</w:t>
      </w:r>
      <w:r w:rsidRPr="008E14E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8E14E8">
        <w:rPr>
          <w:rFonts w:asciiTheme="minorHAnsi" w:eastAsia="Arial" w:hAnsiTheme="minorHAnsi" w:cstheme="minorHAnsi"/>
          <w:sz w:val="22"/>
          <w:szCs w:val="22"/>
        </w:rPr>
        <w:t>d</w:t>
      </w:r>
      <w:r w:rsidRPr="008E14E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accoun</w:t>
      </w:r>
      <w:r w:rsidRPr="008E14E8">
        <w:rPr>
          <w:rFonts w:asciiTheme="minorHAnsi" w:eastAsia="Arial" w:hAnsiTheme="minorHAnsi" w:cstheme="minorHAnsi"/>
          <w:sz w:val="22"/>
          <w:szCs w:val="22"/>
        </w:rPr>
        <w:t>ti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8E14E8">
        <w:rPr>
          <w:rFonts w:asciiTheme="minorHAnsi" w:eastAsia="Arial" w:hAnsiTheme="minorHAnsi" w:cstheme="minorHAnsi"/>
          <w:sz w:val="22"/>
          <w:szCs w:val="22"/>
        </w:rPr>
        <w:t>g</w:t>
      </w:r>
      <w:r w:rsidRPr="008E14E8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po</w:t>
      </w:r>
      <w:r w:rsidRPr="008E14E8">
        <w:rPr>
          <w:rFonts w:asciiTheme="minorHAnsi" w:eastAsia="Arial" w:hAnsiTheme="minorHAnsi" w:cstheme="minorHAnsi"/>
          <w:sz w:val="22"/>
          <w:szCs w:val="22"/>
        </w:rPr>
        <w:t>li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14E8">
        <w:rPr>
          <w:rFonts w:asciiTheme="minorHAnsi" w:eastAsia="Arial" w:hAnsiTheme="minorHAnsi" w:cstheme="minorHAnsi"/>
          <w:sz w:val="22"/>
          <w:szCs w:val="22"/>
        </w:rPr>
        <w:t>i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8E14E8">
        <w:rPr>
          <w:rFonts w:asciiTheme="minorHAnsi" w:eastAsia="Arial" w:hAnsiTheme="minorHAnsi" w:cstheme="minorHAnsi"/>
          <w:sz w:val="22"/>
          <w:szCs w:val="22"/>
        </w:rPr>
        <w:t>s</w:t>
      </w:r>
      <w:r w:rsidRPr="008E14E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z w:val="22"/>
          <w:szCs w:val="22"/>
        </w:rPr>
        <w:t>to</w:t>
      </w:r>
      <w:r w:rsidRPr="008E14E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14E8">
        <w:rPr>
          <w:rFonts w:asciiTheme="minorHAnsi" w:eastAsia="Arial" w:hAnsiTheme="minorHAnsi" w:cstheme="minorHAnsi"/>
          <w:sz w:val="22"/>
          <w:szCs w:val="22"/>
        </w:rPr>
        <w:t>t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8E14E8">
        <w:rPr>
          <w:rFonts w:asciiTheme="minorHAnsi" w:eastAsia="Arial" w:hAnsiTheme="minorHAnsi" w:cstheme="minorHAnsi"/>
          <w:sz w:val="22"/>
          <w:szCs w:val="22"/>
        </w:rPr>
        <w:t>ff,</w:t>
      </w:r>
      <w:r w:rsidRPr="008E14E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vendor</w:t>
      </w:r>
      <w:r w:rsidRPr="008E14E8">
        <w:rPr>
          <w:rFonts w:asciiTheme="minorHAnsi" w:eastAsia="Arial" w:hAnsiTheme="minorHAnsi" w:cstheme="minorHAnsi"/>
          <w:sz w:val="22"/>
          <w:szCs w:val="22"/>
        </w:rPr>
        <w:t>s</w:t>
      </w:r>
      <w:r w:rsidRPr="008E14E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8E14E8">
        <w:rPr>
          <w:rFonts w:asciiTheme="minorHAnsi" w:eastAsia="Arial" w:hAnsiTheme="minorHAnsi" w:cstheme="minorHAnsi"/>
          <w:sz w:val="22"/>
          <w:szCs w:val="22"/>
        </w:rPr>
        <w:t>d</w:t>
      </w:r>
      <w:r w:rsidRPr="008E14E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14E8">
        <w:rPr>
          <w:rFonts w:asciiTheme="minorHAnsi" w:eastAsia="Arial" w:hAnsiTheme="minorHAnsi" w:cstheme="minorHAnsi"/>
          <w:sz w:val="22"/>
          <w:szCs w:val="22"/>
        </w:rPr>
        <w:t>li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8E14E8">
        <w:rPr>
          <w:rFonts w:asciiTheme="minorHAnsi" w:eastAsia="Arial" w:hAnsiTheme="minorHAnsi" w:cstheme="minorHAnsi"/>
          <w:sz w:val="22"/>
          <w:szCs w:val="22"/>
        </w:rPr>
        <w:t>t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14E8">
        <w:rPr>
          <w:rFonts w:asciiTheme="minorHAnsi" w:eastAsia="Arial" w:hAnsiTheme="minorHAnsi" w:cstheme="minorHAnsi"/>
          <w:sz w:val="22"/>
          <w:szCs w:val="22"/>
        </w:rPr>
        <w:t>.</w:t>
      </w:r>
    </w:p>
    <w:p w14:paraId="727C5D60" w14:textId="77777777" w:rsidR="00FF5199" w:rsidRPr="008E14E8" w:rsidRDefault="00F92E27" w:rsidP="008E14E8">
      <w:pPr>
        <w:spacing w:before="2"/>
        <w:ind w:left="724"/>
        <w:rPr>
          <w:rFonts w:asciiTheme="minorHAnsi" w:eastAsia="Arial" w:hAnsiTheme="minorHAnsi" w:cstheme="minorHAnsi"/>
          <w:sz w:val="22"/>
          <w:szCs w:val="22"/>
        </w:rPr>
      </w:pPr>
      <w:r w:rsidRPr="008E14E8">
        <w:rPr>
          <w:rFonts w:asciiTheme="minorHAnsi" w:hAnsiTheme="minorHAnsi" w:cstheme="minorHAnsi"/>
          <w:sz w:val="22"/>
          <w:szCs w:val="22"/>
        </w:rPr>
        <w:pict w14:anchorId="7B80D088">
          <v:group id="_x0000_s1135" style="position:absolute;left:0;text-align:left;margin-left:46.1pt;margin-top:4.5pt;width:6.25pt;height:3.85pt;z-index:-251658240;mso-position-horizontal-relative:page" coordorigin="922,90" coordsize="125,77">
            <v:shape id="_x0000_s1137" style="position:absolute;left:954;top:128;width:61;height:0" coordorigin="954,128" coordsize="61,0" path="m954,128r61,e" filled="f" strokecolor="#212121" strokeweight="1.119mm">
              <v:path arrowok="t"/>
            </v:shape>
            <v:shape id="_x0000_s1136" style="position:absolute;left:954;top:97;width:61;height:61" coordorigin="954,97" coordsize="61,61" path="m954,97r61,l1015,159r-61,l954,97xe" filled="f" strokecolor="#212121" strokeweight=".27094mm">
              <v:path arrowok="t"/>
            </v:shape>
            <w10:wrap anchorx="page"/>
          </v:group>
        </w:pic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Reso</w:t>
      </w:r>
      <w:r w:rsidRPr="008E14E8">
        <w:rPr>
          <w:rFonts w:asciiTheme="minorHAnsi" w:eastAsia="Arial" w:hAnsiTheme="minorHAnsi" w:cstheme="minorHAnsi"/>
          <w:sz w:val="22"/>
          <w:szCs w:val="22"/>
        </w:rPr>
        <w:t>l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8E14E8">
        <w:rPr>
          <w:rFonts w:asciiTheme="minorHAnsi" w:eastAsia="Arial" w:hAnsiTheme="minorHAnsi" w:cstheme="minorHAnsi"/>
          <w:sz w:val="22"/>
          <w:szCs w:val="22"/>
        </w:rPr>
        <w:t>e</w:t>
      </w:r>
      <w:r w:rsidRPr="008E14E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accoun</w:t>
      </w:r>
      <w:r w:rsidRPr="008E14E8">
        <w:rPr>
          <w:rFonts w:asciiTheme="minorHAnsi" w:eastAsia="Arial" w:hAnsiTheme="minorHAnsi" w:cstheme="minorHAnsi"/>
          <w:sz w:val="22"/>
          <w:szCs w:val="22"/>
        </w:rPr>
        <w:t>ti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8E14E8">
        <w:rPr>
          <w:rFonts w:asciiTheme="minorHAnsi" w:eastAsia="Arial" w:hAnsiTheme="minorHAnsi" w:cstheme="minorHAnsi"/>
          <w:sz w:val="22"/>
          <w:szCs w:val="22"/>
        </w:rPr>
        <w:t>g</w:t>
      </w:r>
      <w:r w:rsidRPr="008E14E8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8E14E8">
        <w:rPr>
          <w:rFonts w:asciiTheme="minorHAnsi" w:eastAsia="Arial" w:hAnsiTheme="minorHAnsi" w:cstheme="minorHAnsi"/>
          <w:sz w:val="22"/>
          <w:szCs w:val="22"/>
        </w:rPr>
        <w:t>i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screpanc</w:t>
      </w:r>
      <w:r w:rsidRPr="008E14E8">
        <w:rPr>
          <w:rFonts w:asciiTheme="minorHAnsi" w:eastAsia="Arial" w:hAnsiTheme="minorHAnsi" w:cstheme="minorHAnsi"/>
          <w:sz w:val="22"/>
          <w:szCs w:val="22"/>
        </w:rPr>
        <w:t>i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es</w:t>
      </w:r>
      <w:r w:rsidRPr="008E14E8">
        <w:rPr>
          <w:rFonts w:asciiTheme="minorHAnsi" w:eastAsia="Arial" w:hAnsiTheme="minorHAnsi" w:cstheme="minorHAnsi"/>
          <w:sz w:val="22"/>
          <w:szCs w:val="22"/>
        </w:rPr>
        <w:t>.</w:t>
      </w:r>
    </w:p>
    <w:p w14:paraId="28172509" w14:textId="77777777" w:rsidR="00FF5199" w:rsidRPr="008E14E8" w:rsidRDefault="00F92E27" w:rsidP="008E14E8">
      <w:pPr>
        <w:spacing w:before="77"/>
        <w:ind w:left="724" w:right="341"/>
        <w:rPr>
          <w:rFonts w:asciiTheme="minorHAnsi" w:eastAsia="Arial" w:hAnsiTheme="minorHAnsi" w:cstheme="minorHAnsi"/>
          <w:sz w:val="22"/>
          <w:szCs w:val="22"/>
        </w:rPr>
        <w:sectPr w:rsidR="00FF5199" w:rsidRPr="008E14E8">
          <w:pgSz w:w="11900" w:h="16840"/>
          <w:pgMar w:top="1580" w:right="440" w:bottom="0" w:left="460" w:header="0" w:footer="14" w:gutter="0"/>
          <w:cols w:space="720"/>
        </w:sectPr>
      </w:pPr>
      <w:r w:rsidRPr="008E14E8">
        <w:rPr>
          <w:rFonts w:asciiTheme="minorHAnsi" w:hAnsiTheme="minorHAnsi" w:cstheme="minorHAnsi"/>
          <w:sz w:val="22"/>
          <w:szCs w:val="22"/>
        </w:rPr>
        <w:pict w14:anchorId="17CCE386">
          <v:group id="_x0000_s1132" style="position:absolute;left:0;text-align:left;margin-left:46.1pt;margin-top:8.25pt;width:6.25pt;height:3.85pt;z-index:-251657216;mso-position-horizontal-relative:page" coordorigin="922,165" coordsize="125,77">
            <v:shape id="_x0000_s1134" style="position:absolute;left:954;top:203;width:61;height:0" coordorigin="954,203" coordsize="61,0" path="m954,203r61,e" filled="f" strokecolor="#212121" strokeweight="1.119mm">
              <v:path arrowok="t"/>
            </v:shape>
            <v:shape id="_x0000_s1133" style="position:absolute;left:954;top:172;width:61;height:61" coordorigin="954,172" coordsize="61,61" path="m954,172r61,l1015,234r-61,l954,172xe" filled="f" strokecolor="#212121" strokeweight=".27094mm">
              <v:path arrowok="t"/>
            </v:shape>
            <w10:wrap anchorx="page"/>
          </v:group>
        </w:pict>
      </w:r>
      <w:r w:rsidRPr="008E14E8">
        <w:rPr>
          <w:rFonts w:asciiTheme="minorHAnsi" w:hAnsiTheme="minorHAnsi" w:cstheme="minorHAnsi"/>
          <w:sz w:val="22"/>
          <w:szCs w:val="22"/>
        </w:rPr>
        <w:pict w14:anchorId="2A4157BC">
          <v:group id="_x0000_s1129" style="position:absolute;left:0;text-align:left;margin-left:46.1pt;margin-top:23.6pt;width:6.25pt;height:3.85pt;z-index:-251656192;mso-position-horizontal-relative:page" coordorigin="922,472" coordsize="125,77">
            <v:shape id="_x0000_s1131" style="position:absolute;left:954;top:510;width:61;height:0" coordorigin="954,510" coordsize="61,0" path="m954,510r61,e" filled="f" strokecolor="#212121" strokeweight="1.119mm">
              <v:path arrowok="t"/>
            </v:shape>
            <v:shape id="_x0000_s1130" style="position:absolute;left:954;top:480;width:61;height:61" coordorigin="954,480" coordsize="61,61" path="m954,480r61,l1015,541r-61,l954,480xe" filled="f" strokecolor="#212121" strokeweight=".27094mm">
              <v:path arrowok="t"/>
            </v:shape>
            <w10:wrap anchorx="page"/>
          </v:group>
        </w:pic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Recommend</w:t>
      </w:r>
      <w:r w:rsidRPr="008E14E8">
        <w:rPr>
          <w:rFonts w:asciiTheme="minorHAnsi" w:eastAsia="Arial" w:hAnsiTheme="minorHAnsi" w:cstheme="minorHAnsi"/>
          <w:sz w:val="22"/>
          <w:szCs w:val="22"/>
        </w:rPr>
        <w:t>,</w:t>
      </w:r>
      <w:r w:rsidRPr="008E14E8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deve</w:t>
      </w:r>
      <w:r w:rsidRPr="008E14E8">
        <w:rPr>
          <w:rFonts w:asciiTheme="minorHAnsi" w:eastAsia="Arial" w:hAnsiTheme="minorHAnsi" w:cstheme="minorHAnsi"/>
          <w:sz w:val="22"/>
          <w:szCs w:val="22"/>
        </w:rPr>
        <w:t>l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E14E8">
        <w:rPr>
          <w:rFonts w:asciiTheme="minorHAnsi" w:eastAsia="Arial" w:hAnsiTheme="minorHAnsi" w:cstheme="minorHAnsi"/>
          <w:sz w:val="22"/>
          <w:szCs w:val="22"/>
        </w:rPr>
        <w:t>p</w:t>
      </w:r>
      <w:r w:rsidRPr="008E14E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8E14E8">
        <w:rPr>
          <w:rFonts w:asciiTheme="minorHAnsi" w:eastAsia="Arial" w:hAnsiTheme="minorHAnsi" w:cstheme="minorHAnsi"/>
          <w:sz w:val="22"/>
          <w:szCs w:val="22"/>
        </w:rPr>
        <w:t>d</w:t>
      </w:r>
      <w:r w:rsidRPr="008E14E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ma</w:t>
      </w:r>
      <w:r w:rsidRPr="008E14E8">
        <w:rPr>
          <w:rFonts w:asciiTheme="minorHAnsi" w:eastAsia="Arial" w:hAnsiTheme="minorHAnsi" w:cstheme="minorHAnsi"/>
          <w:sz w:val="22"/>
          <w:szCs w:val="22"/>
        </w:rPr>
        <w:t>i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8E14E8">
        <w:rPr>
          <w:rFonts w:asciiTheme="minorHAnsi" w:eastAsia="Arial" w:hAnsiTheme="minorHAnsi" w:cstheme="minorHAnsi"/>
          <w:sz w:val="22"/>
          <w:szCs w:val="22"/>
        </w:rPr>
        <w:t>t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8E14E8">
        <w:rPr>
          <w:rFonts w:asciiTheme="minorHAnsi" w:eastAsia="Arial" w:hAnsiTheme="minorHAnsi" w:cstheme="minorHAnsi"/>
          <w:sz w:val="22"/>
          <w:szCs w:val="22"/>
        </w:rPr>
        <w:t>in</w:t>
      </w:r>
      <w:r w:rsidRPr="008E14E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z w:val="22"/>
          <w:szCs w:val="22"/>
        </w:rPr>
        <w:t>fi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nanc</w:t>
      </w:r>
      <w:r w:rsidRPr="008E14E8">
        <w:rPr>
          <w:rFonts w:asciiTheme="minorHAnsi" w:eastAsia="Arial" w:hAnsiTheme="minorHAnsi" w:cstheme="minorHAnsi"/>
          <w:sz w:val="22"/>
          <w:szCs w:val="22"/>
        </w:rPr>
        <w:t>i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8E14E8">
        <w:rPr>
          <w:rFonts w:asciiTheme="minorHAnsi" w:eastAsia="Arial" w:hAnsiTheme="minorHAnsi" w:cstheme="minorHAnsi"/>
          <w:sz w:val="22"/>
          <w:szCs w:val="22"/>
        </w:rPr>
        <w:t>l</w:t>
      </w:r>
      <w:r w:rsidRPr="008E14E8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da</w:t>
      </w:r>
      <w:r w:rsidRPr="008E14E8">
        <w:rPr>
          <w:rFonts w:asciiTheme="minorHAnsi" w:eastAsia="Arial" w:hAnsiTheme="minorHAnsi" w:cstheme="minorHAnsi"/>
          <w:sz w:val="22"/>
          <w:szCs w:val="22"/>
        </w:rPr>
        <w:t>ta</w:t>
      </w:r>
      <w:r w:rsidRPr="008E14E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bases</w:t>
      </w:r>
      <w:r w:rsidRPr="008E14E8">
        <w:rPr>
          <w:rFonts w:asciiTheme="minorHAnsi" w:eastAsia="Arial" w:hAnsiTheme="minorHAnsi" w:cstheme="minorHAnsi"/>
          <w:sz w:val="22"/>
          <w:szCs w:val="22"/>
        </w:rPr>
        <w:t>,</w:t>
      </w:r>
      <w:r w:rsidRPr="008E14E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compu</w:t>
      </w:r>
      <w:r w:rsidRPr="008E14E8">
        <w:rPr>
          <w:rFonts w:asciiTheme="minorHAnsi" w:eastAsia="Arial" w:hAnsiTheme="minorHAnsi" w:cstheme="minorHAnsi"/>
          <w:sz w:val="22"/>
          <w:szCs w:val="22"/>
        </w:rPr>
        <w:t>t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8E14E8">
        <w:rPr>
          <w:rFonts w:asciiTheme="minorHAnsi" w:eastAsia="Arial" w:hAnsiTheme="minorHAnsi" w:cstheme="minorHAnsi"/>
          <w:sz w:val="22"/>
          <w:szCs w:val="22"/>
        </w:rPr>
        <w:t>r</w:t>
      </w:r>
      <w:r w:rsidRPr="008E14E8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so</w:t>
      </w:r>
      <w:r w:rsidRPr="008E14E8">
        <w:rPr>
          <w:rFonts w:asciiTheme="minorHAnsi" w:eastAsia="Arial" w:hAnsiTheme="minorHAnsi" w:cstheme="minorHAnsi"/>
          <w:sz w:val="22"/>
          <w:szCs w:val="22"/>
        </w:rPr>
        <w:t>ft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war</w:t>
      </w:r>
      <w:r w:rsidRPr="008E14E8">
        <w:rPr>
          <w:rFonts w:asciiTheme="minorHAnsi" w:eastAsia="Arial" w:hAnsiTheme="minorHAnsi" w:cstheme="minorHAnsi"/>
          <w:sz w:val="22"/>
          <w:szCs w:val="22"/>
        </w:rPr>
        <w:t>e</w:t>
      </w:r>
      <w:r w:rsidRPr="008E14E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sys</w:t>
      </w:r>
      <w:r w:rsidRPr="008E14E8">
        <w:rPr>
          <w:rFonts w:asciiTheme="minorHAnsi" w:eastAsia="Arial" w:hAnsiTheme="minorHAnsi" w:cstheme="minorHAnsi"/>
          <w:sz w:val="22"/>
          <w:szCs w:val="22"/>
        </w:rPr>
        <w:t>t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em</w:t>
      </w:r>
      <w:r w:rsidRPr="008E14E8">
        <w:rPr>
          <w:rFonts w:asciiTheme="minorHAnsi" w:eastAsia="Arial" w:hAnsiTheme="minorHAnsi" w:cstheme="minorHAnsi"/>
          <w:sz w:val="22"/>
          <w:szCs w:val="22"/>
        </w:rPr>
        <w:t>s</w:t>
      </w:r>
      <w:r w:rsidRPr="008E14E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8E14E8">
        <w:rPr>
          <w:rFonts w:asciiTheme="minorHAnsi" w:eastAsia="Arial" w:hAnsiTheme="minorHAnsi" w:cstheme="minorHAnsi"/>
          <w:sz w:val="22"/>
          <w:szCs w:val="22"/>
        </w:rPr>
        <w:t>d</w:t>
      </w:r>
      <w:r w:rsidRPr="008E14E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manua</w:t>
      </w:r>
      <w:r w:rsidRPr="008E14E8">
        <w:rPr>
          <w:rFonts w:asciiTheme="minorHAnsi" w:eastAsia="Arial" w:hAnsiTheme="minorHAnsi" w:cstheme="minorHAnsi"/>
          <w:sz w:val="22"/>
          <w:szCs w:val="22"/>
        </w:rPr>
        <w:t>l</w:t>
      </w:r>
      <w:r w:rsidRPr="008E14E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z w:val="22"/>
          <w:szCs w:val="22"/>
        </w:rPr>
        <w:t>fili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8E14E8">
        <w:rPr>
          <w:rFonts w:asciiTheme="minorHAnsi" w:eastAsia="Arial" w:hAnsiTheme="minorHAnsi" w:cstheme="minorHAnsi"/>
          <w:sz w:val="22"/>
          <w:szCs w:val="22"/>
        </w:rPr>
        <w:t>g</w:t>
      </w:r>
      <w:r w:rsidRPr="008E14E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sys</w:t>
      </w:r>
      <w:r w:rsidRPr="008E14E8">
        <w:rPr>
          <w:rFonts w:asciiTheme="minorHAnsi" w:eastAsia="Arial" w:hAnsiTheme="minorHAnsi" w:cstheme="minorHAnsi"/>
          <w:sz w:val="22"/>
          <w:szCs w:val="22"/>
        </w:rPr>
        <w:t>t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ems</w:t>
      </w:r>
      <w:r w:rsidRPr="008E14E8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Superv</w:t>
      </w:r>
      <w:r w:rsidRPr="008E14E8">
        <w:rPr>
          <w:rFonts w:asciiTheme="minorHAnsi" w:eastAsia="Arial" w:hAnsiTheme="minorHAnsi" w:cstheme="minorHAnsi"/>
          <w:sz w:val="22"/>
          <w:szCs w:val="22"/>
        </w:rPr>
        <w:t>i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14E8">
        <w:rPr>
          <w:rFonts w:asciiTheme="minorHAnsi" w:eastAsia="Arial" w:hAnsiTheme="minorHAnsi" w:cstheme="minorHAnsi"/>
          <w:sz w:val="22"/>
          <w:szCs w:val="22"/>
        </w:rPr>
        <w:t>e</w:t>
      </w:r>
      <w:r w:rsidRPr="008E14E8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z w:val="22"/>
          <w:szCs w:val="22"/>
        </w:rPr>
        <w:t>t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8E14E8">
        <w:rPr>
          <w:rFonts w:asciiTheme="minorHAnsi" w:eastAsia="Arial" w:hAnsiTheme="minorHAnsi" w:cstheme="minorHAnsi"/>
          <w:sz w:val="22"/>
          <w:szCs w:val="22"/>
        </w:rPr>
        <w:t>e</w:t>
      </w:r>
      <w:r w:rsidRPr="008E14E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z w:val="22"/>
          <w:szCs w:val="22"/>
        </w:rPr>
        <w:t>i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npu</w:t>
      </w:r>
      <w:r w:rsidRPr="008E14E8">
        <w:rPr>
          <w:rFonts w:asciiTheme="minorHAnsi" w:eastAsia="Arial" w:hAnsiTheme="minorHAnsi" w:cstheme="minorHAnsi"/>
          <w:sz w:val="22"/>
          <w:szCs w:val="22"/>
        </w:rPr>
        <w:t>t</w:t>
      </w:r>
      <w:r w:rsidRPr="008E14E8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8E14E8">
        <w:rPr>
          <w:rFonts w:asciiTheme="minorHAnsi" w:eastAsia="Arial" w:hAnsiTheme="minorHAnsi" w:cstheme="minorHAnsi"/>
          <w:sz w:val="22"/>
          <w:szCs w:val="22"/>
        </w:rPr>
        <w:t>d</w:t>
      </w:r>
      <w:r w:rsidRPr="008E14E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hand</w:t>
      </w:r>
      <w:r w:rsidRPr="008E14E8">
        <w:rPr>
          <w:rFonts w:asciiTheme="minorHAnsi" w:eastAsia="Arial" w:hAnsiTheme="minorHAnsi" w:cstheme="minorHAnsi"/>
          <w:sz w:val="22"/>
          <w:szCs w:val="22"/>
        </w:rPr>
        <w:t>li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8E14E8">
        <w:rPr>
          <w:rFonts w:asciiTheme="minorHAnsi" w:eastAsia="Arial" w:hAnsiTheme="minorHAnsi" w:cstheme="minorHAnsi"/>
          <w:sz w:val="22"/>
          <w:szCs w:val="22"/>
        </w:rPr>
        <w:t>g</w:t>
      </w:r>
      <w:r w:rsidRPr="008E14E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E14E8">
        <w:rPr>
          <w:rFonts w:asciiTheme="minorHAnsi" w:eastAsia="Arial" w:hAnsiTheme="minorHAnsi" w:cstheme="minorHAnsi"/>
          <w:sz w:val="22"/>
          <w:szCs w:val="22"/>
        </w:rPr>
        <w:t>f</w:t>
      </w:r>
      <w:r w:rsidRPr="008E14E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z w:val="22"/>
          <w:szCs w:val="22"/>
        </w:rPr>
        <w:t>fi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nanc</w:t>
      </w:r>
      <w:r w:rsidRPr="008E14E8">
        <w:rPr>
          <w:rFonts w:asciiTheme="minorHAnsi" w:eastAsia="Arial" w:hAnsiTheme="minorHAnsi" w:cstheme="minorHAnsi"/>
          <w:sz w:val="22"/>
          <w:szCs w:val="22"/>
        </w:rPr>
        <w:t>i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8E14E8">
        <w:rPr>
          <w:rFonts w:asciiTheme="minorHAnsi" w:eastAsia="Arial" w:hAnsiTheme="minorHAnsi" w:cstheme="minorHAnsi"/>
          <w:sz w:val="22"/>
          <w:szCs w:val="22"/>
        </w:rPr>
        <w:t>l</w:t>
      </w:r>
      <w:r w:rsidRPr="008E14E8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da</w:t>
      </w:r>
      <w:r w:rsidRPr="008E14E8">
        <w:rPr>
          <w:rFonts w:asciiTheme="minorHAnsi" w:eastAsia="Arial" w:hAnsiTheme="minorHAnsi" w:cstheme="minorHAnsi"/>
          <w:sz w:val="22"/>
          <w:szCs w:val="22"/>
        </w:rPr>
        <w:t>ta</w:t>
      </w:r>
      <w:r w:rsidRPr="008E14E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8E14E8">
        <w:rPr>
          <w:rFonts w:asciiTheme="minorHAnsi" w:eastAsia="Arial" w:hAnsiTheme="minorHAnsi" w:cstheme="minorHAnsi"/>
          <w:sz w:val="22"/>
          <w:szCs w:val="22"/>
        </w:rPr>
        <w:t>d</w:t>
      </w:r>
      <w:r w:rsidRPr="008E14E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repor</w:t>
      </w:r>
      <w:r w:rsidRPr="008E14E8">
        <w:rPr>
          <w:rFonts w:asciiTheme="minorHAnsi" w:eastAsia="Arial" w:hAnsiTheme="minorHAnsi" w:cstheme="minorHAnsi"/>
          <w:sz w:val="22"/>
          <w:szCs w:val="22"/>
        </w:rPr>
        <w:t>ts</w:t>
      </w:r>
      <w:r w:rsidRPr="008E14E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z w:val="22"/>
          <w:szCs w:val="22"/>
        </w:rPr>
        <w:t>f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E14E8">
        <w:rPr>
          <w:rFonts w:asciiTheme="minorHAnsi" w:eastAsia="Arial" w:hAnsiTheme="minorHAnsi" w:cstheme="minorHAnsi"/>
          <w:sz w:val="22"/>
          <w:szCs w:val="22"/>
        </w:rPr>
        <w:t>r</w:t>
      </w:r>
      <w:r w:rsidRPr="008E14E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z w:val="22"/>
          <w:szCs w:val="22"/>
        </w:rPr>
        <w:t>t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8E14E8">
        <w:rPr>
          <w:rFonts w:asciiTheme="minorHAnsi" w:eastAsia="Arial" w:hAnsiTheme="minorHAnsi" w:cstheme="minorHAnsi"/>
          <w:sz w:val="22"/>
          <w:szCs w:val="22"/>
        </w:rPr>
        <w:t>e</w:t>
      </w:r>
      <w:r w:rsidRPr="008E14E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company</w:t>
      </w:r>
      <w:r w:rsidRPr="008E14E8">
        <w:rPr>
          <w:rFonts w:asciiTheme="minorHAnsi" w:eastAsia="Arial" w:hAnsiTheme="minorHAnsi" w:cstheme="minorHAnsi"/>
          <w:sz w:val="22"/>
          <w:szCs w:val="22"/>
        </w:rPr>
        <w:t>'s</w:t>
      </w:r>
      <w:r w:rsidRPr="008E14E8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au</w:t>
      </w:r>
      <w:r w:rsidRPr="008E14E8">
        <w:rPr>
          <w:rFonts w:asciiTheme="minorHAnsi" w:eastAsia="Arial" w:hAnsiTheme="minorHAnsi" w:cstheme="minorHAnsi"/>
          <w:sz w:val="22"/>
          <w:szCs w:val="22"/>
        </w:rPr>
        <w:t>t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oma</w:t>
      </w:r>
      <w:r w:rsidRPr="008E14E8">
        <w:rPr>
          <w:rFonts w:asciiTheme="minorHAnsi" w:eastAsia="Arial" w:hAnsiTheme="minorHAnsi" w:cstheme="minorHAnsi"/>
          <w:sz w:val="22"/>
          <w:szCs w:val="22"/>
        </w:rPr>
        <w:t>t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8E14E8">
        <w:rPr>
          <w:rFonts w:asciiTheme="minorHAnsi" w:eastAsia="Arial" w:hAnsiTheme="minorHAnsi" w:cstheme="minorHAnsi"/>
          <w:sz w:val="22"/>
          <w:szCs w:val="22"/>
        </w:rPr>
        <w:t>d</w:t>
      </w:r>
      <w:r w:rsidRPr="008E14E8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z w:val="22"/>
          <w:szCs w:val="22"/>
        </w:rPr>
        <w:t>fi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nanc</w:t>
      </w:r>
      <w:r w:rsidRPr="008E14E8">
        <w:rPr>
          <w:rFonts w:asciiTheme="minorHAnsi" w:eastAsia="Arial" w:hAnsiTheme="minorHAnsi" w:cstheme="minorHAnsi"/>
          <w:sz w:val="22"/>
          <w:szCs w:val="22"/>
        </w:rPr>
        <w:t>i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8E14E8">
        <w:rPr>
          <w:rFonts w:asciiTheme="minorHAnsi" w:eastAsia="Arial" w:hAnsiTheme="minorHAnsi" w:cstheme="minorHAnsi"/>
          <w:sz w:val="22"/>
          <w:szCs w:val="22"/>
        </w:rPr>
        <w:t>l</w:t>
      </w:r>
      <w:r w:rsidRPr="008E14E8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sys</w:t>
      </w:r>
      <w:r w:rsidRPr="008E14E8">
        <w:rPr>
          <w:rFonts w:asciiTheme="minorHAnsi" w:eastAsia="Arial" w:hAnsiTheme="minorHAnsi" w:cstheme="minorHAnsi"/>
          <w:sz w:val="22"/>
          <w:szCs w:val="22"/>
        </w:rPr>
        <w:t>t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ems</w:t>
      </w:r>
      <w:r w:rsidRPr="008E14E8">
        <w:rPr>
          <w:rFonts w:asciiTheme="minorHAnsi" w:eastAsia="Arial" w:hAnsiTheme="minorHAnsi" w:cstheme="minorHAnsi"/>
          <w:sz w:val="22"/>
          <w:szCs w:val="22"/>
        </w:rPr>
        <w:t>.</w:t>
      </w:r>
    </w:p>
    <w:p w14:paraId="1AF4992C" w14:textId="77777777" w:rsidR="00FF5199" w:rsidRPr="008E14E8" w:rsidRDefault="00F92E27" w:rsidP="008E14E8">
      <w:pPr>
        <w:spacing w:before="62"/>
        <w:ind w:left="264"/>
        <w:rPr>
          <w:rFonts w:asciiTheme="minorHAnsi" w:hAnsiTheme="minorHAnsi" w:cstheme="minorHAnsi"/>
          <w:sz w:val="22"/>
          <w:szCs w:val="22"/>
        </w:rPr>
      </w:pPr>
      <w:r w:rsidRPr="008E14E8">
        <w:rPr>
          <w:rFonts w:asciiTheme="minorHAnsi" w:hAnsiTheme="minorHAnsi" w:cstheme="minorHAnsi"/>
          <w:sz w:val="22"/>
          <w:szCs w:val="22"/>
        </w:rPr>
        <w:lastRenderedPageBreak/>
        <w:pict w14:anchorId="27CF88C9">
          <v:group id="_x0000_s1127" style="position:absolute;left:0;text-align:left;margin-left:28.5pt;margin-top:22.5pt;width:91.4pt;height:30.7pt;z-index:-251655168;mso-position-horizontal-relative:page;mso-position-vertical-relative:page" coordorigin="570,450" coordsize="1828,614">
            <v:shape id="_x0000_s1128" style="position:absolute;left:570;top:450;width:1828;height:614" coordorigin="570,450" coordsize="1828,614" path="m2398,450r,614l570,1064r,-614l2398,450xe" fillcolor="black" stroked="f">
              <v:path arrowok="t"/>
            </v:shape>
            <w10:wrap anchorx="page" anchory="page"/>
          </v:group>
        </w:pict>
      </w:r>
      <w:r w:rsidRPr="008E14E8">
        <w:rPr>
          <w:rFonts w:asciiTheme="minorHAnsi" w:hAnsiTheme="minorHAnsi" w:cstheme="minorHAnsi"/>
          <w:spacing w:val="1"/>
          <w:w w:val="70"/>
          <w:position w:val="-1"/>
          <w:sz w:val="22"/>
          <w:szCs w:val="22"/>
        </w:rPr>
        <w:t>E</w:t>
      </w:r>
      <w:r w:rsidRPr="008E14E8">
        <w:rPr>
          <w:rFonts w:asciiTheme="minorHAnsi" w:hAnsiTheme="minorHAnsi" w:cstheme="minorHAnsi"/>
          <w:spacing w:val="1"/>
          <w:w w:val="77"/>
          <w:position w:val="-1"/>
          <w:sz w:val="22"/>
          <w:szCs w:val="22"/>
        </w:rPr>
        <w:t>D</w:t>
      </w:r>
      <w:r w:rsidRPr="008E14E8">
        <w:rPr>
          <w:rFonts w:asciiTheme="minorHAnsi" w:hAnsiTheme="minorHAnsi" w:cstheme="minorHAnsi"/>
          <w:spacing w:val="2"/>
          <w:w w:val="85"/>
          <w:position w:val="-1"/>
          <w:sz w:val="22"/>
          <w:szCs w:val="22"/>
        </w:rPr>
        <w:t>U</w:t>
      </w:r>
      <w:r w:rsidRPr="008E14E8">
        <w:rPr>
          <w:rFonts w:asciiTheme="minorHAnsi" w:hAnsiTheme="minorHAnsi" w:cstheme="minorHAnsi"/>
          <w:spacing w:val="2"/>
          <w:w w:val="82"/>
          <w:position w:val="-1"/>
          <w:sz w:val="22"/>
          <w:szCs w:val="22"/>
        </w:rPr>
        <w:t>C</w:t>
      </w:r>
      <w:r w:rsidRPr="008E14E8">
        <w:rPr>
          <w:rFonts w:asciiTheme="minorHAnsi" w:hAnsiTheme="minorHAnsi" w:cstheme="minorHAnsi"/>
          <w:spacing w:val="1"/>
          <w:w w:val="72"/>
          <w:position w:val="-1"/>
          <w:sz w:val="22"/>
          <w:szCs w:val="22"/>
        </w:rPr>
        <w:t>AT</w:t>
      </w:r>
      <w:r w:rsidRPr="008E14E8">
        <w:rPr>
          <w:rFonts w:asciiTheme="minorHAnsi" w:hAnsiTheme="minorHAnsi" w:cstheme="minorHAnsi"/>
          <w:w w:val="80"/>
          <w:position w:val="-1"/>
          <w:sz w:val="22"/>
          <w:szCs w:val="22"/>
        </w:rPr>
        <w:t>I</w:t>
      </w:r>
      <w:r w:rsidRPr="008E14E8">
        <w:rPr>
          <w:rFonts w:asciiTheme="minorHAnsi" w:hAnsiTheme="minorHAnsi" w:cstheme="minorHAnsi"/>
          <w:spacing w:val="1"/>
          <w:w w:val="81"/>
          <w:position w:val="-1"/>
          <w:sz w:val="22"/>
          <w:szCs w:val="22"/>
        </w:rPr>
        <w:t>O</w:t>
      </w:r>
      <w:r w:rsidRPr="008E14E8">
        <w:rPr>
          <w:rFonts w:asciiTheme="minorHAnsi" w:hAnsiTheme="minorHAnsi" w:cstheme="minorHAnsi"/>
          <w:w w:val="79"/>
          <w:position w:val="-1"/>
          <w:sz w:val="22"/>
          <w:szCs w:val="22"/>
        </w:rPr>
        <w:t>N</w:t>
      </w:r>
    </w:p>
    <w:p w14:paraId="34A4EABA" w14:textId="77777777" w:rsidR="00FF5199" w:rsidRPr="008E14E8" w:rsidRDefault="00FF5199" w:rsidP="008E14E8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35CDAED3" w14:textId="77777777" w:rsidR="00FF5199" w:rsidRPr="008E14E8" w:rsidRDefault="00FF5199" w:rsidP="008E14E8">
      <w:pPr>
        <w:rPr>
          <w:rFonts w:asciiTheme="minorHAnsi" w:hAnsiTheme="minorHAnsi" w:cstheme="minorHAnsi"/>
          <w:sz w:val="22"/>
          <w:szCs w:val="22"/>
        </w:rPr>
      </w:pPr>
    </w:p>
    <w:p w14:paraId="2EB8928B" w14:textId="77777777" w:rsidR="00FF5199" w:rsidRPr="008E14E8" w:rsidRDefault="00F92E27" w:rsidP="008E14E8">
      <w:pPr>
        <w:spacing w:before="27"/>
        <w:ind w:left="110"/>
        <w:rPr>
          <w:rFonts w:asciiTheme="minorHAnsi" w:hAnsiTheme="minorHAnsi" w:cstheme="minorHAnsi"/>
          <w:sz w:val="22"/>
          <w:szCs w:val="22"/>
        </w:rPr>
      </w:pPr>
      <w:r w:rsidRPr="008E14E8">
        <w:rPr>
          <w:rFonts w:asciiTheme="minorHAnsi" w:hAnsiTheme="minorHAnsi" w:cstheme="minorHAnsi"/>
          <w:spacing w:val="2"/>
          <w:w w:val="80"/>
          <w:sz w:val="22"/>
          <w:szCs w:val="22"/>
        </w:rPr>
        <w:t>M</w:t>
      </w:r>
      <w:r w:rsidRPr="008E14E8">
        <w:rPr>
          <w:rFonts w:asciiTheme="minorHAnsi" w:hAnsiTheme="minorHAnsi" w:cstheme="minorHAnsi"/>
          <w:spacing w:val="1"/>
          <w:w w:val="104"/>
          <w:sz w:val="22"/>
          <w:szCs w:val="22"/>
        </w:rPr>
        <w:t>a</w:t>
      </w:r>
      <w:r w:rsidRPr="008E14E8">
        <w:rPr>
          <w:rFonts w:asciiTheme="minorHAnsi" w:hAnsiTheme="minorHAnsi" w:cstheme="minorHAnsi"/>
          <w:spacing w:val="1"/>
          <w:w w:val="109"/>
          <w:sz w:val="22"/>
          <w:szCs w:val="22"/>
        </w:rPr>
        <w:t>s</w:t>
      </w:r>
      <w:r w:rsidRPr="008E14E8">
        <w:rPr>
          <w:rFonts w:asciiTheme="minorHAnsi" w:hAnsiTheme="minorHAnsi" w:cstheme="minorHAnsi"/>
          <w:spacing w:val="1"/>
          <w:w w:val="122"/>
          <w:sz w:val="22"/>
          <w:szCs w:val="22"/>
        </w:rPr>
        <w:t>t</w:t>
      </w:r>
      <w:r w:rsidRPr="008E14E8">
        <w:rPr>
          <w:rFonts w:asciiTheme="minorHAnsi" w:hAnsiTheme="minorHAnsi" w:cstheme="minorHAnsi"/>
          <w:spacing w:val="1"/>
          <w:w w:val="102"/>
          <w:sz w:val="22"/>
          <w:szCs w:val="22"/>
        </w:rPr>
        <w:t>e</w:t>
      </w:r>
      <w:r w:rsidRPr="008E14E8">
        <w:rPr>
          <w:rFonts w:asciiTheme="minorHAnsi" w:hAnsiTheme="minorHAnsi" w:cstheme="minorHAnsi"/>
          <w:w w:val="101"/>
          <w:sz w:val="22"/>
          <w:szCs w:val="22"/>
        </w:rPr>
        <w:t>r</w:t>
      </w:r>
      <w:r w:rsidRPr="008E14E8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8E14E8">
        <w:rPr>
          <w:rFonts w:asciiTheme="minorHAnsi" w:hAnsiTheme="minorHAnsi" w:cstheme="minorHAnsi"/>
          <w:spacing w:val="1"/>
          <w:w w:val="95"/>
          <w:sz w:val="22"/>
          <w:szCs w:val="22"/>
        </w:rPr>
        <w:t>o</w:t>
      </w:r>
      <w:r w:rsidRPr="008E14E8">
        <w:rPr>
          <w:rFonts w:asciiTheme="minorHAnsi" w:hAnsiTheme="minorHAnsi" w:cstheme="minorHAnsi"/>
          <w:w w:val="95"/>
          <w:sz w:val="22"/>
          <w:szCs w:val="22"/>
        </w:rPr>
        <w:t>f</w:t>
      </w:r>
      <w:r w:rsidRPr="008E14E8">
        <w:rPr>
          <w:rFonts w:asciiTheme="minorHAnsi" w:hAnsiTheme="minorHAnsi" w:cstheme="minorHAnsi"/>
          <w:spacing w:val="-14"/>
          <w:w w:val="95"/>
          <w:sz w:val="22"/>
          <w:szCs w:val="22"/>
        </w:rPr>
        <w:t xml:space="preserve"> </w:t>
      </w:r>
      <w:r w:rsidRPr="008E14E8">
        <w:rPr>
          <w:rFonts w:asciiTheme="minorHAnsi" w:hAnsiTheme="minorHAnsi" w:cstheme="minorHAnsi"/>
          <w:spacing w:val="1"/>
          <w:w w:val="95"/>
          <w:sz w:val="22"/>
          <w:szCs w:val="22"/>
        </w:rPr>
        <w:t>Busines</w:t>
      </w:r>
      <w:r w:rsidRPr="008E14E8">
        <w:rPr>
          <w:rFonts w:asciiTheme="minorHAnsi" w:hAnsiTheme="minorHAnsi" w:cstheme="minorHAnsi"/>
          <w:w w:val="95"/>
          <w:sz w:val="22"/>
          <w:szCs w:val="22"/>
        </w:rPr>
        <w:t>s</w:t>
      </w:r>
      <w:r w:rsidRPr="008E14E8">
        <w:rPr>
          <w:rFonts w:asciiTheme="minorHAnsi" w:hAnsiTheme="minorHAnsi" w:cstheme="minorHAnsi"/>
          <w:spacing w:val="21"/>
          <w:w w:val="95"/>
          <w:sz w:val="22"/>
          <w:szCs w:val="22"/>
        </w:rPr>
        <w:t xml:space="preserve"> </w:t>
      </w:r>
      <w:r w:rsidRPr="008E14E8">
        <w:rPr>
          <w:rFonts w:asciiTheme="minorHAnsi" w:hAnsiTheme="minorHAnsi" w:cstheme="minorHAnsi"/>
          <w:spacing w:val="1"/>
          <w:w w:val="71"/>
          <w:sz w:val="22"/>
          <w:szCs w:val="22"/>
        </w:rPr>
        <w:t>A</w:t>
      </w:r>
      <w:r w:rsidRPr="008E14E8">
        <w:rPr>
          <w:rFonts w:asciiTheme="minorHAnsi" w:hAnsiTheme="minorHAnsi" w:cstheme="minorHAnsi"/>
          <w:spacing w:val="1"/>
          <w:w w:val="102"/>
          <w:sz w:val="22"/>
          <w:szCs w:val="22"/>
        </w:rPr>
        <w:t>d</w:t>
      </w:r>
      <w:r w:rsidRPr="008E14E8">
        <w:rPr>
          <w:rFonts w:asciiTheme="minorHAnsi" w:hAnsiTheme="minorHAnsi" w:cstheme="minorHAnsi"/>
          <w:spacing w:val="1"/>
          <w:w w:val="94"/>
          <w:sz w:val="22"/>
          <w:szCs w:val="22"/>
        </w:rPr>
        <w:t>m</w:t>
      </w:r>
      <w:r w:rsidRPr="008E14E8">
        <w:rPr>
          <w:rFonts w:asciiTheme="minorHAnsi" w:hAnsiTheme="minorHAnsi" w:cstheme="minorHAnsi"/>
          <w:spacing w:val="1"/>
          <w:w w:val="89"/>
          <w:sz w:val="22"/>
          <w:szCs w:val="22"/>
        </w:rPr>
        <w:t>i</w:t>
      </w:r>
      <w:r w:rsidRPr="008E14E8">
        <w:rPr>
          <w:rFonts w:asciiTheme="minorHAnsi" w:hAnsiTheme="minorHAnsi" w:cstheme="minorHAnsi"/>
          <w:spacing w:val="1"/>
          <w:w w:val="96"/>
          <w:sz w:val="22"/>
          <w:szCs w:val="22"/>
        </w:rPr>
        <w:t>n</w:t>
      </w:r>
      <w:r w:rsidRPr="008E14E8">
        <w:rPr>
          <w:rFonts w:asciiTheme="minorHAnsi" w:hAnsiTheme="minorHAnsi" w:cstheme="minorHAnsi"/>
          <w:spacing w:val="1"/>
          <w:w w:val="89"/>
          <w:sz w:val="22"/>
          <w:szCs w:val="22"/>
        </w:rPr>
        <w:t>i</w:t>
      </w:r>
      <w:r w:rsidRPr="008E14E8">
        <w:rPr>
          <w:rFonts w:asciiTheme="minorHAnsi" w:hAnsiTheme="minorHAnsi" w:cstheme="minorHAnsi"/>
          <w:spacing w:val="1"/>
          <w:w w:val="109"/>
          <w:sz w:val="22"/>
          <w:szCs w:val="22"/>
        </w:rPr>
        <w:t>s</w:t>
      </w:r>
      <w:r w:rsidRPr="008E14E8">
        <w:rPr>
          <w:rFonts w:asciiTheme="minorHAnsi" w:hAnsiTheme="minorHAnsi" w:cstheme="minorHAnsi"/>
          <w:spacing w:val="1"/>
          <w:w w:val="122"/>
          <w:sz w:val="22"/>
          <w:szCs w:val="22"/>
        </w:rPr>
        <w:t>t</w:t>
      </w:r>
      <w:r w:rsidRPr="008E14E8">
        <w:rPr>
          <w:rFonts w:asciiTheme="minorHAnsi" w:hAnsiTheme="minorHAnsi" w:cstheme="minorHAnsi"/>
          <w:spacing w:val="1"/>
          <w:w w:val="101"/>
          <w:sz w:val="22"/>
          <w:szCs w:val="22"/>
        </w:rPr>
        <w:t>r</w:t>
      </w:r>
      <w:r w:rsidRPr="008E14E8">
        <w:rPr>
          <w:rFonts w:asciiTheme="minorHAnsi" w:hAnsiTheme="minorHAnsi" w:cstheme="minorHAnsi"/>
          <w:spacing w:val="1"/>
          <w:w w:val="104"/>
          <w:sz w:val="22"/>
          <w:szCs w:val="22"/>
        </w:rPr>
        <w:t>a</w:t>
      </w:r>
      <w:r w:rsidRPr="008E14E8">
        <w:rPr>
          <w:rFonts w:asciiTheme="minorHAnsi" w:hAnsiTheme="minorHAnsi" w:cstheme="minorHAnsi"/>
          <w:spacing w:val="1"/>
          <w:w w:val="122"/>
          <w:sz w:val="22"/>
          <w:szCs w:val="22"/>
        </w:rPr>
        <w:t>t</w:t>
      </w:r>
      <w:r w:rsidRPr="008E14E8">
        <w:rPr>
          <w:rFonts w:asciiTheme="minorHAnsi" w:hAnsiTheme="minorHAnsi" w:cstheme="minorHAnsi"/>
          <w:spacing w:val="1"/>
          <w:w w:val="89"/>
          <w:sz w:val="22"/>
          <w:szCs w:val="22"/>
        </w:rPr>
        <w:t>i</w:t>
      </w:r>
      <w:r w:rsidRPr="008E14E8">
        <w:rPr>
          <w:rFonts w:asciiTheme="minorHAnsi" w:hAnsiTheme="minorHAnsi" w:cstheme="minorHAnsi"/>
          <w:spacing w:val="1"/>
          <w:w w:val="92"/>
          <w:sz w:val="22"/>
          <w:szCs w:val="22"/>
        </w:rPr>
        <w:t>o</w:t>
      </w:r>
      <w:r w:rsidRPr="008E14E8">
        <w:rPr>
          <w:rFonts w:asciiTheme="minorHAnsi" w:hAnsiTheme="minorHAnsi" w:cstheme="minorHAnsi"/>
          <w:w w:val="96"/>
          <w:sz w:val="22"/>
          <w:szCs w:val="22"/>
        </w:rPr>
        <w:t>n</w:t>
      </w:r>
      <w:r w:rsidRPr="008E14E8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</w:t>
      </w:r>
      <w:r w:rsidRPr="008E14E8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8E14E8">
        <w:rPr>
          <w:rFonts w:asciiTheme="minorHAnsi" w:hAnsiTheme="minorHAnsi" w:cstheme="minorHAnsi"/>
          <w:spacing w:val="1"/>
          <w:w w:val="71"/>
          <w:sz w:val="22"/>
          <w:szCs w:val="22"/>
        </w:rPr>
        <w:t>A</w:t>
      </w:r>
      <w:r w:rsidRPr="008E14E8">
        <w:rPr>
          <w:rFonts w:asciiTheme="minorHAnsi" w:hAnsiTheme="minorHAnsi" w:cstheme="minorHAnsi"/>
          <w:spacing w:val="1"/>
          <w:w w:val="101"/>
          <w:sz w:val="22"/>
          <w:szCs w:val="22"/>
        </w:rPr>
        <w:t>p</w:t>
      </w:r>
      <w:r w:rsidRPr="008E14E8">
        <w:rPr>
          <w:rFonts w:asciiTheme="minorHAnsi" w:hAnsiTheme="minorHAnsi" w:cstheme="minorHAnsi"/>
          <w:w w:val="101"/>
          <w:sz w:val="22"/>
          <w:szCs w:val="22"/>
        </w:rPr>
        <w:t>r</w:t>
      </w:r>
      <w:r w:rsidRPr="008E14E8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8E14E8">
        <w:rPr>
          <w:rFonts w:asciiTheme="minorHAnsi" w:hAnsiTheme="minorHAnsi" w:cstheme="minorHAnsi"/>
          <w:spacing w:val="1"/>
          <w:w w:val="99"/>
          <w:sz w:val="22"/>
          <w:szCs w:val="22"/>
        </w:rPr>
        <w:t>2</w:t>
      </w:r>
      <w:r w:rsidRPr="008E14E8">
        <w:rPr>
          <w:rFonts w:asciiTheme="minorHAnsi" w:hAnsiTheme="minorHAnsi" w:cstheme="minorHAnsi"/>
          <w:spacing w:val="1"/>
          <w:w w:val="105"/>
          <w:sz w:val="22"/>
          <w:szCs w:val="22"/>
        </w:rPr>
        <w:t>0</w:t>
      </w:r>
      <w:r w:rsidRPr="008E14E8">
        <w:rPr>
          <w:rFonts w:asciiTheme="minorHAnsi" w:hAnsiTheme="minorHAnsi" w:cstheme="minorHAnsi"/>
          <w:spacing w:val="1"/>
          <w:w w:val="62"/>
          <w:sz w:val="22"/>
          <w:szCs w:val="22"/>
        </w:rPr>
        <w:t>1</w:t>
      </w:r>
      <w:r w:rsidRPr="008E14E8">
        <w:rPr>
          <w:rFonts w:asciiTheme="minorHAnsi" w:hAnsiTheme="minorHAnsi" w:cstheme="minorHAnsi"/>
          <w:w w:val="99"/>
          <w:sz w:val="22"/>
          <w:szCs w:val="22"/>
        </w:rPr>
        <w:t>2</w:t>
      </w:r>
      <w:r w:rsidRPr="008E14E8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8E14E8">
        <w:rPr>
          <w:rFonts w:asciiTheme="minorHAnsi" w:hAnsiTheme="minorHAnsi" w:cstheme="minorHAnsi"/>
          <w:w w:val="18"/>
          <w:sz w:val="22"/>
          <w:szCs w:val="22"/>
        </w:rPr>
        <w:t xml:space="preserve">—   </w:t>
      </w:r>
      <w:r w:rsidRPr="008E14E8">
        <w:rPr>
          <w:rFonts w:asciiTheme="minorHAnsi" w:hAnsiTheme="minorHAnsi" w:cstheme="minorHAnsi"/>
          <w:spacing w:val="6"/>
          <w:w w:val="18"/>
          <w:sz w:val="22"/>
          <w:szCs w:val="22"/>
        </w:rPr>
        <w:t xml:space="preserve"> </w:t>
      </w:r>
      <w:r w:rsidRPr="008E14E8">
        <w:rPr>
          <w:rFonts w:asciiTheme="minorHAnsi" w:hAnsiTheme="minorHAnsi" w:cstheme="minorHAnsi"/>
          <w:spacing w:val="2"/>
          <w:w w:val="90"/>
          <w:sz w:val="22"/>
          <w:szCs w:val="22"/>
        </w:rPr>
        <w:t>M</w:t>
      </w:r>
      <w:r w:rsidRPr="008E14E8">
        <w:rPr>
          <w:rFonts w:asciiTheme="minorHAnsi" w:hAnsiTheme="minorHAnsi" w:cstheme="minorHAnsi"/>
          <w:spacing w:val="1"/>
          <w:w w:val="90"/>
          <w:sz w:val="22"/>
          <w:szCs w:val="22"/>
        </w:rPr>
        <w:t>a</w:t>
      </w:r>
      <w:r w:rsidRPr="008E14E8">
        <w:rPr>
          <w:rFonts w:asciiTheme="minorHAnsi" w:hAnsiTheme="minorHAnsi" w:cstheme="minorHAnsi"/>
          <w:w w:val="90"/>
          <w:sz w:val="22"/>
          <w:szCs w:val="22"/>
        </w:rPr>
        <w:t>r</w:t>
      </w:r>
      <w:r w:rsidRPr="008E14E8">
        <w:rPr>
          <w:rFonts w:asciiTheme="minorHAnsi" w:hAnsiTheme="minorHAnsi" w:cstheme="minorHAnsi"/>
          <w:spacing w:val="-2"/>
          <w:w w:val="90"/>
          <w:sz w:val="22"/>
          <w:szCs w:val="22"/>
        </w:rPr>
        <w:t xml:space="preserve"> </w:t>
      </w:r>
      <w:r w:rsidRPr="008E14E8">
        <w:rPr>
          <w:rFonts w:asciiTheme="minorHAnsi" w:hAnsiTheme="minorHAnsi" w:cstheme="minorHAnsi"/>
          <w:spacing w:val="1"/>
          <w:w w:val="99"/>
          <w:sz w:val="22"/>
          <w:szCs w:val="22"/>
        </w:rPr>
        <w:t>2</w:t>
      </w:r>
      <w:r w:rsidRPr="008E14E8">
        <w:rPr>
          <w:rFonts w:asciiTheme="minorHAnsi" w:hAnsiTheme="minorHAnsi" w:cstheme="minorHAnsi"/>
          <w:spacing w:val="1"/>
          <w:w w:val="105"/>
          <w:sz w:val="22"/>
          <w:szCs w:val="22"/>
        </w:rPr>
        <w:t>0</w:t>
      </w:r>
      <w:r w:rsidRPr="008E14E8">
        <w:rPr>
          <w:rFonts w:asciiTheme="minorHAnsi" w:hAnsiTheme="minorHAnsi" w:cstheme="minorHAnsi"/>
          <w:spacing w:val="1"/>
          <w:w w:val="62"/>
          <w:sz w:val="22"/>
          <w:szCs w:val="22"/>
        </w:rPr>
        <w:t>1</w:t>
      </w:r>
      <w:r w:rsidRPr="008E14E8">
        <w:rPr>
          <w:rFonts w:asciiTheme="minorHAnsi" w:hAnsiTheme="minorHAnsi" w:cstheme="minorHAnsi"/>
          <w:w w:val="105"/>
          <w:sz w:val="22"/>
          <w:szCs w:val="22"/>
        </w:rPr>
        <w:t>4</w:t>
      </w:r>
    </w:p>
    <w:p w14:paraId="79DAB9AE" w14:textId="77777777" w:rsidR="00FF5199" w:rsidRPr="008E14E8" w:rsidRDefault="00F92E27" w:rsidP="008E14E8">
      <w:pPr>
        <w:spacing w:before="78"/>
        <w:ind w:left="110"/>
        <w:rPr>
          <w:rFonts w:asciiTheme="minorHAnsi" w:eastAsia="Arial" w:hAnsiTheme="minorHAnsi" w:cstheme="minorHAnsi"/>
          <w:sz w:val="22"/>
          <w:szCs w:val="22"/>
        </w:rPr>
      </w:pP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E14E8">
        <w:rPr>
          <w:rFonts w:asciiTheme="minorHAnsi" w:eastAsia="Arial" w:hAnsiTheme="minorHAnsi" w:cstheme="minorHAnsi"/>
          <w:sz w:val="22"/>
          <w:szCs w:val="22"/>
        </w:rPr>
        <w:t>it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sume</w:t>
      </w:r>
      <w:r w:rsidRPr="008E14E8">
        <w:rPr>
          <w:rFonts w:asciiTheme="minorHAnsi" w:eastAsia="Arial" w:hAnsiTheme="minorHAnsi" w:cstheme="minorHAnsi"/>
          <w:sz w:val="22"/>
          <w:szCs w:val="22"/>
        </w:rPr>
        <w:t>i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ka</w:t>
      </w:r>
      <w:r w:rsidRPr="008E14E8">
        <w:rPr>
          <w:rFonts w:asciiTheme="minorHAnsi" w:eastAsia="Arial" w:hAnsiTheme="minorHAnsi" w:cstheme="minorHAnsi"/>
          <w:sz w:val="22"/>
          <w:szCs w:val="22"/>
        </w:rPr>
        <w:t>n</w:t>
      </w:r>
      <w:r w:rsidRPr="008E14E8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As</w:t>
      </w:r>
      <w:r w:rsidRPr="008E14E8">
        <w:rPr>
          <w:rFonts w:asciiTheme="minorHAnsi" w:eastAsia="Arial" w:hAnsiTheme="minorHAnsi" w:cstheme="minorHAnsi"/>
          <w:sz w:val="22"/>
          <w:szCs w:val="22"/>
        </w:rPr>
        <w:t>ia</w:t>
      </w:r>
      <w:r w:rsidRPr="008E14E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Pac</w:t>
      </w:r>
      <w:r w:rsidRPr="008E14E8">
        <w:rPr>
          <w:rFonts w:asciiTheme="minorHAnsi" w:eastAsia="Arial" w:hAnsiTheme="minorHAnsi" w:cstheme="minorHAnsi"/>
          <w:sz w:val="22"/>
          <w:szCs w:val="22"/>
        </w:rPr>
        <w:t>ific</w:t>
      </w:r>
      <w:r w:rsidRPr="008E14E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Un</w:t>
      </w:r>
      <w:r w:rsidRPr="008E14E8">
        <w:rPr>
          <w:rFonts w:asciiTheme="minorHAnsi" w:eastAsia="Arial" w:hAnsiTheme="minorHAnsi" w:cstheme="minorHAnsi"/>
          <w:sz w:val="22"/>
          <w:szCs w:val="22"/>
        </w:rPr>
        <w:t>i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vers</w:t>
      </w:r>
      <w:r w:rsidRPr="008E14E8">
        <w:rPr>
          <w:rFonts w:asciiTheme="minorHAnsi" w:eastAsia="Arial" w:hAnsiTheme="minorHAnsi" w:cstheme="minorHAnsi"/>
          <w:sz w:val="22"/>
          <w:szCs w:val="22"/>
        </w:rPr>
        <w:t>it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y</w:t>
      </w:r>
      <w:r w:rsidRPr="008E14E8">
        <w:rPr>
          <w:rFonts w:asciiTheme="minorHAnsi" w:eastAsia="Arial" w:hAnsiTheme="minorHAnsi" w:cstheme="minorHAnsi"/>
          <w:sz w:val="22"/>
          <w:szCs w:val="22"/>
        </w:rPr>
        <w:t>,</w:t>
      </w:r>
      <w:r w:rsidRPr="008E14E8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Japa</w:t>
      </w:r>
      <w:r w:rsidRPr="008E14E8">
        <w:rPr>
          <w:rFonts w:asciiTheme="minorHAnsi" w:eastAsia="Arial" w:hAnsiTheme="minorHAnsi" w:cstheme="minorHAnsi"/>
          <w:sz w:val="22"/>
          <w:szCs w:val="22"/>
        </w:rPr>
        <w:t>n</w:t>
      </w:r>
    </w:p>
    <w:p w14:paraId="57124A96" w14:textId="77777777" w:rsidR="00FF5199" w:rsidRPr="008E14E8" w:rsidRDefault="00FF5199" w:rsidP="008E14E8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73C4386D" w14:textId="77777777" w:rsidR="00FF5199" w:rsidRPr="008E14E8" w:rsidRDefault="00F92E27" w:rsidP="008E14E8">
      <w:pPr>
        <w:ind w:left="724"/>
        <w:rPr>
          <w:rFonts w:asciiTheme="minorHAnsi" w:eastAsia="Arial" w:hAnsiTheme="minorHAnsi" w:cstheme="minorHAnsi"/>
          <w:sz w:val="22"/>
          <w:szCs w:val="22"/>
        </w:rPr>
      </w:pPr>
      <w:r w:rsidRPr="008E14E8">
        <w:rPr>
          <w:rFonts w:asciiTheme="minorHAnsi" w:hAnsiTheme="minorHAnsi" w:cstheme="minorHAnsi"/>
          <w:sz w:val="22"/>
          <w:szCs w:val="22"/>
        </w:rPr>
        <w:pict w14:anchorId="5FBF576A">
          <v:group id="_x0000_s1124" style="position:absolute;left:0;text-align:left;margin-left:46.1pt;margin-top:4.4pt;width:6.25pt;height:3.85pt;z-index:-251654144;mso-position-horizontal-relative:page" coordorigin="922,88" coordsize="125,77">
            <v:shape id="_x0000_s1126" style="position:absolute;left:954;top:126;width:61;height:0" coordorigin="954,126" coordsize="61,0" path="m954,126r61,e" filled="f" strokecolor="#212121" strokeweight="1.119mm">
              <v:path arrowok="t"/>
            </v:shape>
            <v:shape id="_x0000_s1125" style="position:absolute;left:954;top:95;width:61;height:61" coordorigin="954,95" coordsize="61,61" path="m954,95r61,l1015,157r-61,l954,95xe" filled="f" strokecolor="#212121" strokeweight=".27094mm">
              <v:path arrowok="t"/>
            </v:shape>
            <w10:wrap anchorx="page"/>
          </v:group>
        </w:pict>
      </w:r>
      <w:r w:rsidRPr="008E14E8">
        <w:rPr>
          <w:rFonts w:asciiTheme="minorHAnsi" w:eastAsia="Arial" w:hAnsiTheme="minorHAnsi" w:cstheme="minorHAnsi"/>
          <w:i/>
          <w:sz w:val="22"/>
          <w:szCs w:val="22"/>
        </w:rPr>
        <w:t>I</w:t>
      </w:r>
      <w:r w:rsidRPr="008E14E8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i/>
          <w:spacing w:val="1"/>
          <w:sz w:val="22"/>
          <w:szCs w:val="22"/>
        </w:rPr>
        <w:t>hav</w:t>
      </w:r>
      <w:r w:rsidRPr="008E14E8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8E14E8">
        <w:rPr>
          <w:rFonts w:asciiTheme="minorHAnsi" w:eastAsia="Arial" w:hAnsiTheme="minorHAnsi" w:cstheme="minorHAnsi"/>
          <w:i/>
          <w:spacing w:val="-3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i/>
          <w:spacing w:val="1"/>
          <w:sz w:val="22"/>
          <w:szCs w:val="22"/>
        </w:rPr>
        <w:t>success</w:t>
      </w:r>
      <w:r w:rsidRPr="008E14E8">
        <w:rPr>
          <w:rFonts w:asciiTheme="minorHAnsi" w:eastAsia="Arial" w:hAnsiTheme="minorHAnsi" w:cstheme="minorHAnsi"/>
          <w:i/>
          <w:sz w:val="22"/>
          <w:szCs w:val="22"/>
        </w:rPr>
        <w:t>f</w:t>
      </w:r>
      <w:r w:rsidRPr="008E14E8">
        <w:rPr>
          <w:rFonts w:asciiTheme="minorHAnsi" w:eastAsia="Arial" w:hAnsiTheme="minorHAnsi" w:cstheme="minorHAnsi"/>
          <w:i/>
          <w:spacing w:val="1"/>
          <w:sz w:val="22"/>
          <w:szCs w:val="22"/>
        </w:rPr>
        <w:t>u</w:t>
      </w:r>
      <w:r w:rsidRPr="008E14E8">
        <w:rPr>
          <w:rFonts w:asciiTheme="minorHAnsi" w:eastAsia="Arial" w:hAnsiTheme="minorHAnsi" w:cstheme="minorHAnsi"/>
          <w:i/>
          <w:sz w:val="22"/>
          <w:szCs w:val="22"/>
        </w:rPr>
        <w:t>lly</w:t>
      </w:r>
      <w:r w:rsidRPr="008E14E8">
        <w:rPr>
          <w:rFonts w:asciiTheme="minorHAnsi" w:eastAsia="Arial" w:hAnsiTheme="minorHAnsi" w:cstheme="minorHAnsi"/>
          <w:i/>
          <w:spacing w:val="-11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i/>
          <w:spacing w:val="1"/>
          <w:sz w:val="22"/>
          <w:szCs w:val="22"/>
        </w:rPr>
        <w:t>comp</w:t>
      </w:r>
      <w:r w:rsidRPr="008E14E8">
        <w:rPr>
          <w:rFonts w:asciiTheme="minorHAnsi" w:eastAsia="Arial" w:hAnsiTheme="minorHAnsi" w:cstheme="minorHAnsi"/>
          <w:i/>
          <w:sz w:val="22"/>
          <w:szCs w:val="22"/>
        </w:rPr>
        <w:t>l</w:t>
      </w:r>
      <w:r w:rsidRPr="008E14E8">
        <w:rPr>
          <w:rFonts w:asciiTheme="minorHAnsi" w:eastAsia="Arial" w:hAnsiTheme="minorHAnsi" w:cstheme="minorHAnsi"/>
          <w:i/>
          <w:spacing w:val="1"/>
          <w:sz w:val="22"/>
          <w:szCs w:val="22"/>
        </w:rPr>
        <w:t>e</w:t>
      </w:r>
      <w:r w:rsidRPr="008E14E8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8E14E8">
        <w:rPr>
          <w:rFonts w:asciiTheme="minorHAnsi" w:eastAsia="Arial" w:hAnsiTheme="minorHAnsi" w:cstheme="minorHAnsi"/>
          <w:i/>
          <w:spacing w:val="1"/>
          <w:sz w:val="22"/>
          <w:szCs w:val="22"/>
        </w:rPr>
        <w:t>e</w:t>
      </w:r>
      <w:r w:rsidRPr="008E14E8">
        <w:rPr>
          <w:rFonts w:asciiTheme="minorHAnsi" w:eastAsia="Arial" w:hAnsiTheme="minorHAnsi" w:cstheme="minorHAnsi"/>
          <w:i/>
          <w:sz w:val="22"/>
          <w:szCs w:val="22"/>
        </w:rPr>
        <w:t>d</w:t>
      </w:r>
      <w:r w:rsidRPr="008E14E8">
        <w:rPr>
          <w:rFonts w:asciiTheme="minorHAnsi" w:eastAsia="Arial" w:hAnsiTheme="minorHAnsi" w:cstheme="minorHAnsi"/>
          <w:i/>
          <w:spacing w:val="-9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i/>
          <w:spacing w:val="1"/>
          <w:sz w:val="22"/>
          <w:szCs w:val="22"/>
        </w:rPr>
        <w:t>m</w:t>
      </w:r>
      <w:r w:rsidRPr="008E14E8">
        <w:rPr>
          <w:rFonts w:asciiTheme="minorHAnsi" w:eastAsia="Arial" w:hAnsiTheme="minorHAnsi" w:cstheme="minorHAnsi"/>
          <w:i/>
          <w:sz w:val="22"/>
          <w:szCs w:val="22"/>
        </w:rPr>
        <w:t>y</w:t>
      </w:r>
      <w:r w:rsidRPr="008E14E8">
        <w:rPr>
          <w:rFonts w:asciiTheme="minorHAnsi" w:eastAsia="Arial" w:hAnsiTheme="minorHAnsi" w:cstheme="minorHAnsi"/>
          <w:i/>
          <w:spacing w:val="-2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i/>
          <w:spacing w:val="1"/>
          <w:sz w:val="22"/>
          <w:szCs w:val="22"/>
        </w:rPr>
        <w:t>Mas</w:t>
      </w:r>
      <w:r w:rsidRPr="008E14E8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8E14E8">
        <w:rPr>
          <w:rFonts w:asciiTheme="minorHAnsi" w:eastAsia="Arial" w:hAnsiTheme="minorHAnsi" w:cstheme="minorHAnsi"/>
          <w:i/>
          <w:spacing w:val="1"/>
          <w:sz w:val="22"/>
          <w:szCs w:val="22"/>
        </w:rPr>
        <w:t>e</w:t>
      </w:r>
      <w:r w:rsidRPr="008E14E8">
        <w:rPr>
          <w:rFonts w:asciiTheme="minorHAnsi" w:eastAsia="Arial" w:hAnsiTheme="minorHAnsi" w:cstheme="minorHAnsi"/>
          <w:i/>
          <w:sz w:val="22"/>
          <w:szCs w:val="22"/>
        </w:rPr>
        <w:t>r</w:t>
      </w:r>
      <w:r w:rsidRPr="008E14E8">
        <w:rPr>
          <w:rFonts w:asciiTheme="minorHAnsi" w:eastAsia="Arial" w:hAnsiTheme="minorHAnsi" w:cstheme="minorHAnsi"/>
          <w:i/>
          <w:spacing w:val="-6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i/>
          <w:spacing w:val="1"/>
          <w:sz w:val="22"/>
          <w:szCs w:val="22"/>
        </w:rPr>
        <w:t>o</w:t>
      </w:r>
      <w:r w:rsidRPr="008E14E8">
        <w:rPr>
          <w:rFonts w:asciiTheme="minorHAnsi" w:eastAsia="Arial" w:hAnsiTheme="minorHAnsi" w:cstheme="minorHAnsi"/>
          <w:i/>
          <w:sz w:val="22"/>
          <w:szCs w:val="22"/>
        </w:rPr>
        <w:t>f</w:t>
      </w:r>
      <w:r w:rsidRPr="008E14E8">
        <w:rPr>
          <w:rFonts w:asciiTheme="minorHAnsi" w:eastAsia="Arial" w:hAnsiTheme="minorHAnsi" w:cstheme="minorHAnsi"/>
          <w:i/>
          <w:spacing w:val="-2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i/>
          <w:spacing w:val="1"/>
          <w:sz w:val="22"/>
          <w:szCs w:val="22"/>
        </w:rPr>
        <w:t>Bus</w:t>
      </w:r>
      <w:r w:rsidRPr="008E14E8">
        <w:rPr>
          <w:rFonts w:asciiTheme="minorHAnsi" w:eastAsia="Arial" w:hAnsiTheme="minorHAnsi" w:cstheme="minorHAnsi"/>
          <w:i/>
          <w:sz w:val="22"/>
          <w:szCs w:val="22"/>
        </w:rPr>
        <w:t>i</w:t>
      </w:r>
      <w:r w:rsidRPr="008E14E8">
        <w:rPr>
          <w:rFonts w:asciiTheme="minorHAnsi" w:eastAsia="Arial" w:hAnsiTheme="minorHAnsi" w:cstheme="minorHAnsi"/>
          <w:i/>
          <w:spacing w:val="1"/>
          <w:sz w:val="22"/>
          <w:szCs w:val="22"/>
        </w:rPr>
        <w:t>nes</w:t>
      </w:r>
      <w:r w:rsidRPr="008E14E8">
        <w:rPr>
          <w:rFonts w:asciiTheme="minorHAnsi" w:eastAsia="Arial" w:hAnsiTheme="minorHAnsi" w:cstheme="minorHAnsi"/>
          <w:i/>
          <w:sz w:val="22"/>
          <w:szCs w:val="22"/>
        </w:rPr>
        <w:t>s</w:t>
      </w:r>
      <w:r w:rsidRPr="008E14E8">
        <w:rPr>
          <w:rFonts w:asciiTheme="minorHAnsi" w:eastAsia="Arial" w:hAnsiTheme="minorHAnsi" w:cstheme="minorHAnsi"/>
          <w:i/>
          <w:spacing w:val="-8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i/>
          <w:spacing w:val="1"/>
          <w:sz w:val="22"/>
          <w:szCs w:val="22"/>
        </w:rPr>
        <w:t>Adm</w:t>
      </w:r>
      <w:r w:rsidRPr="008E14E8">
        <w:rPr>
          <w:rFonts w:asciiTheme="minorHAnsi" w:eastAsia="Arial" w:hAnsiTheme="minorHAnsi" w:cstheme="minorHAnsi"/>
          <w:i/>
          <w:sz w:val="22"/>
          <w:szCs w:val="22"/>
        </w:rPr>
        <w:t>i</w:t>
      </w:r>
      <w:r w:rsidRPr="008E14E8">
        <w:rPr>
          <w:rFonts w:asciiTheme="minorHAnsi" w:eastAsia="Arial" w:hAnsiTheme="minorHAnsi" w:cstheme="minorHAnsi"/>
          <w:i/>
          <w:spacing w:val="1"/>
          <w:sz w:val="22"/>
          <w:szCs w:val="22"/>
        </w:rPr>
        <w:t>n</w:t>
      </w:r>
      <w:r w:rsidRPr="008E14E8">
        <w:rPr>
          <w:rFonts w:asciiTheme="minorHAnsi" w:eastAsia="Arial" w:hAnsiTheme="minorHAnsi" w:cstheme="minorHAnsi"/>
          <w:i/>
          <w:sz w:val="22"/>
          <w:szCs w:val="22"/>
        </w:rPr>
        <w:t>i</w:t>
      </w:r>
      <w:r w:rsidRPr="008E14E8">
        <w:rPr>
          <w:rFonts w:asciiTheme="minorHAnsi" w:eastAsia="Arial" w:hAnsiTheme="minorHAnsi" w:cstheme="minorHAnsi"/>
          <w:i/>
          <w:spacing w:val="1"/>
          <w:sz w:val="22"/>
          <w:szCs w:val="22"/>
        </w:rPr>
        <w:t>s</w:t>
      </w:r>
      <w:r w:rsidRPr="008E14E8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8E14E8">
        <w:rPr>
          <w:rFonts w:asciiTheme="minorHAnsi" w:eastAsia="Arial" w:hAnsiTheme="minorHAnsi" w:cstheme="minorHAnsi"/>
          <w:i/>
          <w:spacing w:val="1"/>
          <w:sz w:val="22"/>
          <w:szCs w:val="22"/>
        </w:rPr>
        <w:t>ra</w:t>
      </w:r>
      <w:r w:rsidRPr="008E14E8">
        <w:rPr>
          <w:rFonts w:asciiTheme="minorHAnsi" w:eastAsia="Arial" w:hAnsiTheme="minorHAnsi" w:cstheme="minorHAnsi"/>
          <w:i/>
          <w:sz w:val="22"/>
          <w:szCs w:val="22"/>
        </w:rPr>
        <w:t>ti</w:t>
      </w:r>
      <w:r w:rsidRPr="008E14E8">
        <w:rPr>
          <w:rFonts w:asciiTheme="minorHAnsi" w:eastAsia="Arial" w:hAnsiTheme="minorHAnsi" w:cstheme="minorHAnsi"/>
          <w:i/>
          <w:spacing w:val="1"/>
          <w:sz w:val="22"/>
          <w:szCs w:val="22"/>
        </w:rPr>
        <w:t>o</w:t>
      </w:r>
      <w:r w:rsidRPr="008E14E8">
        <w:rPr>
          <w:rFonts w:asciiTheme="minorHAnsi" w:eastAsia="Arial" w:hAnsiTheme="minorHAnsi" w:cstheme="minorHAnsi"/>
          <w:i/>
          <w:sz w:val="22"/>
          <w:szCs w:val="22"/>
        </w:rPr>
        <w:t>n</w:t>
      </w:r>
      <w:r w:rsidRPr="008E14E8">
        <w:rPr>
          <w:rFonts w:asciiTheme="minorHAnsi" w:eastAsia="Arial" w:hAnsiTheme="minorHAnsi" w:cstheme="minorHAnsi"/>
          <w:i/>
          <w:spacing w:val="-14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i/>
          <w:spacing w:val="1"/>
          <w:sz w:val="22"/>
          <w:szCs w:val="22"/>
        </w:rPr>
        <w:t>(MBA</w:t>
      </w:r>
      <w:r w:rsidRPr="008E14E8">
        <w:rPr>
          <w:rFonts w:asciiTheme="minorHAnsi" w:eastAsia="Arial" w:hAnsiTheme="minorHAnsi" w:cstheme="minorHAnsi"/>
          <w:i/>
          <w:sz w:val="22"/>
          <w:szCs w:val="22"/>
        </w:rPr>
        <w:t>)</w:t>
      </w:r>
      <w:r w:rsidRPr="008E14E8">
        <w:rPr>
          <w:rFonts w:asciiTheme="minorHAnsi" w:eastAsia="Arial" w:hAnsiTheme="minorHAnsi" w:cstheme="minorHAnsi"/>
          <w:i/>
          <w:spacing w:val="-6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i/>
          <w:sz w:val="22"/>
          <w:szCs w:val="22"/>
        </w:rPr>
        <w:t>in</w:t>
      </w:r>
      <w:r w:rsidRPr="008E14E8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i/>
          <w:spacing w:val="1"/>
          <w:sz w:val="22"/>
          <w:szCs w:val="22"/>
        </w:rPr>
        <w:t>Accoun</w:t>
      </w:r>
      <w:r w:rsidRPr="008E14E8">
        <w:rPr>
          <w:rFonts w:asciiTheme="minorHAnsi" w:eastAsia="Arial" w:hAnsiTheme="minorHAnsi" w:cstheme="minorHAnsi"/>
          <w:i/>
          <w:sz w:val="22"/>
          <w:szCs w:val="22"/>
        </w:rPr>
        <w:t>ti</w:t>
      </w:r>
      <w:r w:rsidRPr="008E14E8">
        <w:rPr>
          <w:rFonts w:asciiTheme="minorHAnsi" w:eastAsia="Arial" w:hAnsiTheme="minorHAnsi" w:cstheme="minorHAnsi"/>
          <w:i/>
          <w:spacing w:val="1"/>
          <w:sz w:val="22"/>
          <w:szCs w:val="22"/>
        </w:rPr>
        <w:t>n</w:t>
      </w:r>
      <w:r w:rsidRPr="008E14E8">
        <w:rPr>
          <w:rFonts w:asciiTheme="minorHAnsi" w:eastAsia="Arial" w:hAnsiTheme="minorHAnsi" w:cstheme="minorHAnsi"/>
          <w:i/>
          <w:sz w:val="22"/>
          <w:szCs w:val="22"/>
        </w:rPr>
        <w:t>g</w:t>
      </w:r>
      <w:r w:rsidRPr="008E14E8">
        <w:rPr>
          <w:rFonts w:asciiTheme="minorHAnsi" w:eastAsia="Arial" w:hAnsiTheme="minorHAnsi" w:cstheme="minorHAnsi"/>
          <w:i/>
          <w:spacing w:val="-9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i/>
          <w:spacing w:val="1"/>
          <w:sz w:val="22"/>
          <w:szCs w:val="22"/>
        </w:rPr>
        <w:t>an</w:t>
      </w:r>
      <w:r w:rsidRPr="008E14E8">
        <w:rPr>
          <w:rFonts w:asciiTheme="minorHAnsi" w:eastAsia="Arial" w:hAnsiTheme="minorHAnsi" w:cstheme="minorHAnsi"/>
          <w:i/>
          <w:sz w:val="22"/>
          <w:szCs w:val="22"/>
        </w:rPr>
        <w:t>d</w:t>
      </w:r>
      <w:r w:rsidRPr="008E14E8">
        <w:rPr>
          <w:rFonts w:asciiTheme="minorHAnsi" w:eastAsia="Arial" w:hAnsiTheme="minorHAnsi" w:cstheme="minorHAnsi"/>
          <w:i/>
          <w:spacing w:val="-2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i/>
          <w:spacing w:val="1"/>
          <w:sz w:val="22"/>
          <w:szCs w:val="22"/>
        </w:rPr>
        <w:t>F</w:t>
      </w:r>
      <w:r w:rsidRPr="008E14E8">
        <w:rPr>
          <w:rFonts w:asciiTheme="minorHAnsi" w:eastAsia="Arial" w:hAnsiTheme="minorHAnsi" w:cstheme="minorHAnsi"/>
          <w:i/>
          <w:sz w:val="22"/>
          <w:szCs w:val="22"/>
        </w:rPr>
        <w:t>i</w:t>
      </w:r>
      <w:r w:rsidRPr="008E14E8">
        <w:rPr>
          <w:rFonts w:asciiTheme="minorHAnsi" w:eastAsia="Arial" w:hAnsiTheme="minorHAnsi" w:cstheme="minorHAnsi"/>
          <w:i/>
          <w:spacing w:val="1"/>
          <w:sz w:val="22"/>
          <w:szCs w:val="22"/>
        </w:rPr>
        <w:t>nanc</w:t>
      </w:r>
      <w:r w:rsidRPr="008E14E8">
        <w:rPr>
          <w:rFonts w:asciiTheme="minorHAnsi" w:eastAsia="Arial" w:hAnsiTheme="minorHAnsi" w:cstheme="minorHAnsi"/>
          <w:i/>
          <w:sz w:val="22"/>
          <w:szCs w:val="22"/>
        </w:rPr>
        <w:t>e</w:t>
      </w:r>
    </w:p>
    <w:p w14:paraId="49B5A8EE" w14:textId="77777777" w:rsidR="00FF5199" w:rsidRPr="008E14E8" w:rsidRDefault="00F92E27" w:rsidP="008E14E8">
      <w:pPr>
        <w:spacing w:before="77"/>
        <w:ind w:left="724"/>
        <w:rPr>
          <w:rFonts w:asciiTheme="minorHAnsi" w:eastAsia="Arial" w:hAnsiTheme="minorHAnsi" w:cstheme="minorHAnsi"/>
          <w:sz w:val="22"/>
          <w:szCs w:val="22"/>
        </w:rPr>
      </w:pPr>
      <w:r w:rsidRPr="008E14E8">
        <w:rPr>
          <w:rFonts w:asciiTheme="minorHAnsi" w:eastAsia="Arial" w:hAnsiTheme="minorHAnsi" w:cstheme="minorHAnsi"/>
          <w:i/>
          <w:spacing w:val="1"/>
          <w:position w:val="-1"/>
          <w:sz w:val="22"/>
          <w:szCs w:val="22"/>
        </w:rPr>
        <w:t>Spec</w:t>
      </w:r>
      <w:r w:rsidRPr="008E14E8">
        <w:rPr>
          <w:rFonts w:asciiTheme="minorHAnsi" w:eastAsia="Arial" w:hAnsiTheme="minorHAnsi" w:cstheme="minorHAnsi"/>
          <w:i/>
          <w:position w:val="-1"/>
          <w:sz w:val="22"/>
          <w:szCs w:val="22"/>
        </w:rPr>
        <w:t>i</w:t>
      </w:r>
      <w:r w:rsidRPr="008E14E8">
        <w:rPr>
          <w:rFonts w:asciiTheme="minorHAnsi" w:eastAsia="Arial" w:hAnsiTheme="minorHAnsi" w:cstheme="minorHAnsi"/>
          <w:i/>
          <w:spacing w:val="1"/>
          <w:position w:val="-1"/>
          <w:sz w:val="22"/>
          <w:szCs w:val="22"/>
        </w:rPr>
        <w:t>a</w:t>
      </w:r>
      <w:r w:rsidRPr="008E14E8">
        <w:rPr>
          <w:rFonts w:asciiTheme="minorHAnsi" w:eastAsia="Arial" w:hAnsiTheme="minorHAnsi" w:cstheme="minorHAnsi"/>
          <w:i/>
          <w:position w:val="-1"/>
          <w:sz w:val="22"/>
          <w:szCs w:val="22"/>
        </w:rPr>
        <w:t>li</w:t>
      </w:r>
      <w:r w:rsidRPr="008E14E8">
        <w:rPr>
          <w:rFonts w:asciiTheme="minorHAnsi" w:eastAsia="Arial" w:hAnsiTheme="minorHAnsi" w:cstheme="minorHAnsi"/>
          <w:i/>
          <w:spacing w:val="1"/>
          <w:position w:val="-1"/>
          <w:sz w:val="22"/>
          <w:szCs w:val="22"/>
        </w:rPr>
        <w:t>za</w:t>
      </w:r>
      <w:r w:rsidRPr="008E14E8">
        <w:rPr>
          <w:rFonts w:asciiTheme="minorHAnsi" w:eastAsia="Arial" w:hAnsiTheme="minorHAnsi" w:cstheme="minorHAnsi"/>
          <w:i/>
          <w:position w:val="-1"/>
          <w:sz w:val="22"/>
          <w:szCs w:val="22"/>
        </w:rPr>
        <w:t>ti</w:t>
      </w:r>
      <w:r w:rsidRPr="008E14E8">
        <w:rPr>
          <w:rFonts w:asciiTheme="minorHAnsi" w:eastAsia="Arial" w:hAnsiTheme="minorHAnsi" w:cstheme="minorHAnsi"/>
          <w:i/>
          <w:spacing w:val="1"/>
          <w:position w:val="-1"/>
          <w:sz w:val="22"/>
          <w:szCs w:val="22"/>
        </w:rPr>
        <w:t>o</w:t>
      </w:r>
      <w:r w:rsidRPr="008E14E8">
        <w:rPr>
          <w:rFonts w:asciiTheme="minorHAnsi" w:eastAsia="Arial" w:hAnsiTheme="minorHAnsi" w:cstheme="minorHAnsi"/>
          <w:i/>
          <w:position w:val="-1"/>
          <w:sz w:val="22"/>
          <w:szCs w:val="22"/>
        </w:rPr>
        <w:t>n</w:t>
      </w:r>
      <w:r w:rsidRPr="008E14E8">
        <w:rPr>
          <w:rFonts w:asciiTheme="minorHAnsi" w:eastAsia="Arial" w:hAnsiTheme="minorHAnsi" w:cstheme="minorHAnsi"/>
          <w:i/>
          <w:spacing w:val="-13"/>
          <w:position w:val="-1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i/>
          <w:position w:val="-1"/>
          <w:sz w:val="22"/>
          <w:szCs w:val="22"/>
        </w:rPr>
        <w:t>in</w:t>
      </w:r>
      <w:r w:rsidRPr="008E14E8">
        <w:rPr>
          <w:rFonts w:asciiTheme="minorHAnsi" w:eastAsia="Arial" w:hAnsiTheme="minorHAnsi" w:cstheme="minorHAnsi"/>
          <w:i/>
          <w:spacing w:val="-1"/>
          <w:position w:val="-1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i/>
          <w:spacing w:val="1"/>
          <w:position w:val="-1"/>
          <w:sz w:val="22"/>
          <w:szCs w:val="22"/>
        </w:rPr>
        <w:t>R</w:t>
      </w:r>
      <w:r w:rsidRPr="008E14E8">
        <w:rPr>
          <w:rFonts w:asciiTheme="minorHAnsi" w:eastAsia="Arial" w:hAnsiTheme="minorHAnsi" w:cstheme="minorHAnsi"/>
          <w:i/>
          <w:position w:val="-1"/>
          <w:sz w:val="22"/>
          <w:szCs w:val="22"/>
        </w:rPr>
        <w:t>it</w:t>
      </w:r>
      <w:r w:rsidRPr="008E14E8">
        <w:rPr>
          <w:rFonts w:asciiTheme="minorHAnsi" w:eastAsia="Arial" w:hAnsiTheme="minorHAnsi" w:cstheme="minorHAnsi"/>
          <w:i/>
          <w:spacing w:val="1"/>
          <w:position w:val="-1"/>
          <w:sz w:val="22"/>
          <w:szCs w:val="22"/>
        </w:rPr>
        <w:t>sume</w:t>
      </w:r>
      <w:r w:rsidRPr="008E14E8">
        <w:rPr>
          <w:rFonts w:asciiTheme="minorHAnsi" w:eastAsia="Arial" w:hAnsiTheme="minorHAnsi" w:cstheme="minorHAnsi"/>
          <w:i/>
          <w:position w:val="-1"/>
          <w:sz w:val="22"/>
          <w:szCs w:val="22"/>
        </w:rPr>
        <w:t>i</w:t>
      </w:r>
      <w:r w:rsidRPr="008E14E8">
        <w:rPr>
          <w:rFonts w:asciiTheme="minorHAnsi" w:eastAsia="Arial" w:hAnsiTheme="minorHAnsi" w:cstheme="minorHAnsi"/>
          <w:i/>
          <w:spacing w:val="1"/>
          <w:position w:val="-1"/>
          <w:sz w:val="22"/>
          <w:szCs w:val="22"/>
        </w:rPr>
        <w:t>ka</w:t>
      </w:r>
      <w:r w:rsidRPr="008E14E8">
        <w:rPr>
          <w:rFonts w:asciiTheme="minorHAnsi" w:eastAsia="Arial" w:hAnsiTheme="minorHAnsi" w:cstheme="minorHAnsi"/>
          <w:i/>
          <w:position w:val="-1"/>
          <w:sz w:val="22"/>
          <w:szCs w:val="22"/>
        </w:rPr>
        <w:t>n</w:t>
      </w:r>
      <w:r w:rsidRPr="008E14E8">
        <w:rPr>
          <w:rFonts w:asciiTheme="minorHAnsi" w:eastAsia="Arial" w:hAnsiTheme="minorHAnsi" w:cstheme="minorHAnsi"/>
          <w:i/>
          <w:spacing w:val="-11"/>
          <w:position w:val="-1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i/>
          <w:spacing w:val="1"/>
          <w:position w:val="-1"/>
          <w:sz w:val="22"/>
          <w:szCs w:val="22"/>
        </w:rPr>
        <w:t>As</w:t>
      </w:r>
      <w:r w:rsidRPr="008E14E8">
        <w:rPr>
          <w:rFonts w:asciiTheme="minorHAnsi" w:eastAsia="Arial" w:hAnsiTheme="minorHAnsi" w:cstheme="minorHAnsi"/>
          <w:i/>
          <w:position w:val="-1"/>
          <w:sz w:val="22"/>
          <w:szCs w:val="22"/>
        </w:rPr>
        <w:t>ia</w:t>
      </w:r>
      <w:r w:rsidRPr="008E14E8">
        <w:rPr>
          <w:rFonts w:asciiTheme="minorHAnsi" w:eastAsia="Arial" w:hAnsiTheme="minorHAnsi" w:cstheme="minorHAnsi"/>
          <w:i/>
          <w:spacing w:val="-3"/>
          <w:position w:val="-1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i/>
          <w:spacing w:val="1"/>
          <w:position w:val="-1"/>
          <w:sz w:val="22"/>
          <w:szCs w:val="22"/>
        </w:rPr>
        <w:t>Pac</w:t>
      </w:r>
      <w:r w:rsidRPr="008E14E8">
        <w:rPr>
          <w:rFonts w:asciiTheme="minorHAnsi" w:eastAsia="Arial" w:hAnsiTheme="minorHAnsi" w:cstheme="minorHAnsi"/>
          <w:i/>
          <w:position w:val="-1"/>
          <w:sz w:val="22"/>
          <w:szCs w:val="22"/>
        </w:rPr>
        <w:t>ific</w:t>
      </w:r>
      <w:r w:rsidRPr="008E14E8">
        <w:rPr>
          <w:rFonts w:asciiTheme="minorHAnsi" w:eastAsia="Arial" w:hAnsiTheme="minorHAnsi" w:cstheme="minorHAnsi"/>
          <w:i/>
          <w:spacing w:val="-6"/>
          <w:position w:val="-1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i/>
          <w:spacing w:val="1"/>
          <w:position w:val="-1"/>
          <w:sz w:val="22"/>
          <w:szCs w:val="22"/>
        </w:rPr>
        <w:t>Un</w:t>
      </w:r>
      <w:r w:rsidRPr="008E14E8">
        <w:rPr>
          <w:rFonts w:asciiTheme="minorHAnsi" w:eastAsia="Arial" w:hAnsiTheme="minorHAnsi" w:cstheme="minorHAnsi"/>
          <w:i/>
          <w:position w:val="-1"/>
          <w:sz w:val="22"/>
          <w:szCs w:val="22"/>
        </w:rPr>
        <w:t>i</w:t>
      </w:r>
      <w:r w:rsidRPr="008E14E8">
        <w:rPr>
          <w:rFonts w:asciiTheme="minorHAnsi" w:eastAsia="Arial" w:hAnsiTheme="minorHAnsi" w:cstheme="minorHAnsi"/>
          <w:i/>
          <w:spacing w:val="1"/>
          <w:position w:val="-1"/>
          <w:sz w:val="22"/>
          <w:szCs w:val="22"/>
        </w:rPr>
        <w:t>vers</w:t>
      </w:r>
      <w:r w:rsidRPr="008E14E8">
        <w:rPr>
          <w:rFonts w:asciiTheme="minorHAnsi" w:eastAsia="Arial" w:hAnsiTheme="minorHAnsi" w:cstheme="minorHAnsi"/>
          <w:i/>
          <w:position w:val="-1"/>
          <w:sz w:val="22"/>
          <w:szCs w:val="22"/>
        </w:rPr>
        <w:t>ity</w:t>
      </w:r>
      <w:r w:rsidRPr="008E14E8">
        <w:rPr>
          <w:rFonts w:asciiTheme="minorHAnsi" w:eastAsia="Arial" w:hAnsiTheme="minorHAnsi" w:cstheme="minorHAnsi"/>
          <w:i/>
          <w:spacing w:val="-9"/>
          <w:position w:val="-1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i/>
          <w:position w:val="-1"/>
          <w:sz w:val="22"/>
          <w:szCs w:val="22"/>
        </w:rPr>
        <w:t>j</w:t>
      </w:r>
      <w:r w:rsidRPr="008E14E8">
        <w:rPr>
          <w:rFonts w:asciiTheme="minorHAnsi" w:eastAsia="Arial" w:hAnsiTheme="minorHAnsi" w:cstheme="minorHAnsi"/>
          <w:i/>
          <w:spacing w:val="1"/>
          <w:position w:val="-1"/>
          <w:sz w:val="22"/>
          <w:szCs w:val="22"/>
        </w:rPr>
        <w:t>apa</w:t>
      </w:r>
      <w:r w:rsidRPr="008E14E8">
        <w:rPr>
          <w:rFonts w:asciiTheme="minorHAnsi" w:eastAsia="Arial" w:hAnsiTheme="minorHAnsi" w:cstheme="minorHAnsi"/>
          <w:i/>
          <w:position w:val="-1"/>
          <w:sz w:val="22"/>
          <w:szCs w:val="22"/>
        </w:rPr>
        <w:t>n</w:t>
      </w:r>
      <w:r w:rsidRPr="008E14E8">
        <w:rPr>
          <w:rFonts w:asciiTheme="minorHAnsi" w:eastAsia="Arial" w:hAnsiTheme="minorHAnsi" w:cstheme="minorHAnsi"/>
          <w:i/>
          <w:spacing w:val="-4"/>
          <w:position w:val="-1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i/>
          <w:spacing w:val="1"/>
          <w:position w:val="-1"/>
          <w:sz w:val="22"/>
          <w:szCs w:val="22"/>
        </w:rPr>
        <w:t>a</w:t>
      </w:r>
      <w:r w:rsidRPr="008E14E8">
        <w:rPr>
          <w:rFonts w:asciiTheme="minorHAnsi" w:eastAsia="Arial" w:hAnsiTheme="minorHAnsi" w:cstheme="minorHAnsi"/>
          <w:i/>
          <w:position w:val="-1"/>
          <w:sz w:val="22"/>
          <w:szCs w:val="22"/>
        </w:rPr>
        <w:t>s</w:t>
      </w:r>
      <w:r w:rsidRPr="008E14E8">
        <w:rPr>
          <w:rFonts w:asciiTheme="minorHAnsi" w:eastAsia="Arial" w:hAnsiTheme="minorHAnsi" w:cstheme="minorHAnsi"/>
          <w:i/>
          <w:spacing w:val="-1"/>
          <w:position w:val="-1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i/>
          <w:spacing w:val="1"/>
          <w:position w:val="-1"/>
          <w:sz w:val="22"/>
          <w:szCs w:val="22"/>
        </w:rPr>
        <w:t>15</w:t>
      </w:r>
      <w:r w:rsidRPr="008E14E8">
        <w:rPr>
          <w:rFonts w:asciiTheme="minorHAnsi" w:eastAsia="Arial" w:hAnsiTheme="minorHAnsi" w:cstheme="minorHAnsi"/>
          <w:i/>
          <w:position w:val="-1"/>
          <w:sz w:val="22"/>
          <w:szCs w:val="22"/>
        </w:rPr>
        <w:t>th</w:t>
      </w:r>
      <w:r w:rsidRPr="008E14E8">
        <w:rPr>
          <w:rFonts w:asciiTheme="minorHAnsi" w:eastAsia="Arial" w:hAnsiTheme="minorHAnsi" w:cstheme="minorHAnsi"/>
          <w:i/>
          <w:spacing w:val="-3"/>
          <w:position w:val="-1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i/>
          <w:spacing w:val="1"/>
          <w:position w:val="-1"/>
          <w:sz w:val="22"/>
          <w:szCs w:val="22"/>
        </w:rPr>
        <w:t>o</w:t>
      </w:r>
      <w:r w:rsidRPr="008E14E8">
        <w:rPr>
          <w:rFonts w:asciiTheme="minorHAnsi" w:eastAsia="Arial" w:hAnsiTheme="minorHAnsi" w:cstheme="minorHAnsi"/>
          <w:i/>
          <w:position w:val="-1"/>
          <w:sz w:val="22"/>
          <w:szCs w:val="22"/>
        </w:rPr>
        <w:t>f</w:t>
      </w:r>
      <w:r w:rsidRPr="008E14E8">
        <w:rPr>
          <w:rFonts w:asciiTheme="minorHAnsi" w:eastAsia="Arial" w:hAnsiTheme="minorHAnsi" w:cstheme="minorHAnsi"/>
          <w:i/>
          <w:spacing w:val="-2"/>
          <w:position w:val="-1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i/>
          <w:spacing w:val="1"/>
          <w:position w:val="-1"/>
          <w:sz w:val="22"/>
          <w:szCs w:val="22"/>
        </w:rPr>
        <w:t>Marc</w:t>
      </w:r>
      <w:r w:rsidRPr="008E14E8">
        <w:rPr>
          <w:rFonts w:asciiTheme="minorHAnsi" w:eastAsia="Arial" w:hAnsiTheme="minorHAnsi" w:cstheme="minorHAnsi"/>
          <w:i/>
          <w:position w:val="-1"/>
          <w:sz w:val="22"/>
          <w:szCs w:val="22"/>
        </w:rPr>
        <w:t>h</w:t>
      </w:r>
      <w:r w:rsidRPr="008E14E8">
        <w:rPr>
          <w:rFonts w:asciiTheme="minorHAnsi" w:eastAsia="Arial" w:hAnsiTheme="minorHAnsi" w:cstheme="minorHAnsi"/>
          <w:i/>
          <w:spacing w:val="-5"/>
          <w:position w:val="-1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i/>
          <w:spacing w:val="1"/>
          <w:position w:val="-1"/>
          <w:sz w:val="22"/>
          <w:szCs w:val="22"/>
        </w:rPr>
        <w:t>2014</w:t>
      </w:r>
      <w:r w:rsidRPr="008E14E8">
        <w:rPr>
          <w:rFonts w:asciiTheme="minorHAnsi" w:eastAsia="Arial" w:hAnsiTheme="minorHAnsi" w:cstheme="minorHAnsi"/>
          <w:i/>
          <w:position w:val="-1"/>
          <w:sz w:val="22"/>
          <w:szCs w:val="22"/>
        </w:rPr>
        <w:t>.</w:t>
      </w:r>
    </w:p>
    <w:p w14:paraId="591E8BB3" w14:textId="77777777" w:rsidR="00FF5199" w:rsidRPr="008E14E8" w:rsidRDefault="00FF5199" w:rsidP="008E14E8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03E238AF" w14:textId="77777777" w:rsidR="00FF5199" w:rsidRPr="008E14E8" w:rsidRDefault="00FF5199" w:rsidP="008E14E8">
      <w:pPr>
        <w:rPr>
          <w:rFonts w:asciiTheme="minorHAnsi" w:hAnsiTheme="minorHAnsi" w:cstheme="minorHAnsi"/>
          <w:sz w:val="22"/>
          <w:szCs w:val="22"/>
        </w:rPr>
      </w:pPr>
    </w:p>
    <w:p w14:paraId="18A53F35" w14:textId="77777777" w:rsidR="00FF5199" w:rsidRPr="008E14E8" w:rsidRDefault="00F92E27" w:rsidP="008E14E8">
      <w:pPr>
        <w:spacing w:before="27"/>
        <w:ind w:left="110"/>
        <w:rPr>
          <w:rFonts w:asciiTheme="minorHAnsi" w:hAnsiTheme="minorHAnsi" w:cstheme="minorHAnsi"/>
          <w:sz w:val="22"/>
          <w:szCs w:val="22"/>
        </w:rPr>
      </w:pPr>
      <w:r w:rsidRPr="008E14E8">
        <w:rPr>
          <w:rFonts w:asciiTheme="minorHAnsi" w:hAnsiTheme="minorHAnsi" w:cstheme="minorHAnsi"/>
          <w:spacing w:val="1"/>
          <w:w w:val="80"/>
          <w:sz w:val="22"/>
          <w:szCs w:val="22"/>
        </w:rPr>
        <w:t>C</w:t>
      </w:r>
      <w:r w:rsidRPr="008E14E8">
        <w:rPr>
          <w:rFonts w:asciiTheme="minorHAnsi" w:hAnsiTheme="minorHAnsi" w:cstheme="minorHAnsi"/>
          <w:spacing w:val="1"/>
          <w:w w:val="102"/>
          <w:sz w:val="22"/>
          <w:szCs w:val="22"/>
        </w:rPr>
        <w:t>e</w:t>
      </w:r>
      <w:r w:rsidRPr="008E14E8">
        <w:rPr>
          <w:rFonts w:asciiTheme="minorHAnsi" w:hAnsiTheme="minorHAnsi" w:cstheme="minorHAnsi"/>
          <w:spacing w:val="1"/>
          <w:w w:val="101"/>
          <w:sz w:val="22"/>
          <w:szCs w:val="22"/>
        </w:rPr>
        <w:t>r</w:t>
      </w:r>
      <w:r w:rsidRPr="008E14E8">
        <w:rPr>
          <w:rFonts w:asciiTheme="minorHAnsi" w:hAnsiTheme="minorHAnsi" w:cstheme="minorHAnsi"/>
          <w:spacing w:val="1"/>
          <w:w w:val="122"/>
          <w:sz w:val="22"/>
          <w:szCs w:val="22"/>
        </w:rPr>
        <w:t>t</w:t>
      </w:r>
      <w:r w:rsidRPr="008E14E8">
        <w:rPr>
          <w:rFonts w:asciiTheme="minorHAnsi" w:hAnsiTheme="minorHAnsi" w:cstheme="minorHAnsi"/>
          <w:spacing w:val="1"/>
          <w:w w:val="89"/>
          <w:sz w:val="22"/>
          <w:szCs w:val="22"/>
        </w:rPr>
        <w:t>i</w:t>
      </w:r>
      <w:r w:rsidRPr="008E14E8">
        <w:rPr>
          <w:rFonts w:asciiTheme="minorHAnsi" w:hAnsiTheme="minorHAnsi" w:cstheme="minorHAnsi"/>
          <w:w w:val="92"/>
          <w:sz w:val="22"/>
          <w:szCs w:val="22"/>
        </w:rPr>
        <w:t>f</w:t>
      </w:r>
      <w:r w:rsidRPr="008E14E8">
        <w:rPr>
          <w:rFonts w:asciiTheme="minorHAnsi" w:hAnsiTheme="minorHAnsi" w:cstheme="minorHAnsi"/>
          <w:spacing w:val="1"/>
          <w:w w:val="89"/>
          <w:sz w:val="22"/>
          <w:szCs w:val="22"/>
        </w:rPr>
        <w:t>i</w:t>
      </w:r>
      <w:r w:rsidRPr="008E14E8">
        <w:rPr>
          <w:rFonts w:asciiTheme="minorHAnsi" w:hAnsiTheme="minorHAnsi" w:cstheme="minorHAnsi"/>
          <w:spacing w:val="1"/>
          <w:w w:val="102"/>
          <w:sz w:val="22"/>
          <w:szCs w:val="22"/>
        </w:rPr>
        <w:t>e</w:t>
      </w:r>
      <w:r w:rsidRPr="008E14E8">
        <w:rPr>
          <w:rFonts w:asciiTheme="minorHAnsi" w:hAnsiTheme="minorHAnsi" w:cstheme="minorHAnsi"/>
          <w:w w:val="102"/>
          <w:sz w:val="22"/>
          <w:szCs w:val="22"/>
        </w:rPr>
        <w:t>d</w:t>
      </w:r>
      <w:r w:rsidRPr="008E14E8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8E14E8">
        <w:rPr>
          <w:rFonts w:asciiTheme="minorHAnsi" w:hAnsiTheme="minorHAnsi" w:cstheme="minorHAnsi"/>
          <w:spacing w:val="2"/>
          <w:w w:val="80"/>
          <w:sz w:val="22"/>
          <w:szCs w:val="22"/>
        </w:rPr>
        <w:t>M</w:t>
      </w:r>
      <w:r w:rsidRPr="008E14E8">
        <w:rPr>
          <w:rFonts w:asciiTheme="minorHAnsi" w:hAnsiTheme="minorHAnsi" w:cstheme="minorHAnsi"/>
          <w:spacing w:val="1"/>
          <w:w w:val="104"/>
          <w:sz w:val="22"/>
          <w:szCs w:val="22"/>
        </w:rPr>
        <w:t>a</w:t>
      </w:r>
      <w:r w:rsidRPr="008E14E8">
        <w:rPr>
          <w:rFonts w:asciiTheme="minorHAnsi" w:hAnsiTheme="minorHAnsi" w:cstheme="minorHAnsi"/>
          <w:spacing w:val="1"/>
          <w:w w:val="96"/>
          <w:sz w:val="22"/>
          <w:szCs w:val="22"/>
        </w:rPr>
        <w:t>n</w:t>
      </w:r>
      <w:r w:rsidRPr="008E14E8">
        <w:rPr>
          <w:rFonts w:asciiTheme="minorHAnsi" w:hAnsiTheme="minorHAnsi" w:cstheme="minorHAnsi"/>
          <w:spacing w:val="1"/>
          <w:w w:val="104"/>
          <w:sz w:val="22"/>
          <w:szCs w:val="22"/>
        </w:rPr>
        <w:t>a</w:t>
      </w:r>
      <w:r w:rsidRPr="008E14E8">
        <w:rPr>
          <w:rFonts w:asciiTheme="minorHAnsi" w:hAnsiTheme="minorHAnsi" w:cstheme="minorHAnsi"/>
          <w:spacing w:val="1"/>
          <w:w w:val="89"/>
          <w:sz w:val="22"/>
          <w:szCs w:val="22"/>
        </w:rPr>
        <w:t>g</w:t>
      </w:r>
      <w:r w:rsidRPr="008E14E8">
        <w:rPr>
          <w:rFonts w:asciiTheme="minorHAnsi" w:hAnsiTheme="minorHAnsi" w:cstheme="minorHAnsi"/>
          <w:spacing w:val="1"/>
          <w:w w:val="102"/>
          <w:sz w:val="22"/>
          <w:szCs w:val="22"/>
        </w:rPr>
        <w:t>e</w:t>
      </w:r>
      <w:r w:rsidRPr="008E14E8">
        <w:rPr>
          <w:rFonts w:asciiTheme="minorHAnsi" w:hAnsiTheme="minorHAnsi" w:cstheme="minorHAnsi"/>
          <w:spacing w:val="1"/>
          <w:w w:val="94"/>
          <w:sz w:val="22"/>
          <w:szCs w:val="22"/>
        </w:rPr>
        <w:t>m</w:t>
      </w:r>
      <w:r w:rsidRPr="008E14E8">
        <w:rPr>
          <w:rFonts w:asciiTheme="minorHAnsi" w:hAnsiTheme="minorHAnsi" w:cstheme="minorHAnsi"/>
          <w:spacing w:val="1"/>
          <w:w w:val="102"/>
          <w:sz w:val="22"/>
          <w:szCs w:val="22"/>
        </w:rPr>
        <w:t>e</w:t>
      </w:r>
      <w:r w:rsidRPr="008E14E8">
        <w:rPr>
          <w:rFonts w:asciiTheme="minorHAnsi" w:hAnsiTheme="minorHAnsi" w:cstheme="minorHAnsi"/>
          <w:spacing w:val="1"/>
          <w:w w:val="96"/>
          <w:sz w:val="22"/>
          <w:szCs w:val="22"/>
        </w:rPr>
        <w:t>n</w:t>
      </w:r>
      <w:r w:rsidRPr="008E14E8">
        <w:rPr>
          <w:rFonts w:asciiTheme="minorHAnsi" w:hAnsiTheme="minorHAnsi" w:cstheme="minorHAnsi"/>
          <w:w w:val="122"/>
          <w:sz w:val="22"/>
          <w:szCs w:val="22"/>
        </w:rPr>
        <w:t>t</w:t>
      </w:r>
      <w:r w:rsidRPr="008E14E8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8E14E8">
        <w:rPr>
          <w:rFonts w:asciiTheme="minorHAnsi" w:hAnsiTheme="minorHAnsi" w:cstheme="minorHAnsi"/>
          <w:spacing w:val="1"/>
          <w:w w:val="71"/>
          <w:sz w:val="22"/>
          <w:szCs w:val="22"/>
        </w:rPr>
        <w:t>A</w:t>
      </w:r>
      <w:r w:rsidRPr="008E14E8">
        <w:rPr>
          <w:rFonts w:asciiTheme="minorHAnsi" w:hAnsiTheme="minorHAnsi" w:cstheme="minorHAnsi"/>
          <w:spacing w:val="1"/>
          <w:w w:val="94"/>
          <w:sz w:val="22"/>
          <w:szCs w:val="22"/>
        </w:rPr>
        <w:t>cc</w:t>
      </w:r>
      <w:r w:rsidRPr="008E14E8">
        <w:rPr>
          <w:rFonts w:asciiTheme="minorHAnsi" w:hAnsiTheme="minorHAnsi" w:cstheme="minorHAnsi"/>
          <w:spacing w:val="1"/>
          <w:w w:val="92"/>
          <w:sz w:val="22"/>
          <w:szCs w:val="22"/>
        </w:rPr>
        <w:t>o</w:t>
      </w:r>
      <w:r w:rsidRPr="008E14E8">
        <w:rPr>
          <w:rFonts w:asciiTheme="minorHAnsi" w:hAnsiTheme="minorHAnsi" w:cstheme="minorHAnsi"/>
          <w:spacing w:val="1"/>
          <w:w w:val="96"/>
          <w:sz w:val="22"/>
          <w:szCs w:val="22"/>
        </w:rPr>
        <w:t>un</w:t>
      </w:r>
      <w:r w:rsidRPr="008E14E8">
        <w:rPr>
          <w:rFonts w:asciiTheme="minorHAnsi" w:hAnsiTheme="minorHAnsi" w:cstheme="minorHAnsi"/>
          <w:spacing w:val="1"/>
          <w:w w:val="122"/>
          <w:sz w:val="22"/>
          <w:szCs w:val="22"/>
        </w:rPr>
        <w:t>t</w:t>
      </w:r>
      <w:r w:rsidRPr="008E14E8">
        <w:rPr>
          <w:rFonts w:asciiTheme="minorHAnsi" w:hAnsiTheme="minorHAnsi" w:cstheme="minorHAnsi"/>
          <w:spacing w:val="1"/>
          <w:w w:val="104"/>
          <w:sz w:val="22"/>
          <w:szCs w:val="22"/>
        </w:rPr>
        <w:t>a</w:t>
      </w:r>
      <w:r w:rsidRPr="008E14E8">
        <w:rPr>
          <w:rFonts w:asciiTheme="minorHAnsi" w:hAnsiTheme="minorHAnsi" w:cstheme="minorHAnsi"/>
          <w:spacing w:val="1"/>
          <w:w w:val="96"/>
          <w:sz w:val="22"/>
          <w:szCs w:val="22"/>
        </w:rPr>
        <w:t>n</w:t>
      </w:r>
      <w:r w:rsidRPr="008E14E8">
        <w:rPr>
          <w:rFonts w:asciiTheme="minorHAnsi" w:hAnsiTheme="minorHAnsi" w:cstheme="minorHAnsi"/>
          <w:spacing w:val="1"/>
          <w:w w:val="122"/>
          <w:sz w:val="22"/>
          <w:szCs w:val="22"/>
        </w:rPr>
        <w:t>t</w:t>
      </w:r>
      <w:r w:rsidRPr="008E14E8">
        <w:rPr>
          <w:rFonts w:asciiTheme="minorHAnsi" w:hAnsiTheme="minorHAnsi" w:cstheme="minorHAnsi"/>
          <w:w w:val="109"/>
          <w:sz w:val="22"/>
          <w:szCs w:val="22"/>
        </w:rPr>
        <w:t>s</w:t>
      </w:r>
      <w:r w:rsidRPr="008E14E8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</w:t>
      </w:r>
      <w:r w:rsidRPr="008E14E8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8E14E8">
        <w:rPr>
          <w:rFonts w:asciiTheme="minorHAnsi" w:hAnsiTheme="minorHAnsi" w:cstheme="minorHAnsi"/>
          <w:spacing w:val="1"/>
          <w:w w:val="79"/>
          <w:sz w:val="22"/>
          <w:szCs w:val="22"/>
        </w:rPr>
        <w:t>O</w:t>
      </w:r>
      <w:r w:rsidRPr="008E14E8">
        <w:rPr>
          <w:rFonts w:asciiTheme="minorHAnsi" w:hAnsiTheme="minorHAnsi" w:cstheme="minorHAnsi"/>
          <w:spacing w:val="1"/>
          <w:w w:val="94"/>
          <w:sz w:val="22"/>
          <w:szCs w:val="22"/>
        </w:rPr>
        <w:t>c</w:t>
      </w:r>
      <w:r w:rsidRPr="008E14E8">
        <w:rPr>
          <w:rFonts w:asciiTheme="minorHAnsi" w:hAnsiTheme="minorHAnsi" w:cstheme="minorHAnsi"/>
          <w:w w:val="122"/>
          <w:sz w:val="22"/>
          <w:szCs w:val="22"/>
        </w:rPr>
        <w:t>t</w:t>
      </w:r>
      <w:r w:rsidRPr="008E14E8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8E14E8">
        <w:rPr>
          <w:rFonts w:asciiTheme="minorHAnsi" w:hAnsiTheme="minorHAnsi" w:cstheme="minorHAnsi"/>
          <w:spacing w:val="1"/>
          <w:w w:val="99"/>
          <w:sz w:val="22"/>
          <w:szCs w:val="22"/>
        </w:rPr>
        <w:t>2</w:t>
      </w:r>
      <w:r w:rsidRPr="008E14E8">
        <w:rPr>
          <w:rFonts w:asciiTheme="minorHAnsi" w:hAnsiTheme="minorHAnsi" w:cstheme="minorHAnsi"/>
          <w:spacing w:val="1"/>
          <w:w w:val="105"/>
          <w:sz w:val="22"/>
          <w:szCs w:val="22"/>
        </w:rPr>
        <w:t>0</w:t>
      </w:r>
      <w:r w:rsidRPr="008E14E8">
        <w:rPr>
          <w:rFonts w:asciiTheme="minorHAnsi" w:hAnsiTheme="minorHAnsi" w:cstheme="minorHAnsi"/>
          <w:spacing w:val="1"/>
          <w:w w:val="62"/>
          <w:sz w:val="22"/>
          <w:szCs w:val="22"/>
        </w:rPr>
        <w:t>1</w:t>
      </w:r>
      <w:r w:rsidRPr="008E14E8">
        <w:rPr>
          <w:rFonts w:asciiTheme="minorHAnsi" w:hAnsiTheme="minorHAnsi" w:cstheme="minorHAnsi"/>
          <w:w w:val="105"/>
          <w:sz w:val="22"/>
          <w:szCs w:val="22"/>
        </w:rPr>
        <w:t>0</w:t>
      </w:r>
      <w:r w:rsidRPr="008E14E8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8E14E8">
        <w:rPr>
          <w:rFonts w:asciiTheme="minorHAnsi" w:hAnsiTheme="minorHAnsi" w:cstheme="minorHAnsi"/>
          <w:w w:val="18"/>
          <w:sz w:val="22"/>
          <w:szCs w:val="22"/>
        </w:rPr>
        <w:t xml:space="preserve">—   </w:t>
      </w:r>
      <w:r w:rsidRPr="008E14E8">
        <w:rPr>
          <w:rFonts w:asciiTheme="minorHAnsi" w:hAnsiTheme="minorHAnsi" w:cstheme="minorHAnsi"/>
          <w:spacing w:val="6"/>
          <w:w w:val="18"/>
          <w:sz w:val="22"/>
          <w:szCs w:val="22"/>
        </w:rPr>
        <w:t xml:space="preserve"> </w:t>
      </w:r>
      <w:r w:rsidRPr="008E14E8">
        <w:rPr>
          <w:rFonts w:asciiTheme="minorHAnsi" w:hAnsiTheme="minorHAnsi" w:cstheme="minorHAnsi"/>
          <w:spacing w:val="1"/>
          <w:sz w:val="22"/>
          <w:szCs w:val="22"/>
        </w:rPr>
        <w:t>Se</w:t>
      </w:r>
      <w:r w:rsidRPr="008E14E8">
        <w:rPr>
          <w:rFonts w:asciiTheme="minorHAnsi" w:hAnsiTheme="minorHAnsi" w:cstheme="minorHAnsi"/>
          <w:sz w:val="22"/>
          <w:szCs w:val="22"/>
        </w:rPr>
        <w:t>p</w:t>
      </w:r>
      <w:r w:rsidRPr="008E14E8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8E14E8">
        <w:rPr>
          <w:rFonts w:asciiTheme="minorHAnsi" w:hAnsiTheme="minorHAnsi" w:cstheme="minorHAnsi"/>
          <w:spacing w:val="1"/>
          <w:w w:val="99"/>
          <w:sz w:val="22"/>
          <w:szCs w:val="22"/>
        </w:rPr>
        <w:t>2</w:t>
      </w:r>
      <w:r w:rsidRPr="008E14E8">
        <w:rPr>
          <w:rFonts w:asciiTheme="minorHAnsi" w:hAnsiTheme="minorHAnsi" w:cstheme="minorHAnsi"/>
          <w:spacing w:val="1"/>
          <w:w w:val="105"/>
          <w:sz w:val="22"/>
          <w:szCs w:val="22"/>
        </w:rPr>
        <w:t>0</w:t>
      </w:r>
      <w:r w:rsidRPr="008E14E8">
        <w:rPr>
          <w:rFonts w:asciiTheme="minorHAnsi" w:hAnsiTheme="minorHAnsi" w:cstheme="minorHAnsi"/>
          <w:spacing w:val="1"/>
          <w:w w:val="62"/>
          <w:sz w:val="22"/>
          <w:szCs w:val="22"/>
        </w:rPr>
        <w:t>1</w:t>
      </w:r>
      <w:r w:rsidRPr="008E14E8">
        <w:rPr>
          <w:rFonts w:asciiTheme="minorHAnsi" w:hAnsiTheme="minorHAnsi" w:cstheme="minorHAnsi"/>
          <w:w w:val="62"/>
          <w:sz w:val="22"/>
          <w:szCs w:val="22"/>
        </w:rPr>
        <w:t>1</w:t>
      </w:r>
    </w:p>
    <w:p w14:paraId="16769F7C" w14:textId="77777777" w:rsidR="00FF5199" w:rsidRPr="008E14E8" w:rsidRDefault="00F92E27" w:rsidP="008E14E8">
      <w:pPr>
        <w:spacing w:before="78"/>
        <w:ind w:left="110"/>
        <w:rPr>
          <w:rFonts w:asciiTheme="minorHAnsi" w:eastAsia="Arial" w:hAnsiTheme="minorHAnsi" w:cstheme="minorHAnsi"/>
          <w:sz w:val="22"/>
          <w:szCs w:val="22"/>
        </w:rPr>
      </w:pPr>
      <w:r w:rsidRPr="008E14E8">
        <w:rPr>
          <w:rFonts w:asciiTheme="minorHAnsi" w:eastAsia="Arial" w:hAnsiTheme="minorHAnsi" w:cstheme="minorHAnsi"/>
          <w:sz w:val="22"/>
          <w:szCs w:val="22"/>
        </w:rPr>
        <w:t>I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ns</w:t>
      </w:r>
      <w:r w:rsidRPr="008E14E8">
        <w:rPr>
          <w:rFonts w:asciiTheme="minorHAnsi" w:eastAsia="Arial" w:hAnsiTheme="minorHAnsi" w:cstheme="minorHAnsi"/>
          <w:sz w:val="22"/>
          <w:szCs w:val="22"/>
        </w:rPr>
        <w:t>tit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8E14E8">
        <w:rPr>
          <w:rFonts w:asciiTheme="minorHAnsi" w:eastAsia="Arial" w:hAnsiTheme="minorHAnsi" w:cstheme="minorHAnsi"/>
          <w:sz w:val="22"/>
          <w:szCs w:val="22"/>
        </w:rPr>
        <w:t>te</w:t>
      </w:r>
      <w:r w:rsidRPr="008E14E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E14E8">
        <w:rPr>
          <w:rFonts w:asciiTheme="minorHAnsi" w:eastAsia="Arial" w:hAnsiTheme="minorHAnsi" w:cstheme="minorHAnsi"/>
          <w:sz w:val="22"/>
          <w:szCs w:val="22"/>
        </w:rPr>
        <w:t>f</w:t>
      </w:r>
      <w:r w:rsidRPr="008E14E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Cer</w:t>
      </w:r>
      <w:r w:rsidRPr="008E14E8">
        <w:rPr>
          <w:rFonts w:asciiTheme="minorHAnsi" w:eastAsia="Arial" w:hAnsiTheme="minorHAnsi" w:cstheme="minorHAnsi"/>
          <w:sz w:val="22"/>
          <w:szCs w:val="22"/>
        </w:rPr>
        <w:t>tifi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8E14E8">
        <w:rPr>
          <w:rFonts w:asciiTheme="minorHAnsi" w:eastAsia="Arial" w:hAnsiTheme="minorHAnsi" w:cstheme="minorHAnsi"/>
          <w:sz w:val="22"/>
          <w:szCs w:val="22"/>
        </w:rPr>
        <w:t>d</w:t>
      </w:r>
      <w:r w:rsidRPr="008E14E8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Managemen</w:t>
      </w:r>
      <w:r w:rsidRPr="008E14E8">
        <w:rPr>
          <w:rFonts w:asciiTheme="minorHAnsi" w:eastAsia="Arial" w:hAnsiTheme="minorHAnsi" w:cstheme="minorHAnsi"/>
          <w:sz w:val="22"/>
          <w:szCs w:val="22"/>
        </w:rPr>
        <w:t>t</w:t>
      </w:r>
      <w:r w:rsidRPr="008E14E8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Accoun</w:t>
      </w:r>
      <w:r w:rsidRPr="008E14E8">
        <w:rPr>
          <w:rFonts w:asciiTheme="minorHAnsi" w:eastAsia="Arial" w:hAnsiTheme="minorHAnsi" w:cstheme="minorHAnsi"/>
          <w:sz w:val="22"/>
          <w:szCs w:val="22"/>
        </w:rPr>
        <w:t>t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8E14E8">
        <w:rPr>
          <w:rFonts w:asciiTheme="minorHAnsi" w:eastAsia="Arial" w:hAnsiTheme="minorHAnsi" w:cstheme="minorHAnsi"/>
          <w:sz w:val="22"/>
          <w:szCs w:val="22"/>
        </w:rPr>
        <w:t>ts</w:t>
      </w:r>
      <w:r w:rsidRPr="008E14E8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Sr</w:t>
      </w:r>
      <w:r w:rsidRPr="008E14E8">
        <w:rPr>
          <w:rFonts w:asciiTheme="minorHAnsi" w:eastAsia="Arial" w:hAnsiTheme="minorHAnsi" w:cstheme="minorHAnsi"/>
          <w:sz w:val="22"/>
          <w:szCs w:val="22"/>
        </w:rPr>
        <w:t>i</w:t>
      </w:r>
      <w:r w:rsidRPr="008E14E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Lank</w:t>
      </w:r>
      <w:r w:rsidRPr="008E14E8">
        <w:rPr>
          <w:rFonts w:asciiTheme="minorHAnsi" w:eastAsia="Arial" w:hAnsiTheme="minorHAnsi" w:cstheme="minorHAnsi"/>
          <w:sz w:val="22"/>
          <w:szCs w:val="22"/>
        </w:rPr>
        <w:t>a</w:t>
      </w:r>
    </w:p>
    <w:p w14:paraId="5FD1199C" w14:textId="77777777" w:rsidR="00FF5199" w:rsidRPr="008E14E8" w:rsidRDefault="00F92E27" w:rsidP="008E14E8">
      <w:pPr>
        <w:spacing w:before="84"/>
        <w:ind w:left="724" w:right="242"/>
        <w:rPr>
          <w:rFonts w:asciiTheme="minorHAnsi" w:eastAsia="Arial" w:hAnsiTheme="minorHAnsi" w:cstheme="minorHAnsi"/>
          <w:sz w:val="22"/>
          <w:szCs w:val="22"/>
        </w:rPr>
      </w:pPr>
      <w:r w:rsidRPr="008E14E8">
        <w:rPr>
          <w:rFonts w:asciiTheme="minorHAnsi" w:hAnsiTheme="minorHAnsi" w:cstheme="minorHAnsi"/>
          <w:sz w:val="22"/>
          <w:szCs w:val="22"/>
        </w:rPr>
        <w:pict w14:anchorId="4A8979E3">
          <v:group id="_x0000_s1121" style="position:absolute;left:0;text-align:left;margin-left:46.1pt;margin-top:12.1pt;width:6.25pt;height:3.85pt;z-index:-251653120;mso-position-horizontal-relative:page" coordorigin="922,242" coordsize="125,77">
            <v:shape id="_x0000_s1123" style="position:absolute;left:954;top:280;width:61;height:0" coordorigin="954,280" coordsize="61,0" path="m954,280r61,e" filled="f" strokecolor="#212121" strokeweight="1.119mm">
              <v:path arrowok="t"/>
            </v:shape>
            <v:shape id="_x0000_s1122" style="position:absolute;left:954;top:249;width:61;height:61" coordorigin="954,249" coordsize="61,61" path="m954,249r61,l1015,311r-61,l954,249xe" filled="f" strokecolor="#212121" strokeweight=".27094mm">
              <v:path arrowok="t"/>
            </v:shape>
            <w10:wrap anchorx="page"/>
          </v:group>
        </w:pict>
      </w:r>
      <w:r w:rsidRPr="008E14E8">
        <w:rPr>
          <w:rFonts w:asciiTheme="minorHAnsi" w:eastAsia="Arial" w:hAnsiTheme="minorHAnsi" w:cstheme="minorHAnsi"/>
          <w:i/>
          <w:sz w:val="22"/>
          <w:szCs w:val="22"/>
        </w:rPr>
        <w:t>I</w:t>
      </w:r>
      <w:r w:rsidRPr="008E14E8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i/>
          <w:spacing w:val="1"/>
          <w:sz w:val="22"/>
          <w:szCs w:val="22"/>
        </w:rPr>
        <w:t>hav</w:t>
      </w:r>
      <w:r w:rsidRPr="008E14E8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8E14E8">
        <w:rPr>
          <w:rFonts w:asciiTheme="minorHAnsi" w:eastAsia="Arial" w:hAnsiTheme="minorHAnsi" w:cstheme="minorHAnsi"/>
          <w:i/>
          <w:spacing w:val="-3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i/>
          <w:spacing w:val="1"/>
          <w:sz w:val="22"/>
          <w:szCs w:val="22"/>
        </w:rPr>
        <w:t>awarde</w:t>
      </w:r>
      <w:r w:rsidRPr="008E14E8">
        <w:rPr>
          <w:rFonts w:asciiTheme="minorHAnsi" w:eastAsia="Arial" w:hAnsiTheme="minorHAnsi" w:cstheme="minorHAnsi"/>
          <w:i/>
          <w:sz w:val="22"/>
          <w:szCs w:val="22"/>
        </w:rPr>
        <w:t>d</w:t>
      </w:r>
      <w:r w:rsidRPr="008E14E8">
        <w:rPr>
          <w:rFonts w:asciiTheme="minorHAnsi" w:eastAsia="Arial" w:hAnsiTheme="minorHAnsi" w:cstheme="minorHAnsi"/>
          <w:i/>
          <w:spacing w:val="-7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i/>
          <w:spacing w:val="1"/>
          <w:sz w:val="22"/>
          <w:szCs w:val="22"/>
        </w:rPr>
        <w:t>a</w:t>
      </w:r>
      <w:r w:rsidRPr="008E14E8">
        <w:rPr>
          <w:rFonts w:asciiTheme="minorHAnsi" w:eastAsia="Arial" w:hAnsiTheme="minorHAnsi" w:cstheme="minorHAnsi"/>
          <w:i/>
          <w:sz w:val="22"/>
          <w:szCs w:val="22"/>
        </w:rPr>
        <w:t>n</w:t>
      </w:r>
      <w:r w:rsidRPr="008E14E8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i/>
          <w:spacing w:val="1"/>
          <w:sz w:val="22"/>
          <w:szCs w:val="22"/>
        </w:rPr>
        <w:t>excep</w:t>
      </w:r>
      <w:r w:rsidRPr="008E14E8">
        <w:rPr>
          <w:rFonts w:asciiTheme="minorHAnsi" w:eastAsia="Arial" w:hAnsiTheme="minorHAnsi" w:cstheme="minorHAnsi"/>
          <w:i/>
          <w:sz w:val="22"/>
          <w:szCs w:val="22"/>
        </w:rPr>
        <w:t>ti</w:t>
      </w:r>
      <w:r w:rsidRPr="008E14E8">
        <w:rPr>
          <w:rFonts w:asciiTheme="minorHAnsi" w:eastAsia="Arial" w:hAnsiTheme="minorHAnsi" w:cstheme="minorHAnsi"/>
          <w:i/>
          <w:spacing w:val="1"/>
          <w:sz w:val="22"/>
          <w:szCs w:val="22"/>
        </w:rPr>
        <w:t>o</w:t>
      </w:r>
      <w:r w:rsidRPr="008E14E8">
        <w:rPr>
          <w:rFonts w:asciiTheme="minorHAnsi" w:eastAsia="Arial" w:hAnsiTheme="minorHAnsi" w:cstheme="minorHAnsi"/>
          <w:i/>
          <w:sz w:val="22"/>
          <w:szCs w:val="22"/>
        </w:rPr>
        <w:t>n</w:t>
      </w:r>
      <w:r w:rsidRPr="008E14E8">
        <w:rPr>
          <w:rFonts w:asciiTheme="minorHAnsi" w:eastAsia="Arial" w:hAnsiTheme="minorHAnsi" w:cstheme="minorHAnsi"/>
          <w:i/>
          <w:spacing w:val="-8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i/>
          <w:sz w:val="22"/>
          <w:szCs w:val="22"/>
        </w:rPr>
        <w:t>to</w:t>
      </w:r>
      <w:r w:rsidRPr="008E14E8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i/>
          <w:spacing w:val="1"/>
          <w:sz w:val="22"/>
          <w:szCs w:val="22"/>
        </w:rPr>
        <w:t>comp</w:t>
      </w:r>
      <w:r w:rsidRPr="008E14E8">
        <w:rPr>
          <w:rFonts w:asciiTheme="minorHAnsi" w:eastAsia="Arial" w:hAnsiTheme="minorHAnsi" w:cstheme="minorHAnsi"/>
          <w:i/>
          <w:sz w:val="22"/>
          <w:szCs w:val="22"/>
        </w:rPr>
        <w:t>l</w:t>
      </w:r>
      <w:r w:rsidRPr="008E14E8">
        <w:rPr>
          <w:rFonts w:asciiTheme="minorHAnsi" w:eastAsia="Arial" w:hAnsiTheme="minorHAnsi" w:cstheme="minorHAnsi"/>
          <w:i/>
          <w:spacing w:val="1"/>
          <w:sz w:val="22"/>
          <w:szCs w:val="22"/>
        </w:rPr>
        <w:t>e</w:t>
      </w:r>
      <w:r w:rsidRPr="008E14E8">
        <w:rPr>
          <w:rFonts w:asciiTheme="minorHAnsi" w:eastAsia="Arial" w:hAnsiTheme="minorHAnsi" w:cstheme="minorHAnsi"/>
          <w:i/>
          <w:sz w:val="22"/>
          <w:szCs w:val="22"/>
        </w:rPr>
        <w:t>te</w:t>
      </w:r>
      <w:r w:rsidRPr="008E14E8">
        <w:rPr>
          <w:rFonts w:asciiTheme="minorHAnsi" w:eastAsia="Arial" w:hAnsiTheme="minorHAnsi" w:cstheme="minorHAnsi"/>
          <w:i/>
          <w:spacing w:val="-8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8E14E8">
        <w:rPr>
          <w:rFonts w:asciiTheme="minorHAnsi" w:eastAsia="Arial" w:hAnsiTheme="minorHAnsi" w:cstheme="minorHAnsi"/>
          <w:i/>
          <w:spacing w:val="1"/>
          <w:sz w:val="22"/>
          <w:szCs w:val="22"/>
        </w:rPr>
        <w:t>h</w:t>
      </w:r>
      <w:r w:rsidRPr="008E14E8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8E14E8">
        <w:rPr>
          <w:rFonts w:asciiTheme="minorHAnsi" w:eastAsia="Arial" w:hAnsiTheme="minorHAnsi" w:cstheme="minorHAnsi"/>
          <w:i/>
          <w:spacing w:val="-2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i/>
          <w:spacing w:val="1"/>
          <w:sz w:val="22"/>
          <w:szCs w:val="22"/>
        </w:rPr>
        <w:t>degre</w:t>
      </w:r>
      <w:r w:rsidRPr="008E14E8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8E14E8">
        <w:rPr>
          <w:rFonts w:asciiTheme="minorHAnsi" w:eastAsia="Arial" w:hAnsiTheme="minorHAnsi" w:cstheme="minorHAnsi"/>
          <w:i/>
          <w:spacing w:val="-6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i/>
          <w:spacing w:val="1"/>
          <w:sz w:val="22"/>
          <w:szCs w:val="22"/>
        </w:rPr>
        <w:t>Cer</w:t>
      </w:r>
      <w:r w:rsidRPr="008E14E8">
        <w:rPr>
          <w:rFonts w:asciiTheme="minorHAnsi" w:eastAsia="Arial" w:hAnsiTheme="minorHAnsi" w:cstheme="minorHAnsi"/>
          <w:i/>
          <w:sz w:val="22"/>
          <w:szCs w:val="22"/>
        </w:rPr>
        <w:t>tifi</w:t>
      </w:r>
      <w:r w:rsidRPr="008E14E8">
        <w:rPr>
          <w:rFonts w:asciiTheme="minorHAnsi" w:eastAsia="Arial" w:hAnsiTheme="minorHAnsi" w:cstheme="minorHAnsi"/>
          <w:i/>
          <w:spacing w:val="1"/>
          <w:sz w:val="22"/>
          <w:szCs w:val="22"/>
        </w:rPr>
        <w:t>e</w:t>
      </w:r>
      <w:r w:rsidRPr="008E14E8">
        <w:rPr>
          <w:rFonts w:asciiTheme="minorHAnsi" w:eastAsia="Arial" w:hAnsiTheme="minorHAnsi" w:cstheme="minorHAnsi"/>
          <w:i/>
          <w:sz w:val="22"/>
          <w:szCs w:val="22"/>
        </w:rPr>
        <w:t>d</w:t>
      </w:r>
      <w:r w:rsidRPr="008E14E8">
        <w:rPr>
          <w:rFonts w:asciiTheme="minorHAnsi" w:eastAsia="Arial" w:hAnsiTheme="minorHAnsi" w:cstheme="minorHAnsi"/>
          <w:i/>
          <w:spacing w:val="-8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i/>
          <w:spacing w:val="1"/>
          <w:sz w:val="22"/>
          <w:szCs w:val="22"/>
        </w:rPr>
        <w:t>Managemen</w:t>
      </w:r>
      <w:r w:rsidRPr="008E14E8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8E14E8">
        <w:rPr>
          <w:rFonts w:asciiTheme="minorHAnsi" w:eastAsia="Arial" w:hAnsiTheme="minorHAnsi" w:cstheme="minorHAnsi"/>
          <w:i/>
          <w:spacing w:val="-12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i/>
          <w:spacing w:val="1"/>
          <w:sz w:val="22"/>
          <w:szCs w:val="22"/>
        </w:rPr>
        <w:t>Accoun</w:t>
      </w:r>
      <w:r w:rsidRPr="008E14E8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8E14E8">
        <w:rPr>
          <w:rFonts w:asciiTheme="minorHAnsi" w:eastAsia="Arial" w:hAnsiTheme="minorHAnsi" w:cstheme="minorHAnsi"/>
          <w:i/>
          <w:spacing w:val="1"/>
          <w:sz w:val="22"/>
          <w:szCs w:val="22"/>
        </w:rPr>
        <w:t>an</w:t>
      </w:r>
      <w:r w:rsidRPr="008E14E8">
        <w:rPr>
          <w:rFonts w:asciiTheme="minorHAnsi" w:eastAsia="Arial" w:hAnsiTheme="minorHAnsi" w:cstheme="minorHAnsi"/>
          <w:i/>
          <w:sz w:val="22"/>
          <w:szCs w:val="22"/>
        </w:rPr>
        <w:t>ts</w:t>
      </w:r>
      <w:r w:rsidRPr="008E14E8">
        <w:rPr>
          <w:rFonts w:asciiTheme="minorHAnsi" w:eastAsia="Arial" w:hAnsiTheme="minorHAnsi" w:cstheme="minorHAnsi"/>
          <w:i/>
          <w:spacing w:val="-10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i/>
          <w:spacing w:val="1"/>
          <w:sz w:val="22"/>
          <w:szCs w:val="22"/>
        </w:rPr>
        <w:t>w</w:t>
      </w:r>
      <w:r w:rsidRPr="008E14E8">
        <w:rPr>
          <w:rFonts w:asciiTheme="minorHAnsi" w:eastAsia="Arial" w:hAnsiTheme="minorHAnsi" w:cstheme="minorHAnsi"/>
          <w:i/>
          <w:sz w:val="22"/>
          <w:szCs w:val="22"/>
        </w:rPr>
        <w:t>it</w:t>
      </w:r>
      <w:r w:rsidRPr="008E14E8">
        <w:rPr>
          <w:rFonts w:asciiTheme="minorHAnsi" w:eastAsia="Arial" w:hAnsiTheme="minorHAnsi" w:cstheme="minorHAnsi"/>
          <w:i/>
          <w:spacing w:val="1"/>
          <w:sz w:val="22"/>
          <w:szCs w:val="22"/>
        </w:rPr>
        <w:t>h</w:t>
      </w:r>
      <w:r w:rsidRPr="008E14E8">
        <w:rPr>
          <w:rFonts w:asciiTheme="minorHAnsi" w:eastAsia="Arial" w:hAnsiTheme="minorHAnsi" w:cstheme="minorHAnsi"/>
          <w:i/>
          <w:sz w:val="22"/>
          <w:szCs w:val="22"/>
        </w:rPr>
        <w:t>in</w:t>
      </w:r>
      <w:r w:rsidRPr="008E14E8">
        <w:rPr>
          <w:rFonts w:asciiTheme="minorHAnsi" w:eastAsia="Arial" w:hAnsiTheme="minorHAnsi" w:cstheme="minorHAnsi"/>
          <w:i/>
          <w:spacing w:val="-5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i/>
          <w:spacing w:val="1"/>
          <w:sz w:val="22"/>
          <w:szCs w:val="22"/>
        </w:rPr>
        <w:t>o</w:t>
      </w:r>
      <w:r w:rsidRPr="008E14E8">
        <w:rPr>
          <w:rFonts w:asciiTheme="minorHAnsi" w:eastAsia="Arial" w:hAnsiTheme="minorHAnsi" w:cstheme="minorHAnsi"/>
          <w:i/>
          <w:spacing w:val="1"/>
          <w:sz w:val="22"/>
          <w:szCs w:val="22"/>
        </w:rPr>
        <w:t>n</w:t>
      </w:r>
      <w:r w:rsidRPr="008E14E8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8E14E8">
        <w:rPr>
          <w:rFonts w:asciiTheme="minorHAnsi" w:eastAsia="Arial" w:hAnsiTheme="minorHAnsi" w:cstheme="minorHAnsi"/>
          <w:i/>
          <w:spacing w:val="-2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i/>
          <w:spacing w:val="1"/>
          <w:sz w:val="22"/>
          <w:szCs w:val="22"/>
        </w:rPr>
        <w:t>yea</w:t>
      </w:r>
      <w:r w:rsidRPr="008E14E8">
        <w:rPr>
          <w:rFonts w:asciiTheme="minorHAnsi" w:eastAsia="Arial" w:hAnsiTheme="minorHAnsi" w:cstheme="minorHAnsi"/>
          <w:i/>
          <w:sz w:val="22"/>
          <w:szCs w:val="22"/>
        </w:rPr>
        <w:t>r</w:t>
      </w:r>
      <w:r w:rsidRPr="008E14E8">
        <w:rPr>
          <w:rFonts w:asciiTheme="minorHAnsi" w:eastAsia="Arial" w:hAnsiTheme="minorHAnsi" w:cstheme="minorHAnsi"/>
          <w:i/>
          <w:spacing w:val="-4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i/>
          <w:sz w:val="22"/>
          <w:szCs w:val="22"/>
        </w:rPr>
        <w:t>f</w:t>
      </w:r>
      <w:r w:rsidRPr="008E14E8">
        <w:rPr>
          <w:rFonts w:asciiTheme="minorHAnsi" w:eastAsia="Arial" w:hAnsiTheme="minorHAnsi" w:cstheme="minorHAnsi"/>
          <w:i/>
          <w:spacing w:val="1"/>
          <w:sz w:val="22"/>
          <w:szCs w:val="22"/>
        </w:rPr>
        <w:t>ro</w:t>
      </w:r>
      <w:r w:rsidRPr="008E14E8">
        <w:rPr>
          <w:rFonts w:asciiTheme="minorHAnsi" w:eastAsia="Arial" w:hAnsiTheme="minorHAnsi" w:cstheme="minorHAnsi"/>
          <w:i/>
          <w:sz w:val="22"/>
          <w:szCs w:val="22"/>
        </w:rPr>
        <w:t>m</w:t>
      </w:r>
      <w:r w:rsidRPr="008E14E8">
        <w:rPr>
          <w:rFonts w:asciiTheme="minorHAnsi" w:eastAsia="Arial" w:hAnsiTheme="minorHAnsi" w:cstheme="minorHAnsi"/>
          <w:i/>
          <w:spacing w:val="-4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8E14E8">
        <w:rPr>
          <w:rFonts w:asciiTheme="minorHAnsi" w:eastAsia="Arial" w:hAnsiTheme="minorHAnsi" w:cstheme="minorHAnsi"/>
          <w:i/>
          <w:spacing w:val="1"/>
          <w:sz w:val="22"/>
          <w:szCs w:val="22"/>
        </w:rPr>
        <w:t>h</w:t>
      </w:r>
      <w:r w:rsidRPr="008E14E8">
        <w:rPr>
          <w:rFonts w:asciiTheme="minorHAnsi" w:eastAsia="Arial" w:hAnsiTheme="minorHAnsi" w:cstheme="minorHAnsi"/>
          <w:i/>
          <w:sz w:val="22"/>
          <w:szCs w:val="22"/>
        </w:rPr>
        <w:t xml:space="preserve">e </w:t>
      </w:r>
      <w:r w:rsidRPr="008E14E8">
        <w:rPr>
          <w:rFonts w:asciiTheme="minorHAnsi" w:eastAsia="Arial" w:hAnsiTheme="minorHAnsi" w:cstheme="minorHAnsi"/>
          <w:i/>
          <w:spacing w:val="1"/>
          <w:sz w:val="22"/>
          <w:szCs w:val="22"/>
        </w:rPr>
        <w:t>bene</w:t>
      </w:r>
      <w:r w:rsidRPr="008E14E8">
        <w:rPr>
          <w:rFonts w:asciiTheme="minorHAnsi" w:eastAsia="Arial" w:hAnsiTheme="minorHAnsi" w:cstheme="minorHAnsi"/>
          <w:i/>
          <w:sz w:val="22"/>
          <w:szCs w:val="22"/>
        </w:rPr>
        <w:t>fit</w:t>
      </w:r>
      <w:r w:rsidRPr="008E14E8">
        <w:rPr>
          <w:rFonts w:asciiTheme="minorHAnsi" w:eastAsia="Arial" w:hAnsiTheme="minorHAnsi" w:cstheme="minorHAnsi"/>
          <w:i/>
          <w:spacing w:val="-6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i/>
          <w:spacing w:val="1"/>
          <w:sz w:val="22"/>
          <w:szCs w:val="22"/>
        </w:rPr>
        <w:t>o</w:t>
      </w:r>
      <w:r w:rsidRPr="008E14E8">
        <w:rPr>
          <w:rFonts w:asciiTheme="minorHAnsi" w:eastAsia="Arial" w:hAnsiTheme="minorHAnsi" w:cstheme="minorHAnsi"/>
          <w:i/>
          <w:sz w:val="22"/>
          <w:szCs w:val="22"/>
        </w:rPr>
        <w:t>f</w:t>
      </w:r>
      <w:r w:rsidRPr="008E14E8">
        <w:rPr>
          <w:rFonts w:asciiTheme="minorHAnsi" w:eastAsia="Arial" w:hAnsiTheme="minorHAnsi" w:cstheme="minorHAnsi"/>
          <w:i/>
          <w:spacing w:val="-2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i/>
          <w:spacing w:val="1"/>
          <w:sz w:val="22"/>
          <w:szCs w:val="22"/>
        </w:rPr>
        <w:t>Accoun</w:t>
      </w:r>
      <w:r w:rsidRPr="008E14E8">
        <w:rPr>
          <w:rFonts w:asciiTheme="minorHAnsi" w:eastAsia="Arial" w:hAnsiTheme="minorHAnsi" w:cstheme="minorHAnsi"/>
          <w:i/>
          <w:sz w:val="22"/>
          <w:szCs w:val="22"/>
        </w:rPr>
        <w:t>ti</w:t>
      </w:r>
      <w:r w:rsidRPr="008E14E8">
        <w:rPr>
          <w:rFonts w:asciiTheme="minorHAnsi" w:eastAsia="Arial" w:hAnsiTheme="minorHAnsi" w:cstheme="minorHAnsi"/>
          <w:i/>
          <w:spacing w:val="1"/>
          <w:sz w:val="22"/>
          <w:szCs w:val="22"/>
        </w:rPr>
        <w:t>n</w:t>
      </w:r>
      <w:r w:rsidRPr="008E14E8">
        <w:rPr>
          <w:rFonts w:asciiTheme="minorHAnsi" w:eastAsia="Arial" w:hAnsiTheme="minorHAnsi" w:cstheme="minorHAnsi"/>
          <w:i/>
          <w:sz w:val="22"/>
          <w:szCs w:val="22"/>
        </w:rPr>
        <w:t>g</w:t>
      </w:r>
      <w:r w:rsidRPr="008E14E8">
        <w:rPr>
          <w:rFonts w:asciiTheme="minorHAnsi" w:eastAsia="Arial" w:hAnsiTheme="minorHAnsi" w:cstheme="minorHAnsi"/>
          <w:i/>
          <w:spacing w:val="-9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i/>
          <w:spacing w:val="1"/>
          <w:sz w:val="22"/>
          <w:szCs w:val="22"/>
        </w:rPr>
        <w:t>spec</w:t>
      </w:r>
      <w:r w:rsidRPr="008E14E8">
        <w:rPr>
          <w:rFonts w:asciiTheme="minorHAnsi" w:eastAsia="Arial" w:hAnsiTheme="minorHAnsi" w:cstheme="minorHAnsi"/>
          <w:i/>
          <w:sz w:val="22"/>
          <w:szCs w:val="22"/>
        </w:rPr>
        <w:t>i</w:t>
      </w:r>
      <w:r w:rsidRPr="008E14E8">
        <w:rPr>
          <w:rFonts w:asciiTheme="minorHAnsi" w:eastAsia="Arial" w:hAnsiTheme="minorHAnsi" w:cstheme="minorHAnsi"/>
          <w:i/>
          <w:spacing w:val="1"/>
          <w:sz w:val="22"/>
          <w:szCs w:val="22"/>
        </w:rPr>
        <w:t>a</w:t>
      </w:r>
      <w:r w:rsidRPr="008E14E8">
        <w:rPr>
          <w:rFonts w:asciiTheme="minorHAnsi" w:eastAsia="Arial" w:hAnsiTheme="minorHAnsi" w:cstheme="minorHAnsi"/>
          <w:i/>
          <w:sz w:val="22"/>
          <w:szCs w:val="22"/>
        </w:rPr>
        <w:t>li</w:t>
      </w:r>
      <w:r w:rsidRPr="008E14E8">
        <w:rPr>
          <w:rFonts w:asciiTheme="minorHAnsi" w:eastAsia="Arial" w:hAnsiTheme="minorHAnsi" w:cstheme="minorHAnsi"/>
          <w:i/>
          <w:spacing w:val="1"/>
          <w:sz w:val="22"/>
          <w:szCs w:val="22"/>
        </w:rPr>
        <w:t>za</w:t>
      </w:r>
      <w:r w:rsidRPr="008E14E8">
        <w:rPr>
          <w:rFonts w:asciiTheme="minorHAnsi" w:eastAsia="Arial" w:hAnsiTheme="minorHAnsi" w:cstheme="minorHAnsi"/>
          <w:i/>
          <w:sz w:val="22"/>
          <w:szCs w:val="22"/>
        </w:rPr>
        <w:t>ti</w:t>
      </w:r>
      <w:r w:rsidRPr="008E14E8">
        <w:rPr>
          <w:rFonts w:asciiTheme="minorHAnsi" w:eastAsia="Arial" w:hAnsiTheme="minorHAnsi" w:cstheme="minorHAnsi"/>
          <w:i/>
          <w:spacing w:val="1"/>
          <w:sz w:val="22"/>
          <w:szCs w:val="22"/>
        </w:rPr>
        <w:t>o</w:t>
      </w:r>
      <w:r w:rsidRPr="008E14E8">
        <w:rPr>
          <w:rFonts w:asciiTheme="minorHAnsi" w:eastAsia="Arial" w:hAnsiTheme="minorHAnsi" w:cstheme="minorHAnsi"/>
          <w:i/>
          <w:sz w:val="22"/>
          <w:szCs w:val="22"/>
        </w:rPr>
        <w:t>n</w:t>
      </w:r>
      <w:r w:rsidRPr="008E14E8">
        <w:rPr>
          <w:rFonts w:asciiTheme="minorHAnsi" w:eastAsia="Arial" w:hAnsiTheme="minorHAnsi" w:cstheme="minorHAnsi"/>
          <w:i/>
          <w:spacing w:val="-13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i/>
          <w:spacing w:val="1"/>
          <w:sz w:val="22"/>
          <w:szCs w:val="22"/>
        </w:rPr>
        <w:t>s</w:t>
      </w:r>
      <w:r w:rsidRPr="008E14E8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8E14E8">
        <w:rPr>
          <w:rFonts w:asciiTheme="minorHAnsi" w:eastAsia="Arial" w:hAnsiTheme="minorHAnsi" w:cstheme="minorHAnsi"/>
          <w:i/>
          <w:spacing w:val="1"/>
          <w:sz w:val="22"/>
          <w:szCs w:val="22"/>
        </w:rPr>
        <w:t>a</w:t>
      </w:r>
      <w:r w:rsidRPr="008E14E8">
        <w:rPr>
          <w:rFonts w:asciiTheme="minorHAnsi" w:eastAsia="Arial" w:hAnsiTheme="minorHAnsi" w:cstheme="minorHAnsi"/>
          <w:i/>
          <w:sz w:val="22"/>
          <w:szCs w:val="22"/>
        </w:rPr>
        <w:t>te</w:t>
      </w:r>
      <w:r w:rsidRPr="008E14E8">
        <w:rPr>
          <w:rFonts w:asciiTheme="minorHAnsi" w:eastAsia="Arial" w:hAnsiTheme="minorHAnsi" w:cstheme="minorHAnsi"/>
          <w:i/>
          <w:spacing w:val="-3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i/>
          <w:spacing w:val="1"/>
          <w:sz w:val="22"/>
          <w:szCs w:val="22"/>
        </w:rPr>
        <w:t>un</w:t>
      </w:r>
      <w:r w:rsidRPr="008E14E8">
        <w:rPr>
          <w:rFonts w:asciiTheme="minorHAnsi" w:eastAsia="Arial" w:hAnsiTheme="minorHAnsi" w:cstheme="minorHAnsi"/>
          <w:i/>
          <w:sz w:val="22"/>
          <w:szCs w:val="22"/>
        </w:rPr>
        <w:t>i</w:t>
      </w:r>
      <w:r w:rsidRPr="008E14E8">
        <w:rPr>
          <w:rFonts w:asciiTheme="minorHAnsi" w:eastAsia="Arial" w:hAnsiTheme="minorHAnsi" w:cstheme="minorHAnsi"/>
          <w:i/>
          <w:spacing w:val="1"/>
          <w:sz w:val="22"/>
          <w:szCs w:val="22"/>
        </w:rPr>
        <w:t>vers</w:t>
      </w:r>
      <w:r w:rsidRPr="008E14E8">
        <w:rPr>
          <w:rFonts w:asciiTheme="minorHAnsi" w:eastAsia="Arial" w:hAnsiTheme="minorHAnsi" w:cstheme="minorHAnsi"/>
          <w:i/>
          <w:sz w:val="22"/>
          <w:szCs w:val="22"/>
        </w:rPr>
        <w:t>ity</w:t>
      </w:r>
      <w:r w:rsidRPr="008E14E8">
        <w:rPr>
          <w:rFonts w:asciiTheme="minorHAnsi" w:eastAsia="Arial" w:hAnsiTheme="minorHAnsi" w:cstheme="minorHAnsi"/>
          <w:i/>
          <w:spacing w:val="-9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i/>
          <w:spacing w:val="1"/>
          <w:sz w:val="22"/>
          <w:szCs w:val="22"/>
        </w:rPr>
        <w:t>BB</w:t>
      </w:r>
      <w:r w:rsidRPr="008E14E8">
        <w:rPr>
          <w:rFonts w:asciiTheme="minorHAnsi" w:eastAsia="Arial" w:hAnsiTheme="minorHAnsi" w:cstheme="minorHAnsi"/>
          <w:i/>
          <w:sz w:val="22"/>
          <w:szCs w:val="22"/>
        </w:rPr>
        <w:t>A</w:t>
      </w:r>
      <w:r w:rsidRPr="008E14E8">
        <w:rPr>
          <w:rFonts w:asciiTheme="minorHAnsi" w:eastAsia="Arial" w:hAnsiTheme="minorHAnsi" w:cstheme="minorHAnsi"/>
          <w:i/>
          <w:spacing w:val="-3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i/>
          <w:spacing w:val="1"/>
          <w:sz w:val="22"/>
          <w:szCs w:val="22"/>
        </w:rPr>
        <w:t>degree</w:t>
      </w:r>
      <w:r w:rsidRPr="008E14E8">
        <w:rPr>
          <w:rFonts w:asciiTheme="minorHAnsi" w:eastAsia="Arial" w:hAnsiTheme="minorHAnsi" w:cstheme="minorHAnsi"/>
          <w:i/>
          <w:sz w:val="22"/>
          <w:szCs w:val="22"/>
        </w:rPr>
        <w:t>.</w:t>
      </w:r>
    </w:p>
    <w:p w14:paraId="73D04D09" w14:textId="77777777" w:rsidR="00FF5199" w:rsidRPr="008E14E8" w:rsidRDefault="00FF5199" w:rsidP="008E14E8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19284A88" w14:textId="77777777" w:rsidR="00FF5199" w:rsidRPr="008E14E8" w:rsidRDefault="00FF5199" w:rsidP="008E14E8">
      <w:pPr>
        <w:rPr>
          <w:rFonts w:asciiTheme="minorHAnsi" w:hAnsiTheme="minorHAnsi" w:cstheme="minorHAnsi"/>
          <w:sz w:val="22"/>
          <w:szCs w:val="22"/>
        </w:rPr>
      </w:pPr>
    </w:p>
    <w:p w14:paraId="39C00B6A" w14:textId="77777777" w:rsidR="00FF5199" w:rsidRPr="008E14E8" w:rsidRDefault="00F92E27" w:rsidP="008E14E8">
      <w:pPr>
        <w:spacing w:before="27"/>
        <w:ind w:left="110"/>
        <w:rPr>
          <w:rFonts w:asciiTheme="minorHAnsi" w:hAnsiTheme="minorHAnsi" w:cstheme="minorHAnsi"/>
          <w:sz w:val="22"/>
          <w:szCs w:val="22"/>
        </w:rPr>
      </w:pPr>
      <w:r w:rsidRPr="008E14E8">
        <w:rPr>
          <w:rFonts w:asciiTheme="minorHAnsi" w:hAnsiTheme="minorHAnsi" w:cstheme="minorHAnsi"/>
          <w:spacing w:val="1"/>
          <w:w w:val="94"/>
          <w:sz w:val="22"/>
          <w:szCs w:val="22"/>
        </w:rPr>
        <w:t>Bache</w:t>
      </w:r>
      <w:r w:rsidRPr="008E14E8">
        <w:rPr>
          <w:rFonts w:asciiTheme="minorHAnsi" w:hAnsiTheme="minorHAnsi" w:cstheme="minorHAnsi"/>
          <w:w w:val="94"/>
          <w:sz w:val="22"/>
          <w:szCs w:val="22"/>
        </w:rPr>
        <w:t>l</w:t>
      </w:r>
      <w:r w:rsidRPr="008E14E8">
        <w:rPr>
          <w:rFonts w:asciiTheme="minorHAnsi" w:hAnsiTheme="minorHAnsi" w:cstheme="minorHAnsi"/>
          <w:spacing w:val="1"/>
          <w:w w:val="94"/>
          <w:sz w:val="22"/>
          <w:szCs w:val="22"/>
        </w:rPr>
        <w:t>o</w:t>
      </w:r>
      <w:r w:rsidRPr="008E14E8">
        <w:rPr>
          <w:rFonts w:asciiTheme="minorHAnsi" w:hAnsiTheme="minorHAnsi" w:cstheme="minorHAnsi"/>
          <w:w w:val="94"/>
          <w:sz w:val="22"/>
          <w:szCs w:val="22"/>
        </w:rPr>
        <w:t>r</w:t>
      </w:r>
      <w:r w:rsidRPr="008E14E8">
        <w:rPr>
          <w:rFonts w:asciiTheme="minorHAnsi" w:hAnsiTheme="minorHAnsi" w:cstheme="minorHAnsi"/>
          <w:spacing w:val="-5"/>
          <w:w w:val="94"/>
          <w:sz w:val="22"/>
          <w:szCs w:val="22"/>
        </w:rPr>
        <w:t xml:space="preserve"> </w:t>
      </w:r>
      <w:r w:rsidRPr="008E14E8">
        <w:rPr>
          <w:rFonts w:asciiTheme="minorHAnsi" w:hAnsiTheme="minorHAnsi" w:cstheme="minorHAnsi"/>
          <w:spacing w:val="1"/>
          <w:w w:val="94"/>
          <w:sz w:val="22"/>
          <w:szCs w:val="22"/>
        </w:rPr>
        <w:t>o</w:t>
      </w:r>
      <w:r w:rsidRPr="008E14E8">
        <w:rPr>
          <w:rFonts w:asciiTheme="minorHAnsi" w:hAnsiTheme="minorHAnsi" w:cstheme="minorHAnsi"/>
          <w:w w:val="94"/>
          <w:sz w:val="22"/>
          <w:szCs w:val="22"/>
        </w:rPr>
        <w:t>f</w:t>
      </w:r>
      <w:r w:rsidRPr="008E14E8">
        <w:rPr>
          <w:rFonts w:asciiTheme="minorHAnsi" w:hAnsiTheme="minorHAnsi" w:cstheme="minorHAnsi"/>
          <w:spacing w:val="-11"/>
          <w:w w:val="94"/>
          <w:sz w:val="22"/>
          <w:szCs w:val="22"/>
        </w:rPr>
        <w:t xml:space="preserve"> </w:t>
      </w:r>
      <w:r w:rsidRPr="008E14E8">
        <w:rPr>
          <w:rFonts w:asciiTheme="minorHAnsi" w:hAnsiTheme="minorHAnsi" w:cstheme="minorHAnsi"/>
          <w:spacing w:val="1"/>
          <w:w w:val="94"/>
          <w:sz w:val="22"/>
          <w:szCs w:val="22"/>
        </w:rPr>
        <w:t>Busines</w:t>
      </w:r>
      <w:r w:rsidRPr="008E14E8">
        <w:rPr>
          <w:rFonts w:asciiTheme="minorHAnsi" w:hAnsiTheme="minorHAnsi" w:cstheme="minorHAnsi"/>
          <w:w w:val="94"/>
          <w:sz w:val="22"/>
          <w:szCs w:val="22"/>
        </w:rPr>
        <w:t>s</w:t>
      </w:r>
      <w:r w:rsidRPr="008E14E8">
        <w:rPr>
          <w:rFonts w:asciiTheme="minorHAnsi" w:hAnsiTheme="minorHAnsi" w:cstheme="minorHAnsi"/>
          <w:spacing w:val="31"/>
          <w:w w:val="94"/>
          <w:sz w:val="22"/>
          <w:szCs w:val="22"/>
        </w:rPr>
        <w:t xml:space="preserve"> </w:t>
      </w:r>
      <w:r w:rsidRPr="008E14E8">
        <w:rPr>
          <w:rFonts w:asciiTheme="minorHAnsi" w:hAnsiTheme="minorHAnsi" w:cstheme="minorHAnsi"/>
          <w:spacing w:val="1"/>
          <w:w w:val="71"/>
          <w:sz w:val="22"/>
          <w:szCs w:val="22"/>
        </w:rPr>
        <w:t>A</w:t>
      </w:r>
      <w:r w:rsidRPr="008E14E8">
        <w:rPr>
          <w:rFonts w:asciiTheme="minorHAnsi" w:hAnsiTheme="minorHAnsi" w:cstheme="minorHAnsi"/>
          <w:spacing w:val="1"/>
          <w:w w:val="102"/>
          <w:sz w:val="22"/>
          <w:szCs w:val="22"/>
        </w:rPr>
        <w:t>d</w:t>
      </w:r>
      <w:r w:rsidRPr="008E14E8">
        <w:rPr>
          <w:rFonts w:asciiTheme="minorHAnsi" w:hAnsiTheme="minorHAnsi" w:cstheme="minorHAnsi"/>
          <w:spacing w:val="1"/>
          <w:w w:val="94"/>
          <w:sz w:val="22"/>
          <w:szCs w:val="22"/>
        </w:rPr>
        <w:t>m</w:t>
      </w:r>
      <w:r w:rsidRPr="008E14E8">
        <w:rPr>
          <w:rFonts w:asciiTheme="minorHAnsi" w:hAnsiTheme="minorHAnsi" w:cstheme="minorHAnsi"/>
          <w:spacing w:val="1"/>
          <w:w w:val="89"/>
          <w:sz w:val="22"/>
          <w:szCs w:val="22"/>
        </w:rPr>
        <w:t>i</w:t>
      </w:r>
      <w:r w:rsidRPr="008E14E8">
        <w:rPr>
          <w:rFonts w:asciiTheme="minorHAnsi" w:hAnsiTheme="minorHAnsi" w:cstheme="minorHAnsi"/>
          <w:spacing w:val="1"/>
          <w:w w:val="96"/>
          <w:sz w:val="22"/>
          <w:szCs w:val="22"/>
        </w:rPr>
        <w:t>n</w:t>
      </w:r>
      <w:r w:rsidRPr="008E14E8">
        <w:rPr>
          <w:rFonts w:asciiTheme="minorHAnsi" w:hAnsiTheme="minorHAnsi" w:cstheme="minorHAnsi"/>
          <w:spacing w:val="1"/>
          <w:w w:val="89"/>
          <w:sz w:val="22"/>
          <w:szCs w:val="22"/>
        </w:rPr>
        <w:t>i</w:t>
      </w:r>
      <w:r w:rsidRPr="008E14E8">
        <w:rPr>
          <w:rFonts w:asciiTheme="minorHAnsi" w:hAnsiTheme="minorHAnsi" w:cstheme="minorHAnsi"/>
          <w:spacing w:val="1"/>
          <w:w w:val="109"/>
          <w:sz w:val="22"/>
          <w:szCs w:val="22"/>
        </w:rPr>
        <w:t>s</w:t>
      </w:r>
      <w:r w:rsidRPr="008E14E8">
        <w:rPr>
          <w:rFonts w:asciiTheme="minorHAnsi" w:hAnsiTheme="minorHAnsi" w:cstheme="minorHAnsi"/>
          <w:spacing w:val="1"/>
          <w:w w:val="122"/>
          <w:sz w:val="22"/>
          <w:szCs w:val="22"/>
        </w:rPr>
        <w:t>t</w:t>
      </w:r>
      <w:r w:rsidRPr="008E14E8">
        <w:rPr>
          <w:rFonts w:asciiTheme="minorHAnsi" w:hAnsiTheme="minorHAnsi" w:cstheme="minorHAnsi"/>
          <w:spacing w:val="1"/>
          <w:w w:val="101"/>
          <w:sz w:val="22"/>
          <w:szCs w:val="22"/>
        </w:rPr>
        <w:t>r</w:t>
      </w:r>
      <w:r w:rsidRPr="008E14E8">
        <w:rPr>
          <w:rFonts w:asciiTheme="minorHAnsi" w:hAnsiTheme="minorHAnsi" w:cstheme="minorHAnsi"/>
          <w:spacing w:val="1"/>
          <w:w w:val="104"/>
          <w:sz w:val="22"/>
          <w:szCs w:val="22"/>
        </w:rPr>
        <w:t>a</w:t>
      </w:r>
      <w:r w:rsidRPr="008E14E8">
        <w:rPr>
          <w:rFonts w:asciiTheme="minorHAnsi" w:hAnsiTheme="minorHAnsi" w:cstheme="minorHAnsi"/>
          <w:spacing w:val="1"/>
          <w:w w:val="122"/>
          <w:sz w:val="22"/>
          <w:szCs w:val="22"/>
        </w:rPr>
        <w:t>t</w:t>
      </w:r>
      <w:r w:rsidRPr="008E14E8">
        <w:rPr>
          <w:rFonts w:asciiTheme="minorHAnsi" w:hAnsiTheme="minorHAnsi" w:cstheme="minorHAnsi"/>
          <w:spacing w:val="1"/>
          <w:w w:val="89"/>
          <w:sz w:val="22"/>
          <w:szCs w:val="22"/>
        </w:rPr>
        <w:t>i</w:t>
      </w:r>
      <w:r w:rsidRPr="008E14E8">
        <w:rPr>
          <w:rFonts w:asciiTheme="minorHAnsi" w:hAnsiTheme="minorHAnsi" w:cstheme="minorHAnsi"/>
          <w:spacing w:val="1"/>
          <w:w w:val="92"/>
          <w:sz w:val="22"/>
          <w:szCs w:val="22"/>
        </w:rPr>
        <w:t>o</w:t>
      </w:r>
      <w:r w:rsidRPr="008E14E8">
        <w:rPr>
          <w:rFonts w:asciiTheme="minorHAnsi" w:hAnsiTheme="minorHAnsi" w:cstheme="minorHAnsi"/>
          <w:w w:val="96"/>
          <w:sz w:val="22"/>
          <w:szCs w:val="22"/>
        </w:rPr>
        <w:t>n</w:t>
      </w:r>
      <w:r w:rsidRPr="008E14E8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</w:t>
      </w:r>
      <w:r w:rsidRPr="008E14E8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8E14E8">
        <w:rPr>
          <w:rFonts w:asciiTheme="minorHAnsi" w:hAnsiTheme="minorHAnsi" w:cstheme="minorHAnsi"/>
          <w:spacing w:val="1"/>
          <w:w w:val="91"/>
          <w:sz w:val="22"/>
          <w:szCs w:val="22"/>
        </w:rPr>
        <w:t>Ju</w:t>
      </w:r>
      <w:r w:rsidRPr="008E14E8">
        <w:rPr>
          <w:rFonts w:asciiTheme="minorHAnsi" w:hAnsiTheme="minorHAnsi" w:cstheme="minorHAnsi"/>
          <w:w w:val="91"/>
          <w:sz w:val="22"/>
          <w:szCs w:val="22"/>
        </w:rPr>
        <w:t>n</w:t>
      </w:r>
      <w:r w:rsidRPr="008E14E8">
        <w:rPr>
          <w:rFonts w:asciiTheme="minorHAnsi" w:hAnsiTheme="minorHAnsi" w:cstheme="minorHAnsi"/>
          <w:spacing w:val="-3"/>
          <w:w w:val="91"/>
          <w:sz w:val="22"/>
          <w:szCs w:val="22"/>
        </w:rPr>
        <w:t xml:space="preserve"> </w:t>
      </w:r>
      <w:r w:rsidRPr="008E14E8">
        <w:rPr>
          <w:rFonts w:asciiTheme="minorHAnsi" w:hAnsiTheme="minorHAnsi" w:cstheme="minorHAnsi"/>
          <w:spacing w:val="1"/>
          <w:sz w:val="22"/>
          <w:szCs w:val="22"/>
        </w:rPr>
        <w:t>200</w:t>
      </w:r>
      <w:r w:rsidRPr="008E14E8">
        <w:rPr>
          <w:rFonts w:asciiTheme="minorHAnsi" w:hAnsiTheme="minorHAnsi" w:cstheme="minorHAnsi"/>
          <w:sz w:val="22"/>
          <w:szCs w:val="22"/>
        </w:rPr>
        <w:t>6</w:t>
      </w:r>
      <w:r w:rsidRPr="008E14E8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8E14E8">
        <w:rPr>
          <w:rFonts w:asciiTheme="minorHAnsi" w:hAnsiTheme="minorHAnsi" w:cstheme="minorHAnsi"/>
          <w:w w:val="18"/>
          <w:sz w:val="22"/>
          <w:szCs w:val="22"/>
        </w:rPr>
        <w:t xml:space="preserve">—   </w:t>
      </w:r>
      <w:r w:rsidRPr="008E14E8">
        <w:rPr>
          <w:rFonts w:asciiTheme="minorHAnsi" w:hAnsiTheme="minorHAnsi" w:cstheme="minorHAnsi"/>
          <w:spacing w:val="6"/>
          <w:w w:val="18"/>
          <w:sz w:val="22"/>
          <w:szCs w:val="22"/>
        </w:rPr>
        <w:t xml:space="preserve"> </w:t>
      </w:r>
      <w:r w:rsidRPr="008E14E8">
        <w:rPr>
          <w:rFonts w:asciiTheme="minorHAnsi" w:hAnsiTheme="minorHAnsi" w:cstheme="minorHAnsi"/>
          <w:spacing w:val="1"/>
          <w:w w:val="79"/>
          <w:sz w:val="22"/>
          <w:szCs w:val="22"/>
        </w:rPr>
        <w:t>O</w:t>
      </w:r>
      <w:r w:rsidRPr="008E14E8">
        <w:rPr>
          <w:rFonts w:asciiTheme="minorHAnsi" w:hAnsiTheme="minorHAnsi" w:cstheme="minorHAnsi"/>
          <w:spacing w:val="1"/>
          <w:w w:val="94"/>
          <w:sz w:val="22"/>
          <w:szCs w:val="22"/>
        </w:rPr>
        <w:t>c</w:t>
      </w:r>
      <w:r w:rsidRPr="008E14E8">
        <w:rPr>
          <w:rFonts w:asciiTheme="minorHAnsi" w:hAnsiTheme="minorHAnsi" w:cstheme="minorHAnsi"/>
          <w:w w:val="122"/>
          <w:sz w:val="22"/>
          <w:szCs w:val="22"/>
        </w:rPr>
        <w:t>t</w:t>
      </w:r>
      <w:r w:rsidRPr="008E14E8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8E14E8">
        <w:rPr>
          <w:rFonts w:asciiTheme="minorHAnsi" w:hAnsiTheme="minorHAnsi" w:cstheme="minorHAnsi"/>
          <w:spacing w:val="1"/>
          <w:w w:val="99"/>
          <w:sz w:val="22"/>
          <w:szCs w:val="22"/>
        </w:rPr>
        <w:t>2</w:t>
      </w:r>
      <w:r w:rsidRPr="008E14E8">
        <w:rPr>
          <w:rFonts w:asciiTheme="minorHAnsi" w:hAnsiTheme="minorHAnsi" w:cstheme="minorHAnsi"/>
          <w:spacing w:val="1"/>
          <w:w w:val="105"/>
          <w:sz w:val="22"/>
          <w:szCs w:val="22"/>
        </w:rPr>
        <w:t>0</w:t>
      </w:r>
      <w:r w:rsidRPr="008E14E8">
        <w:rPr>
          <w:rFonts w:asciiTheme="minorHAnsi" w:hAnsiTheme="minorHAnsi" w:cstheme="minorHAnsi"/>
          <w:spacing w:val="1"/>
          <w:w w:val="62"/>
          <w:sz w:val="22"/>
          <w:szCs w:val="22"/>
        </w:rPr>
        <w:t>1</w:t>
      </w:r>
      <w:r w:rsidRPr="008E14E8">
        <w:rPr>
          <w:rFonts w:asciiTheme="minorHAnsi" w:hAnsiTheme="minorHAnsi" w:cstheme="minorHAnsi"/>
          <w:w w:val="105"/>
          <w:sz w:val="22"/>
          <w:szCs w:val="22"/>
        </w:rPr>
        <w:t>0</w:t>
      </w:r>
    </w:p>
    <w:p w14:paraId="1782AA57" w14:textId="77777777" w:rsidR="00FF5199" w:rsidRPr="008E14E8" w:rsidRDefault="00F92E27" w:rsidP="008E14E8">
      <w:pPr>
        <w:spacing w:before="78"/>
        <w:ind w:left="110"/>
        <w:rPr>
          <w:rFonts w:asciiTheme="minorHAnsi" w:eastAsia="Arial" w:hAnsiTheme="minorHAnsi" w:cstheme="minorHAnsi"/>
          <w:sz w:val="22"/>
          <w:szCs w:val="22"/>
        </w:rPr>
      </w:pP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Sou</w:t>
      </w:r>
      <w:r w:rsidRPr="008E14E8">
        <w:rPr>
          <w:rFonts w:asciiTheme="minorHAnsi" w:eastAsia="Arial" w:hAnsiTheme="minorHAnsi" w:cstheme="minorHAnsi"/>
          <w:sz w:val="22"/>
          <w:szCs w:val="22"/>
        </w:rPr>
        <w:t>th</w:t>
      </w:r>
      <w:r w:rsidRPr="008E14E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Eas</w:t>
      </w:r>
      <w:r w:rsidRPr="008E14E8">
        <w:rPr>
          <w:rFonts w:asciiTheme="minorHAnsi" w:eastAsia="Arial" w:hAnsiTheme="minorHAnsi" w:cstheme="minorHAnsi"/>
          <w:sz w:val="22"/>
          <w:szCs w:val="22"/>
        </w:rPr>
        <w:t>t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er</w:t>
      </w:r>
      <w:r w:rsidRPr="008E14E8">
        <w:rPr>
          <w:rFonts w:asciiTheme="minorHAnsi" w:eastAsia="Arial" w:hAnsiTheme="minorHAnsi" w:cstheme="minorHAnsi"/>
          <w:sz w:val="22"/>
          <w:szCs w:val="22"/>
        </w:rPr>
        <w:t>n</w:t>
      </w:r>
      <w:r w:rsidRPr="008E14E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Un</w:t>
      </w:r>
      <w:r w:rsidRPr="008E14E8">
        <w:rPr>
          <w:rFonts w:asciiTheme="minorHAnsi" w:eastAsia="Arial" w:hAnsiTheme="minorHAnsi" w:cstheme="minorHAnsi"/>
          <w:sz w:val="22"/>
          <w:szCs w:val="22"/>
        </w:rPr>
        <w:t>i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vers</w:t>
      </w:r>
      <w:r w:rsidRPr="008E14E8">
        <w:rPr>
          <w:rFonts w:asciiTheme="minorHAnsi" w:eastAsia="Arial" w:hAnsiTheme="minorHAnsi" w:cstheme="minorHAnsi"/>
          <w:sz w:val="22"/>
          <w:szCs w:val="22"/>
        </w:rPr>
        <w:t>ity</w:t>
      </w:r>
      <w:r w:rsidRPr="008E14E8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E14E8">
        <w:rPr>
          <w:rFonts w:asciiTheme="minorHAnsi" w:eastAsia="Arial" w:hAnsiTheme="minorHAnsi" w:cstheme="minorHAnsi"/>
          <w:sz w:val="22"/>
          <w:szCs w:val="22"/>
        </w:rPr>
        <w:t>f</w:t>
      </w:r>
      <w:r w:rsidRPr="008E14E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Sr</w:t>
      </w:r>
      <w:r w:rsidRPr="008E14E8">
        <w:rPr>
          <w:rFonts w:asciiTheme="minorHAnsi" w:eastAsia="Arial" w:hAnsiTheme="minorHAnsi" w:cstheme="minorHAnsi"/>
          <w:sz w:val="22"/>
          <w:szCs w:val="22"/>
        </w:rPr>
        <w:t>i</w:t>
      </w:r>
      <w:r w:rsidRPr="008E14E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Lank</w:t>
      </w:r>
      <w:r w:rsidRPr="008E14E8">
        <w:rPr>
          <w:rFonts w:asciiTheme="minorHAnsi" w:eastAsia="Arial" w:hAnsiTheme="minorHAnsi" w:cstheme="minorHAnsi"/>
          <w:sz w:val="22"/>
          <w:szCs w:val="22"/>
        </w:rPr>
        <w:t>a</w:t>
      </w:r>
    </w:p>
    <w:p w14:paraId="0ACD945D" w14:textId="77777777" w:rsidR="00FF5199" w:rsidRPr="008E14E8" w:rsidRDefault="00FF5199" w:rsidP="008E14E8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0BC17593" w14:textId="77777777" w:rsidR="00FF5199" w:rsidRPr="008E14E8" w:rsidRDefault="00F92E27" w:rsidP="008E14E8">
      <w:pPr>
        <w:ind w:left="724"/>
        <w:rPr>
          <w:rFonts w:asciiTheme="minorHAnsi" w:eastAsia="Arial" w:hAnsiTheme="minorHAnsi" w:cstheme="minorHAnsi"/>
          <w:sz w:val="22"/>
          <w:szCs w:val="22"/>
        </w:rPr>
      </w:pPr>
      <w:r w:rsidRPr="008E14E8">
        <w:rPr>
          <w:rFonts w:asciiTheme="minorHAnsi" w:hAnsiTheme="minorHAnsi" w:cstheme="minorHAnsi"/>
          <w:sz w:val="22"/>
          <w:szCs w:val="22"/>
        </w:rPr>
        <w:pict w14:anchorId="1715E763">
          <v:group id="_x0000_s1118" style="position:absolute;left:0;text-align:left;margin-left:46.1pt;margin-top:4.4pt;width:6.25pt;height:3.85pt;z-index:-251652096;mso-position-horizontal-relative:page" coordorigin="922,88" coordsize="125,77">
            <v:shape id="_x0000_s1120" style="position:absolute;left:954;top:126;width:61;height:0" coordorigin="954,126" coordsize="61,0" path="m954,126r61,e" filled="f" strokecolor="#212121" strokeweight="1.119mm">
              <v:path arrowok="t"/>
            </v:shape>
            <v:shape id="_x0000_s1119" style="position:absolute;left:954;top:95;width:61;height:61" coordorigin="954,95" coordsize="61,61" path="m954,95r61,l1015,157r-61,l954,95xe" filled="f" strokecolor="#212121" strokeweight=".27094mm">
              <v:path arrowok="t"/>
            </v:shape>
            <w10:wrap anchorx="page"/>
          </v:group>
        </w:pict>
      </w:r>
      <w:r w:rsidRPr="008E14E8">
        <w:rPr>
          <w:rFonts w:asciiTheme="minorHAnsi" w:eastAsia="Arial" w:hAnsiTheme="minorHAnsi" w:cstheme="minorHAnsi"/>
          <w:i/>
          <w:sz w:val="22"/>
          <w:szCs w:val="22"/>
        </w:rPr>
        <w:t>I</w:t>
      </w:r>
      <w:r w:rsidRPr="008E14E8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i/>
          <w:spacing w:val="1"/>
          <w:sz w:val="22"/>
          <w:szCs w:val="22"/>
        </w:rPr>
        <w:t>hav</w:t>
      </w:r>
      <w:r w:rsidRPr="008E14E8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8E14E8">
        <w:rPr>
          <w:rFonts w:asciiTheme="minorHAnsi" w:eastAsia="Arial" w:hAnsiTheme="minorHAnsi" w:cstheme="minorHAnsi"/>
          <w:i/>
          <w:spacing w:val="-3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i/>
          <w:spacing w:val="1"/>
          <w:sz w:val="22"/>
          <w:szCs w:val="22"/>
        </w:rPr>
        <w:t>success</w:t>
      </w:r>
      <w:r w:rsidRPr="008E14E8">
        <w:rPr>
          <w:rFonts w:asciiTheme="minorHAnsi" w:eastAsia="Arial" w:hAnsiTheme="minorHAnsi" w:cstheme="minorHAnsi"/>
          <w:i/>
          <w:sz w:val="22"/>
          <w:szCs w:val="22"/>
        </w:rPr>
        <w:t>f</w:t>
      </w:r>
      <w:r w:rsidRPr="008E14E8">
        <w:rPr>
          <w:rFonts w:asciiTheme="minorHAnsi" w:eastAsia="Arial" w:hAnsiTheme="minorHAnsi" w:cstheme="minorHAnsi"/>
          <w:i/>
          <w:spacing w:val="1"/>
          <w:sz w:val="22"/>
          <w:szCs w:val="22"/>
        </w:rPr>
        <w:t>u</w:t>
      </w:r>
      <w:r w:rsidRPr="008E14E8">
        <w:rPr>
          <w:rFonts w:asciiTheme="minorHAnsi" w:eastAsia="Arial" w:hAnsiTheme="minorHAnsi" w:cstheme="minorHAnsi"/>
          <w:i/>
          <w:sz w:val="22"/>
          <w:szCs w:val="22"/>
        </w:rPr>
        <w:t>lly</w:t>
      </w:r>
      <w:r w:rsidRPr="008E14E8">
        <w:rPr>
          <w:rFonts w:asciiTheme="minorHAnsi" w:eastAsia="Arial" w:hAnsiTheme="minorHAnsi" w:cstheme="minorHAnsi"/>
          <w:i/>
          <w:spacing w:val="-11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i/>
          <w:spacing w:val="1"/>
          <w:sz w:val="22"/>
          <w:szCs w:val="22"/>
        </w:rPr>
        <w:t>comp</w:t>
      </w:r>
      <w:r w:rsidRPr="008E14E8">
        <w:rPr>
          <w:rFonts w:asciiTheme="minorHAnsi" w:eastAsia="Arial" w:hAnsiTheme="minorHAnsi" w:cstheme="minorHAnsi"/>
          <w:i/>
          <w:sz w:val="22"/>
          <w:szCs w:val="22"/>
        </w:rPr>
        <w:t>l</w:t>
      </w:r>
      <w:r w:rsidRPr="008E14E8">
        <w:rPr>
          <w:rFonts w:asciiTheme="minorHAnsi" w:eastAsia="Arial" w:hAnsiTheme="minorHAnsi" w:cstheme="minorHAnsi"/>
          <w:i/>
          <w:spacing w:val="1"/>
          <w:sz w:val="22"/>
          <w:szCs w:val="22"/>
        </w:rPr>
        <w:t>e</w:t>
      </w:r>
      <w:r w:rsidRPr="008E14E8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8E14E8">
        <w:rPr>
          <w:rFonts w:asciiTheme="minorHAnsi" w:eastAsia="Arial" w:hAnsiTheme="minorHAnsi" w:cstheme="minorHAnsi"/>
          <w:i/>
          <w:spacing w:val="1"/>
          <w:sz w:val="22"/>
          <w:szCs w:val="22"/>
        </w:rPr>
        <w:t>e</w:t>
      </w:r>
      <w:r w:rsidRPr="008E14E8">
        <w:rPr>
          <w:rFonts w:asciiTheme="minorHAnsi" w:eastAsia="Arial" w:hAnsiTheme="minorHAnsi" w:cstheme="minorHAnsi"/>
          <w:i/>
          <w:sz w:val="22"/>
          <w:szCs w:val="22"/>
        </w:rPr>
        <w:t>d</w:t>
      </w:r>
      <w:r w:rsidRPr="008E14E8">
        <w:rPr>
          <w:rFonts w:asciiTheme="minorHAnsi" w:eastAsia="Arial" w:hAnsiTheme="minorHAnsi" w:cstheme="minorHAnsi"/>
          <w:i/>
          <w:spacing w:val="-9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i/>
          <w:spacing w:val="1"/>
          <w:sz w:val="22"/>
          <w:szCs w:val="22"/>
        </w:rPr>
        <w:t>m</w:t>
      </w:r>
      <w:r w:rsidRPr="008E14E8">
        <w:rPr>
          <w:rFonts w:asciiTheme="minorHAnsi" w:eastAsia="Arial" w:hAnsiTheme="minorHAnsi" w:cstheme="minorHAnsi"/>
          <w:i/>
          <w:sz w:val="22"/>
          <w:szCs w:val="22"/>
        </w:rPr>
        <w:t>y</w:t>
      </w:r>
      <w:r w:rsidRPr="008E14E8">
        <w:rPr>
          <w:rFonts w:asciiTheme="minorHAnsi" w:eastAsia="Arial" w:hAnsiTheme="minorHAnsi" w:cstheme="minorHAnsi"/>
          <w:i/>
          <w:spacing w:val="-2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i/>
          <w:spacing w:val="1"/>
          <w:sz w:val="22"/>
          <w:szCs w:val="22"/>
        </w:rPr>
        <w:t>bache</w:t>
      </w:r>
      <w:r w:rsidRPr="008E14E8">
        <w:rPr>
          <w:rFonts w:asciiTheme="minorHAnsi" w:eastAsia="Arial" w:hAnsiTheme="minorHAnsi" w:cstheme="minorHAnsi"/>
          <w:i/>
          <w:sz w:val="22"/>
          <w:szCs w:val="22"/>
        </w:rPr>
        <w:t>l</w:t>
      </w:r>
      <w:r w:rsidRPr="008E14E8">
        <w:rPr>
          <w:rFonts w:asciiTheme="minorHAnsi" w:eastAsia="Arial" w:hAnsiTheme="minorHAnsi" w:cstheme="minorHAnsi"/>
          <w:i/>
          <w:spacing w:val="1"/>
          <w:sz w:val="22"/>
          <w:szCs w:val="22"/>
        </w:rPr>
        <w:t>o</w:t>
      </w:r>
      <w:r w:rsidRPr="008E14E8">
        <w:rPr>
          <w:rFonts w:asciiTheme="minorHAnsi" w:eastAsia="Arial" w:hAnsiTheme="minorHAnsi" w:cstheme="minorHAnsi"/>
          <w:i/>
          <w:sz w:val="22"/>
          <w:szCs w:val="22"/>
        </w:rPr>
        <w:t>r</w:t>
      </w:r>
      <w:r w:rsidRPr="008E14E8">
        <w:rPr>
          <w:rFonts w:asciiTheme="minorHAnsi" w:eastAsia="Arial" w:hAnsiTheme="minorHAnsi" w:cstheme="minorHAnsi"/>
          <w:i/>
          <w:spacing w:val="-8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i/>
          <w:spacing w:val="1"/>
          <w:sz w:val="22"/>
          <w:szCs w:val="22"/>
        </w:rPr>
        <w:t>degre</w:t>
      </w:r>
      <w:r w:rsidRPr="008E14E8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8E14E8">
        <w:rPr>
          <w:rFonts w:asciiTheme="minorHAnsi" w:eastAsia="Arial" w:hAnsiTheme="minorHAnsi" w:cstheme="minorHAnsi"/>
          <w:i/>
          <w:spacing w:val="-6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i/>
          <w:spacing w:val="1"/>
          <w:sz w:val="22"/>
          <w:szCs w:val="22"/>
        </w:rPr>
        <w:t>Bache</w:t>
      </w:r>
      <w:r w:rsidRPr="008E14E8">
        <w:rPr>
          <w:rFonts w:asciiTheme="minorHAnsi" w:eastAsia="Arial" w:hAnsiTheme="minorHAnsi" w:cstheme="minorHAnsi"/>
          <w:i/>
          <w:sz w:val="22"/>
          <w:szCs w:val="22"/>
        </w:rPr>
        <w:t>l</w:t>
      </w:r>
      <w:r w:rsidRPr="008E14E8">
        <w:rPr>
          <w:rFonts w:asciiTheme="minorHAnsi" w:eastAsia="Arial" w:hAnsiTheme="minorHAnsi" w:cstheme="minorHAnsi"/>
          <w:i/>
          <w:spacing w:val="1"/>
          <w:sz w:val="22"/>
          <w:szCs w:val="22"/>
        </w:rPr>
        <w:t>o</w:t>
      </w:r>
      <w:r w:rsidRPr="008E14E8">
        <w:rPr>
          <w:rFonts w:asciiTheme="minorHAnsi" w:eastAsia="Arial" w:hAnsiTheme="minorHAnsi" w:cstheme="minorHAnsi"/>
          <w:i/>
          <w:sz w:val="22"/>
          <w:szCs w:val="22"/>
        </w:rPr>
        <w:t>r</w:t>
      </w:r>
      <w:r w:rsidRPr="008E14E8">
        <w:rPr>
          <w:rFonts w:asciiTheme="minorHAnsi" w:eastAsia="Arial" w:hAnsiTheme="minorHAnsi" w:cstheme="minorHAnsi"/>
          <w:i/>
          <w:spacing w:val="-8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i/>
          <w:spacing w:val="1"/>
          <w:sz w:val="22"/>
          <w:szCs w:val="22"/>
        </w:rPr>
        <w:t>o</w:t>
      </w:r>
      <w:r w:rsidRPr="008E14E8">
        <w:rPr>
          <w:rFonts w:asciiTheme="minorHAnsi" w:eastAsia="Arial" w:hAnsiTheme="minorHAnsi" w:cstheme="minorHAnsi"/>
          <w:i/>
          <w:sz w:val="22"/>
          <w:szCs w:val="22"/>
        </w:rPr>
        <w:t>f</w:t>
      </w:r>
      <w:r w:rsidRPr="008E14E8">
        <w:rPr>
          <w:rFonts w:asciiTheme="minorHAnsi" w:eastAsia="Arial" w:hAnsiTheme="minorHAnsi" w:cstheme="minorHAnsi"/>
          <w:i/>
          <w:spacing w:val="-2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i/>
          <w:spacing w:val="1"/>
          <w:sz w:val="22"/>
          <w:szCs w:val="22"/>
        </w:rPr>
        <w:t>Bus</w:t>
      </w:r>
      <w:r w:rsidRPr="008E14E8">
        <w:rPr>
          <w:rFonts w:asciiTheme="minorHAnsi" w:eastAsia="Arial" w:hAnsiTheme="minorHAnsi" w:cstheme="minorHAnsi"/>
          <w:i/>
          <w:sz w:val="22"/>
          <w:szCs w:val="22"/>
        </w:rPr>
        <w:t>i</w:t>
      </w:r>
      <w:r w:rsidRPr="008E14E8">
        <w:rPr>
          <w:rFonts w:asciiTheme="minorHAnsi" w:eastAsia="Arial" w:hAnsiTheme="minorHAnsi" w:cstheme="minorHAnsi"/>
          <w:i/>
          <w:spacing w:val="1"/>
          <w:sz w:val="22"/>
          <w:szCs w:val="22"/>
        </w:rPr>
        <w:t>nes</w:t>
      </w:r>
      <w:r w:rsidRPr="008E14E8">
        <w:rPr>
          <w:rFonts w:asciiTheme="minorHAnsi" w:eastAsia="Arial" w:hAnsiTheme="minorHAnsi" w:cstheme="minorHAnsi"/>
          <w:i/>
          <w:sz w:val="22"/>
          <w:szCs w:val="22"/>
        </w:rPr>
        <w:t>s</w:t>
      </w:r>
      <w:r w:rsidRPr="008E14E8">
        <w:rPr>
          <w:rFonts w:asciiTheme="minorHAnsi" w:eastAsia="Arial" w:hAnsiTheme="minorHAnsi" w:cstheme="minorHAnsi"/>
          <w:i/>
          <w:spacing w:val="-8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i/>
          <w:spacing w:val="1"/>
          <w:sz w:val="22"/>
          <w:szCs w:val="22"/>
        </w:rPr>
        <w:t>Adm</w:t>
      </w:r>
      <w:r w:rsidRPr="008E14E8">
        <w:rPr>
          <w:rFonts w:asciiTheme="minorHAnsi" w:eastAsia="Arial" w:hAnsiTheme="minorHAnsi" w:cstheme="minorHAnsi"/>
          <w:i/>
          <w:sz w:val="22"/>
          <w:szCs w:val="22"/>
        </w:rPr>
        <w:t>i</w:t>
      </w:r>
      <w:r w:rsidRPr="008E14E8">
        <w:rPr>
          <w:rFonts w:asciiTheme="minorHAnsi" w:eastAsia="Arial" w:hAnsiTheme="minorHAnsi" w:cstheme="minorHAnsi"/>
          <w:i/>
          <w:spacing w:val="1"/>
          <w:sz w:val="22"/>
          <w:szCs w:val="22"/>
        </w:rPr>
        <w:t>n</w:t>
      </w:r>
      <w:r w:rsidRPr="008E14E8">
        <w:rPr>
          <w:rFonts w:asciiTheme="minorHAnsi" w:eastAsia="Arial" w:hAnsiTheme="minorHAnsi" w:cstheme="minorHAnsi"/>
          <w:i/>
          <w:sz w:val="22"/>
          <w:szCs w:val="22"/>
        </w:rPr>
        <w:t>i</w:t>
      </w:r>
      <w:r w:rsidRPr="008E14E8">
        <w:rPr>
          <w:rFonts w:asciiTheme="minorHAnsi" w:eastAsia="Arial" w:hAnsiTheme="minorHAnsi" w:cstheme="minorHAnsi"/>
          <w:i/>
          <w:spacing w:val="1"/>
          <w:sz w:val="22"/>
          <w:szCs w:val="22"/>
        </w:rPr>
        <w:t>s</w:t>
      </w:r>
      <w:r w:rsidRPr="008E14E8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8E14E8">
        <w:rPr>
          <w:rFonts w:asciiTheme="minorHAnsi" w:eastAsia="Arial" w:hAnsiTheme="minorHAnsi" w:cstheme="minorHAnsi"/>
          <w:i/>
          <w:spacing w:val="1"/>
          <w:sz w:val="22"/>
          <w:szCs w:val="22"/>
        </w:rPr>
        <w:t>ra</w:t>
      </w:r>
      <w:r w:rsidRPr="008E14E8">
        <w:rPr>
          <w:rFonts w:asciiTheme="minorHAnsi" w:eastAsia="Arial" w:hAnsiTheme="minorHAnsi" w:cstheme="minorHAnsi"/>
          <w:i/>
          <w:sz w:val="22"/>
          <w:szCs w:val="22"/>
        </w:rPr>
        <w:t>ti</w:t>
      </w:r>
      <w:r w:rsidRPr="008E14E8">
        <w:rPr>
          <w:rFonts w:asciiTheme="minorHAnsi" w:eastAsia="Arial" w:hAnsiTheme="minorHAnsi" w:cstheme="minorHAnsi"/>
          <w:i/>
          <w:spacing w:val="1"/>
          <w:sz w:val="22"/>
          <w:szCs w:val="22"/>
        </w:rPr>
        <w:t>o</w:t>
      </w:r>
      <w:r w:rsidRPr="008E14E8">
        <w:rPr>
          <w:rFonts w:asciiTheme="minorHAnsi" w:eastAsia="Arial" w:hAnsiTheme="minorHAnsi" w:cstheme="minorHAnsi"/>
          <w:i/>
          <w:sz w:val="22"/>
          <w:szCs w:val="22"/>
        </w:rPr>
        <w:t>n</w:t>
      </w:r>
      <w:r w:rsidRPr="008E14E8">
        <w:rPr>
          <w:rFonts w:asciiTheme="minorHAnsi" w:eastAsia="Arial" w:hAnsiTheme="minorHAnsi" w:cstheme="minorHAnsi"/>
          <w:i/>
          <w:spacing w:val="-14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i/>
          <w:sz w:val="22"/>
          <w:szCs w:val="22"/>
        </w:rPr>
        <w:t>[</w:t>
      </w:r>
      <w:r w:rsidRPr="008E14E8">
        <w:rPr>
          <w:rFonts w:asciiTheme="minorHAnsi" w:eastAsia="Arial" w:hAnsiTheme="minorHAnsi" w:cstheme="minorHAnsi"/>
          <w:i/>
          <w:spacing w:val="1"/>
          <w:sz w:val="22"/>
          <w:szCs w:val="22"/>
        </w:rPr>
        <w:t>BBA</w:t>
      </w:r>
      <w:r w:rsidRPr="008E14E8">
        <w:rPr>
          <w:rFonts w:asciiTheme="minorHAnsi" w:eastAsia="Arial" w:hAnsiTheme="minorHAnsi" w:cstheme="minorHAnsi"/>
          <w:i/>
          <w:sz w:val="22"/>
          <w:szCs w:val="22"/>
        </w:rPr>
        <w:t>]</w:t>
      </w:r>
      <w:r w:rsidRPr="008E14E8">
        <w:rPr>
          <w:rFonts w:asciiTheme="minorHAnsi" w:eastAsia="Arial" w:hAnsiTheme="minorHAnsi" w:cstheme="minorHAnsi"/>
          <w:i/>
          <w:spacing w:val="-5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i/>
          <w:sz w:val="22"/>
          <w:szCs w:val="22"/>
        </w:rPr>
        <w:t>in</w:t>
      </w:r>
      <w:r w:rsidRPr="008E14E8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8E14E8">
        <w:rPr>
          <w:rFonts w:asciiTheme="minorHAnsi" w:eastAsia="Arial" w:hAnsiTheme="minorHAnsi" w:cstheme="minorHAnsi"/>
          <w:i/>
          <w:spacing w:val="1"/>
          <w:sz w:val="22"/>
          <w:szCs w:val="22"/>
        </w:rPr>
        <w:t>h</w:t>
      </w:r>
      <w:r w:rsidRPr="008E14E8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8E14E8">
        <w:rPr>
          <w:rFonts w:asciiTheme="minorHAnsi" w:eastAsia="Arial" w:hAnsiTheme="minorHAnsi" w:cstheme="minorHAnsi"/>
          <w:i/>
          <w:spacing w:val="-2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i/>
          <w:spacing w:val="1"/>
          <w:sz w:val="22"/>
          <w:szCs w:val="22"/>
        </w:rPr>
        <w:t>ma</w:t>
      </w:r>
      <w:r w:rsidRPr="008E14E8">
        <w:rPr>
          <w:rFonts w:asciiTheme="minorHAnsi" w:eastAsia="Arial" w:hAnsiTheme="minorHAnsi" w:cstheme="minorHAnsi"/>
          <w:i/>
          <w:sz w:val="22"/>
          <w:szCs w:val="22"/>
        </w:rPr>
        <w:t>j</w:t>
      </w:r>
      <w:r w:rsidRPr="008E14E8">
        <w:rPr>
          <w:rFonts w:asciiTheme="minorHAnsi" w:eastAsia="Arial" w:hAnsiTheme="minorHAnsi" w:cstheme="minorHAnsi"/>
          <w:i/>
          <w:spacing w:val="1"/>
          <w:sz w:val="22"/>
          <w:szCs w:val="22"/>
        </w:rPr>
        <w:t>o</w:t>
      </w:r>
      <w:r w:rsidRPr="008E14E8">
        <w:rPr>
          <w:rFonts w:asciiTheme="minorHAnsi" w:eastAsia="Arial" w:hAnsiTheme="minorHAnsi" w:cstheme="minorHAnsi"/>
          <w:i/>
          <w:sz w:val="22"/>
          <w:szCs w:val="22"/>
        </w:rPr>
        <w:t>r</w:t>
      </w:r>
      <w:r w:rsidRPr="008E14E8">
        <w:rPr>
          <w:rFonts w:asciiTheme="minorHAnsi" w:eastAsia="Arial" w:hAnsiTheme="minorHAnsi" w:cstheme="minorHAnsi"/>
          <w:i/>
          <w:spacing w:val="-5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i/>
          <w:sz w:val="22"/>
          <w:szCs w:val="22"/>
        </w:rPr>
        <w:t>fi</w:t>
      </w:r>
      <w:r w:rsidRPr="008E14E8">
        <w:rPr>
          <w:rFonts w:asciiTheme="minorHAnsi" w:eastAsia="Arial" w:hAnsiTheme="minorHAnsi" w:cstheme="minorHAnsi"/>
          <w:i/>
          <w:spacing w:val="1"/>
          <w:sz w:val="22"/>
          <w:szCs w:val="22"/>
        </w:rPr>
        <w:t>e</w:t>
      </w:r>
      <w:r w:rsidRPr="008E14E8">
        <w:rPr>
          <w:rFonts w:asciiTheme="minorHAnsi" w:eastAsia="Arial" w:hAnsiTheme="minorHAnsi" w:cstheme="minorHAnsi"/>
          <w:i/>
          <w:sz w:val="22"/>
          <w:szCs w:val="22"/>
        </w:rPr>
        <w:t>ld</w:t>
      </w:r>
      <w:r w:rsidRPr="008E14E8">
        <w:rPr>
          <w:rFonts w:asciiTheme="minorHAnsi" w:eastAsia="Arial" w:hAnsiTheme="minorHAnsi" w:cstheme="minorHAnsi"/>
          <w:i/>
          <w:spacing w:val="-4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i/>
          <w:spacing w:val="1"/>
          <w:sz w:val="22"/>
          <w:szCs w:val="22"/>
        </w:rPr>
        <w:t>o</w:t>
      </w:r>
      <w:r w:rsidRPr="008E14E8">
        <w:rPr>
          <w:rFonts w:asciiTheme="minorHAnsi" w:eastAsia="Arial" w:hAnsiTheme="minorHAnsi" w:cstheme="minorHAnsi"/>
          <w:i/>
          <w:sz w:val="22"/>
          <w:szCs w:val="22"/>
        </w:rPr>
        <w:t>f</w:t>
      </w:r>
    </w:p>
    <w:p w14:paraId="17C84E50" w14:textId="77777777" w:rsidR="00FF5199" w:rsidRPr="008E14E8" w:rsidRDefault="00F92E27" w:rsidP="008E14E8">
      <w:pPr>
        <w:spacing w:before="77"/>
        <w:ind w:left="724"/>
        <w:rPr>
          <w:rFonts w:asciiTheme="minorHAnsi" w:eastAsia="Arial" w:hAnsiTheme="minorHAnsi" w:cstheme="minorHAnsi"/>
          <w:sz w:val="22"/>
          <w:szCs w:val="22"/>
        </w:rPr>
      </w:pPr>
      <w:r w:rsidRPr="008E14E8">
        <w:rPr>
          <w:rFonts w:asciiTheme="minorHAnsi" w:eastAsia="Arial" w:hAnsiTheme="minorHAnsi" w:cstheme="minorHAnsi"/>
          <w:i/>
          <w:spacing w:val="1"/>
          <w:position w:val="-1"/>
          <w:sz w:val="22"/>
          <w:szCs w:val="22"/>
        </w:rPr>
        <w:t>Accoun</w:t>
      </w:r>
      <w:r w:rsidRPr="008E14E8">
        <w:rPr>
          <w:rFonts w:asciiTheme="minorHAnsi" w:eastAsia="Arial" w:hAnsiTheme="minorHAnsi" w:cstheme="minorHAnsi"/>
          <w:i/>
          <w:position w:val="-1"/>
          <w:sz w:val="22"/>
          <w:szCs w:val="22"/>
        </w:rPr>
        <w:t>ti</w:t>
      </w:r>
      <w:r w:rsidRPr="008E14E8">
        <w:rPr>
          <w:rFonts w:asciiTheme="minorHAnsi" w:eastAsia="Arial" w:hAnsiTheme="minorHAnsi" w:cstheme="minorHAnsi"/>
          <w:i/>
          <w:spacing w:val="1"/>
          <w:position w:val="-1"/>
          <w:sz w:val="22"/>
          <w:szCs w:val="22"/>
        </w:rPr>
        <w:t>n</w:t>
      </w:r>
      <w:r w:rsidRPr="008E14E8">
        <w:rPr>
          <w:rFonts w:asciiTheme="minorHAnsi" w:eastAsia="Arial" w:hAnsiTheme="minorHAnsi" w:cstheme="minorHAnsi"/>
          <w:i/>
          <w:position w:val="-1"/>
          <w:sz w:val="22"/>
          <w:szCs w:val="22"/>
        </w:rPr>
        <w:t>g</w:t>
      </w:r>
      <w:r w:rsidRPr="008E14E8">
        <w:rPr>
          <w:rFonts w:asciiTheme="minorHAnsi" w:eastAsia="Arial" w:hAnsiTheme="minorHAnsi" w:cstheme="minorHAnsi"/>
          <w:i/>
          <w:spacing w:val="-9"/>
          <w:position w:val="-1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i/>
          <w:position w:val="-1"/>
          <w:sz w:val="22"/>
          <w:szCs w:val="22"/>
        </w:rPr>
        <w:t>in</w:t>
      </w:r>
      <w:r w:rsidRPr="008E14E8">
        <w:rPr>
          <w:rFonts w:asciiTheme="minorHAnsi" w:eastAsia="Arial" w:hAnsiTheme="minorHAnsi" w:cstheme="minorHAnsi"/>
          <w:i/>
          <w:spacing w:val="-1"/>
          <w:position w:val="-1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i/>
          <w:spacing w:val="1"/>
          <w:position w:val="-1"/>
          <w:sz w:val="22"/>
          <w:szCs w:val="22"/>
        </w:rPr>
        <w:t>Sou</w:t>
      </w:r>
      <w:r w:rsidRPr="008E14E8">
        <w:rPr>
          <w:rFonts w:asciiTheme="minorHAnsi" w:eastAsia="Arial" w:hAnsiTheme="minorHAnsi" w:cstheme="minorHAnsi"/>
          <w:i/>
          <w:position w:val="-1"/>
          <w:sz w:val="22"/>
          <w:szCs w:val="22"/>
        </w:rPr>
        <w:t>th</w:t>
      </w:r>
      <w:r w:rsidRPr="008E14E8">
        <w:rPr>
          <w:rFonts w:asciiTheme="minorHAnsi" w:eastAsia="Arial" w:hAnsiTheme="minorHAnsi" w:cstheme="minorHAnsi"/>
          <w:i/>
          <w:spacing w:val="-4"/>
          <w:position w:val="-1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i/>
          <w:spacing w:val="1"/>
          <w:position w:val="-1"/>
          <w:sz w:val="22"/>
          <w:szCs w:val="22"/>
        </w:rPr>
        <w:t>Eas</w:t>
      </w:r>
      <w:r w:rsidRPr="008E14E8">
        <w:rPr>
          <w:rFonts w:asciiTheme="minorHAnsi" w:eastAsia="Arial" w:hAnsiTheme="minorHAnsi" w:cstheme="minorHAnsi"/>
          <w:i/>
          <w:position w:val="-1"/>
          <w:sz w:val="22"/>
          <w:szCs w:val="22"/>
        </w:rPr>
        <w:t>t</w:t>
      </w:r>
      <w:r w:rsidRPr="008E14E8">
        <w:rPr>
          <w:rFonts w:asciiTheme="minorHAnsi" w:eastAsia="Arial" w:hAnsiTheme="minorHAnsi" w:cstheme="minorHAnsi"/>
          <w:i/>
          <w:spacing w:val="1"/>
          <w:position w:val="-1"/>
          <w:sz w:val="22"/>
          <w:szCs w:val="22"/>
        </w:rPr>
        <w:t>er</w:t>
      </w:r>
      <w:r w:rsidRPr="008E14E8">
        <w:rPr>
          <w:rFonts w:asciiTheme="minorHAnsi" w:eastAsia="Arial" w:hAnsiTheme="minorHAnsi" w:cstheme="minorHAnsi"/>
          <w:i/>
          <w:position w:val="-1"/>
          <w:sz w:val="22"/>
          <w:szCs w:val="22"/>
        </w:rPr>
        <w:t>n</w:t>
      </w:r>
      <w:r w:rsidRPr="008E14E8">
        <w:rPr>
          <w:rFonts w:asciiTheme="minorHAnsi" w:eastAsia="Arial" w:hAnsiTheme="minorHAnsi" w:cstheme="minorHAnsi"/>
          <w:i/>
          <w:spacing w:val="-7"/>
          <w:position w:val="-1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i/>
          <w:spacing w:val="1"/>
          <w:position w:val="-1"/>
          <w:sz w:val="22"/>
          <w:szCs w:val="22"/>
        </w:rPr>
        <w:t>Un</w:t>
      </w:r>
      <w:r w:rsidRPr="008E14E8">
        <w:rPr>
          <w:rFonts w:asciiTheme="minorHAnsi" w:eastAsia="Arial" w:hAnsiTheme="minorHAnsi" w:cstheme="minorHAnsi"/>
          <w:i/>
          <w:position w:val="-1"/>
          <w:sz w:val="22"/>
          <w:szCs w:val="22"/>
        </w:rPr>
        <w:t>i</w:t>
      </w:r>
      <w:r w:rsidRPr="008E14E8">
        <w:rPr>
          <w:rFonts w:asciiTheme="minorHAnsi" w:eastAsia="Arial" w:hAnsiTheme="minorHAnsi" w:cstheme="minorHAnsi"/>
          <w:i/>
          <w:spacing w:val="1"/>
          <w:position w:val="-1"/>
          <w:sz w:val="22"/>
          <w:szCs w:val="22"/>
        </w:rPr>
        <w:t>vers</w:t>
      </w:r>
      <w:r w:rsidRPr="008E14E8">
        <w:rPr>
          <w:rFonts w:asciiTheme="minorHAnsi" w:eastAsia="Arial" w:hAnsiTheme="minorHAnsi" w:cstheme="minorHAnsi"/>
          <w:i/>
          <w:position w:val="-1"/>
          <w:sz w:val="22"/>
          <w:szCs w:val="22"/>
        </w:rPr>
        <w:t>ity</w:t>
      </w:r>
      <w:r w:rsidRPr="008E14E8">
        <w:rPr>
          <w:rFonts w:asciiTheme="minorHAnsi" w:eastAsia="Arial" w:hAnsiTheme="minorHAnsi" w:cstheme="minorHAnsi"/>
          <w:i/>
          <w:spacing w:val="-9"/>
          <w:position w:val="-1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i/>
          <w:spacing w:val="1"/>
          <w:position w:val="-1"/>
          <w:sz w:val="22"/>
          <w:szCs w:val="22"/>
        </w:rPr>
        <w:t>o</w:t>
      </w:r>
      <w:r w:rsidRPr="008E14E8">
        <w:rPr>
          <w:rFonts w:asciiTheme="minorHAnsi" w:eastAsia="Arial" w:hAnsiTheme="minorHAnsi" w:cstheme="minorHAnsi"/>
          <w:i/>
          <w:position w:val="-1"/>
          <w:sz w:val="22"/>
          <w:szCs w:val="22"/>
        </w:rPr>
        <w:t>f</w:t>
      </w:r>
      <w:r w:rsidRPr="008E14E8">
        <w:rPr>
          <w:rFonts w:asciiTheme="minorHAnsi" w:eastAsia="Arial" w:hAnsiTheme="minorHAnsi" w:cstheme="minorHAnsi"/>
          <w:i/>
          <w:spacing w:val="-2"/>
          <w:position w:val="-1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i/>
          <w:spacing w:val="1"/>
          <w:position w:val="-1"/>
          <w:sz w:val="22"/>
          <w:szCs w:val="22"/>
        </w:rPr>
        <w:t>Sr</w:t>
      </w:r>
      <w:r w:rsidRPr="008E14E8">
        <w:rPr>
          <w:rFonts w:asciiTheme="minorHAnsi" w:eastAsia="Arial" w:hAnsiTheme="minorHAnsi" w:cstheme="minorHAnsi"/>
          <w:i/>
          <w:position w:val="-1"/>
          <w:sz w:val="22"/>
          <w:szCs w:val="22"/>
        </w:rPr>
        <w:t>i</w:t>
      </w:r>
      <w:r w:rsidRPr="008E14E8">
        <w:rPr>
          <w:rFonts w:asciiTheme="minorHAnsi" w:eastAsia="Arial" w:hAnsiTheme="minorHAnsi" w:cstheme="minorHAnsi"/>
          <w:i/>
          <w:spacing w:val="-4"/>
          <w:position w:val="-1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i/>
          <w:spacing w:val="1"/>
          <w:position w:val="-1"/>
          <w:sz w:val="22"/>
          <w:szCs w:val="22"/>
        </w:rPr>
        <w:t>Lank</w:t>
      </w:r>
      <w:r w:rsidRPr="008E14E8">
        <w:rPr>
          <w:rFonts w:asciiTheme="minorHAnsi" w:eastAsia="Arial" w:hAnsiTheme="minorHAnsi" w:cstheme="minorHAnsi"/>
          <w:i/>
          <w:position w:val="-1"/>
          <w:sz w:val="22"/>
          <w:szCs w:val="22"/>
        </w:rPr>
        <w:t>a</w:t>
      </w:r>
      <w:r w:rsidRPr="008E14E8">
        <w:rPr>
          <w:rFonts w:asciiTheme="minorHAnsi" w:eastAsia="Arial" w:hAnsiTheme="minorHAnsi" w:cstheme="minorHAnsi"/>
          <w:i/>
          <w:spacing w:val="-4"/>
          <w:position w:val="-1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i/>
          <w:spacing w:val="1"/>
          <w:position w:val="-1"/>
          <w:sz w:val="22"/>
          <w:szCs w:val="22"/>
        </w:rPr>
        <w:t>b</w:t>
      </w:r>
      <w:r w:rsidRPr="008E14E8">
        <w:rPr>
          <w:rFonts w:asciiTheme="minorHAnsi" w:eastAsia="Arial" w:hAnsiTheme="minorHAnsi" w:cstheme="minorHAnsi"/>
          <w:i/>
          <w:position w:val="-1"/>
          <w:sz w:val="22"/>
          <w:szCs w:val="22"/>
        </w:rPr>
        <w:t>y</w:t>
      </w:r>
      <w:r w:rsidRPr="008E14E8">
        <w:rPr>
          <w:rFonts w:asciiTheme="minorHAnsi" w:eastAsia="Arial" w:hAnsiTheme="minorHAnsi" w:cstheme="minorHAnsi"/>
          <w:i/>
          <w:spacing w:val="-1"/>
          <w:position w:val="-1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i/>
          <w:spacing w:val="1"/>
          <w:position w:val="-1"/>
          <w:sz w:val="22"/>
          <w:szCs w:val="22"/>
        </w:rPr>
        <w:t>01s</w:t>
      </w:r>
      <w:r w:rsidRPr="008E14E8">
        <w:rPr>
          <w:rFonts w:asciiTheme="minorHAnsi" w:eastAsia="Arial" w:hAnsiTheme="minorHAnsi" w:cstheme="minorHAnsi"/>
          <w:i/>
          <w:position w:val="-1"/>
          <w:sz w:val="22"/>
          <w:szCs w:val="22"/>
        </w:rPr>
        <w:t>t</w:t>
      </w:r>
      <w:r w:rsidRPr="008E14E8">
        <w:rPr>
          <w:rFonts w:asciiTheme="minorHAnsi" w:eastAsia="Arial" w:hAnsiTheme="minorHAnsi" w:cstheme="minorHAnsi"/>
          <w:i/>
          <w:spacing w:val="-4"/>
          <w:position w:val="-1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i/>
          <w:spacing w:val="1"/>
          <w:position w:val="-1"/>
          <w:sz w:val="22"/>
          <w:szCs w:val="22"/>
        </w:rPr>
        <w:t>o</w:t>
      </w:r>
      <w:r w:rsidRPr="008E14E8">
        <w:rPr>
          <w:rFonts w:asciiTheme="minorHAnsi" w:eastAsia="Arial" w:hAnsiTheme="minorHAnsi" w:cstheme="minorHAnsi"/>
          <w:i/>
          <w:position w:val="-1"/>
          <w:sz w:val="22"/>
          <w:szCs w:val="22"/>
        </w:rPr>
        <w:t>f</w:t>
      </w:r>
      <w:r w:rsidRPr="008E14E8">
        <w:rPr>
          <w:rFonts w:asciiTheme="minorHAnsi" w:eastAsia="Arial" w:hAnsiTheme="minorHAnsi" w:cstheme="minorHAnsi"/>
          <w:i/>
          <w:spacing w:val="-2"/>
          <w:position w:val="-1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i/>
          <w:spacing w:val="1"/>
          <w:position w:val="-1"/>
          <w:sz w:val="22"/>
          <w:szCs w:val="22"/>
        </w:rPr>
        <w:t>Oc</w:t>
      </w:r>
      <w:r w:rsidRPr="008E14E8">
        <w:rPr>
          <w:rFonts w:asciiTheme="minorHAnsi" w:eastAsia="Arial" w:hAnsiTheme="minorHAnsi" w:cstheme="minorHAnsi"/>
          <w:i/>
          <w:position w:val="-1"/>
          <w:sz w:val="22"/>
          <w:szCs w:val="22"/>
        </w:rPr>
        <w:t>t</w:t>
      </w:r>
      <w:r w:rsidRPr="008E14E8">
        <w:rPr>
          <w:rFonts w:asciiTheme="minorHAnsi" w:eastAsia="Arial" w:hAnsiTheme="minorHAnsi" w:cstheme="minorHAnsi"/>
          <w:i/>
          <w:spacing w:val="-3"/>
          <w:position w:val="-1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i/>
          <w:spacing w:val="1"/>
          <w:position w:val="-1"/>
          <w:sz w:val="22"/>
          <w:szCs w:val="22"/>
        </w:rPr>
        <w:t>2010</w:t>
      </w:r>
      <w:r w:rsidRPr="008E14E8">
        <w:rPr>
          <w:rFonts w:asciiTheme="minorHAnsi" w:eastAsia="Arial" w:hAnsiTheme="minorHAnsi" w:cstheme="minorHAnsi"/>
          <w:i/>
          <w:position w:val="-1"/>
          <w:sz w:val="22"/>
          <w:szCs w:val="22"/>
        </w:rPr>
        <w:t>.</w:t>
      </w:r>
    </w:p>
    <w:p w14:paraId="7A711898" w14:textId="77777777" w:rsidR="00FF5199" w:rsidRPr="008E14E8" w:rsidRDefault="00FF5199" w:rsidP="008E14E8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5FC96EA3" w14:textId="77777777" w:rsidR="00FF5199" w:rsidRPr="008E14E8" w:rsidRDefault="00FF5199" w:rsidP="008E14E8">
      <w:pPr>
        <w:rPr>
          <w:rFonts w:asciiTheme="minorHAnsi" w:hAnsiTheme="minorHAnsi" w:cstheme="minorHAnsi"/>
          <w:sz w:val="22"/>
          <w:szCs w:val="22"/>
        </w:rPr>
      </w:pPr>
    </w:p>
    <w:p w14:paraId="4DA640F3" w14:textId="77777777" w:rsidR="00FF5199" w:rsidRPr="008E14E8" w:rsidRDefault="00FF5199" w:rsidP="008E14E8">
      <w:pPr>
        <w:rPr>
          <w:rFonts w:asciiTheme="minorHAnsi" w:hAnsiTheme="minorHAnsi" w:cstheme="minorHAnsi"/>
          <w:sz w:val="22"/>
          <w:szCs w:val="22"/>
        </w:rPr>
      </w:pPr>
    </w:p>
    <w:p w14:paraId="7E168D08" w14:textId="77777777" w:rsidR="00FF5199" w:rsidRPr="008E14E8" w:rsidRDefault="00FF5199" w:rsidP="008E14E8">
      <w:pPr>
        <w:rPr>
          <w:rFonts w:asciiTheme="minorHAnsi" w:hAnsiTheme="minorHAnsi" w:cstheme="minorHAnsi"/>
          <w:sz w:val="22"/>
          <w:szCs w:val="22"/>
        </w:rPr>
      </w:pPr>
    </w:p>
    <w:p w14:paraId="422D552E" w14:textId="77777777" w:rsidR="00FF5199" w:rsidRPr="008E14E8" w:rsidRDefault="00F92E27" w:rsidP="008E14E8">
      <w:pPr>
        <w:spacing w:before="24"/>
        <w:ind w:left="264"/>
        <w:rPr>
          <w:rFonts w:asciiTheme="minorHAnsi" w:hAnsiTheme="minorHAnsi" w:cstheme="minorHAnsi"/>
          <w:sz w:val="22"/>
          <w:szCs w:val="22"/>
        </w:rPr>
      </w:pPr>
      <w:r w:rsidRPr="008E14E8">
        <w:rPr>
          <w:rFonts w:asciiTheme="minorHAnsi" w:hAnsiTheme="minorHAnsi" w:cstheme="minorHAnsi"/>
          <w:sz w:val="22"/>
          <w:szCs w:val="22"/>
        </w:rPr>
        <w:pict w14:anchorId="3E5A8659">
          <v:group id="_x0000_s1116" style="position:absolute;left:0;text-align:left;margin-left:28.5pt;margin-top:-6.45pt;width:124.4pt;height:30.7pt;z-index:-251651072;mso-position-horizontal-relative:page" coordorigin="570,-129" coordsize="2488,614">
            <v:shape id="_x0000_s1117" style="position:absolute;left:570;top:-129;width:2488;height:614" coordorigin="570,-129" coordsize="2488,614" path="m570,-129r2488,l3058,486r-2488,l570,-129xe" fillcolor="black" stroked="f">
              <v:path arrowok="t"/>
            </v:shape>
            <w10:wrap anchorx="page"/>
          </v:group>
        </w:pict>
      </w:r>
      <w:r w:rsidRPr="008E14E8">
        <w:rPr>
          <w:rFonts w:asciiTheme="minorHAnsi" w:hAnsiTheme="minorHAnsi" w:cstheme="minorHAnsi"/>
          <w:spacing w:val="1"/>
          <w:w w:val="81"/>
          <w:sz w:val="22"/>
          <w:szCs w:val="22"/>
        </w:rPr>
        <w:t>Q</w:t>
      </w:r>
      <w:r w:rsidRPr="008E14E8">
        <w:rPr>
          <w:rFonts w:asciiTheme="minorHAnsi" w:hAnsiTheme="minorHAnsi" w:cstheme="minorHAnsi"/>
          <w:spacing w:val="2"/>
          <w:w w:val="85"/>
          <w:sz w:val="22"/>
          <w:szCs w:val="22"/>
        </w:rPr>
        <w:t>U</w:t>
      </w:r>
      <w:r w:rsidRPr="008E14E8">
        <w:rPr>
          <w:rFonts w:asciiTheme="minorHAnsi" w:hAnsiTheme="minorHAnsi" w:cstheme="minorHAnsi"/>
          <w:spacing w:val="1"/>
          <w:w w:val="72"/>
          <w:sz w:val="22"/>
          <w:szCs w:val="22"/>
        </w:rPr>
        <w:t>A</w:t>
      </w:r>
      <w:r w:rsidRPr="008E14E8">
        <w:rPr>
          <w:rFonts w:asciiTheme="minorHAnsi" w:hAnsiTheme="minorHAnsi" w:cstheme="minorHAnsi"/>
          <w:spacing w:val="1"/>
          <w:w w:val="66"/>
          <w:sz w:val="22"/>
          <w:szCs w:val="22"/>
        </w:rPr>
        <w:t>L</w:t>
      </w:r>
      <w:r w:rsidRPr="008E14E8">
        <w:rPr>
          <w:rFonts w:asciiTheme="minorHAnsi" w:hAnsiTheme="minorHAnsi" w:cstheme="minorHAnsi"/>
          <w:w w:val="80"/>
          <w:sz w:val="22"/>
          <w:szCs w:val="22"/>
        </w:rPr>
        <w:t>I</w:t>
      </w:r>
      <w:r w:rsidRPr="008E14E8">
        <w:rPr>
          <w:rFonts w:asciiTheme="minorHAnsi" w:hAnsiTheme="minorHAnsi" w:cstheme="minorHAnsi"/>
          <w:spacing w:val="1"/>
          <w:w w:val="73"/>
          <w:sz w:val="22"/>
          <w:szCs w:val="22"/>
        </w:rPr>
        <w:t>F</w:t>
      </w:r>
      <w:r w:rsidRPr="008E14E8">
        <w:rPr>
          <w:rFonts w:asciiTheme="minorHAnsi" w:hAnsiTheme="minorHAnsi" w:cstheme="minorHAnsi"/>
          <w:w w:val="80"/>
          <w:sz w:val="22"/>
          <w:szCs w:val="22"/>
        </w:rPr>
        <w:t>I</w:t>
      </w:r>
      <w:r w:rsidRPr="008E14E8">
        <w:rPr>
          <w:rFonts w:asciiTheme="minorHAnsi" w:hAnsiTheme="minorHAnsi" w:cstheme="minorHAnsi"/>
          <w:spacing w:val="2"/>
          <w:w w:val="82"/>
          <w:sz w:val="22"/>
          <w:szCs w:val="22"/>
        </w:rPr>
        <w:t>C</w:t>
      </w:r>
      <w:r w:rsidRPr="008E14E8">
        <w:rPr>
          <w:rFonts w:asciiTheme="minorHAnsi" w:hAnsiTheme="minorHAnsi" w:cstheme="minorHAnsi"/>
          <w:spacing w:val="1"/>
          <w:w w:val="72"/>
          <w:sz w:val="22"/>
          <w:szCs w:val="22"/>
        </w:rPr>
        <w:t>AT</w:t>
      </w:r>
      <w:r w:rsidRPr="008E14E8">
        <w:rPr>
          <w:rFonts w:asciiTheme="minorHAnsi" w:hAnsiTheme="minorHAnsi" w:cstheme="minorHAnsi"/>
          <w:w w:val="80"/>
          <w:sz w:val="22"/>
          <w:szCs w:val="22"/>
        </w:rPr>
        <w:t>I</w:t>
      </w:r>
      <w:r w:rsidRPr="008E14E8">
        <w:rPr>
          <w:rFonts w:asciiTheme="minorHAnsi" w:hAnsiTheme="minorHAnsi" w:cstheme="minorHAnsi"/>
          <w:spacing w:val="1"/>
          <w:w w:val="81"/>
          <w:sz w:val="22"/>
          <w:szCs w:val="22"/>
        </w:rPr>
        <w:t>O</w:t>
      </w:r>
      <w:r w:rsidRPr="008E14E8">
        <w:rPr>
          <w:rFonts w:asciiTheme="minorHAnsi" w:hAnsiTheme="minorHAnsi" w:cstheme="minorHAnsi"/>
          <w:spacing w:val="2"/>
          <w:w w:val="79"/>
          <w:sz w:val="22"/>
          <w:szCs w:val="22"/>
        </w:rPr>
        <w:t>N</w:t>
      </w:r>
      <w:r w:rsidRPr="008E14E8">
        <w:rPr>
          <w:rFonts w:asciiTheme="minorHAnsi" w:hAnsiTheme="minorHAnsi" w:cstheme="minorHAnsi"/>
          <w:w w:val="98"/>
          <w:sz w:val="22"/>
          <w:szCs w:val="22"/>
        </w:rPr>
        <w:t>S</w:t>
      </w:r>
    </w:p>
    <w:p w14:paraId="6029A77E" w14:textId="77777777" w:rsidR="00FF5199" w:rsidRPr="008E14E8" w:rsidRDefault="00FF5199" w:rsidP="008E14E8">
      <w:pPr>
        <w:rPr>
          <w:rFonts w:asciiTheme="minorHAnsi" w:hAnsiTheme="minorHAnsi" w:cstheme="minorHAnsi"/>
          <w:sz w:val="22"/>
          <w:szCs w:val="22"/>
        </w:rPr>
      </w:pPr>
    </w:p>
    <w:p w14:paraId="390B6830" w14:textId="77777777" w:rsidR="00FF5199" w:rsidRPr="008E14E8" w:rsidRDefault="00FF5199" w:rsidP="008E14E8">
      <w:pPr>
        <w:rPr>
          <w:rFonts w:asciiTheme="minorHAnsi" w:hAnsiTheme="minorHAnsi" w:cstheme="minorHAnsi"/>
          <w:sz w:val="22"/>
          <w:szCs w:val="22"/>
        </w:rPr>
      </w:pPr>
    </w:p>
    <w:p w14:paraId="05A8C3FF" w14:textId="77777777" w:rsidR="00FF5199" w:rsidRPr="008E14E8" w:rsidRDefault="00F92E27" w:rsidP="008E14E8">
      <w:pPr>
        <w:ind w:left="110"/>
        <w:rPr>
          <w:rFonts w:asciiTheme="minorHAnsi" w:eastAsia="Arial" w:hAnsiTheme="minorHAnsi" w:cstheme="minorHAnsi"/>
          <w:sz w:val="22"/>
          <w:szCs w:val="22"/>
        </w:rPr>
      </w:pPr>
      <w:r w:rsidRPr="008E14E8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Languag</w:t>
      </w:r>
      <w:r w:rsidRPr="008E14E8">
        <w:rPr>
          <w:rFonts w:asciiTheme="minorHAnsi" w:eastAsia="Arial" w:hAnsiTheme="minorHAnsi" w:cstheme="minorHAnsi"/>
          <w:b/>
          <w:position w:val="-1"/>
          <w:sz w:val="22"/>
          <w:szCs w:val="22"/>
        </w:rPr>
        <w:t>e</w:t>
      </w:r>
      <w:r w:rsidRPr="008E14E8">
        <w:rPr>
          <w:rFonts w:asciiTheme="minorHAnsi" w:eastAsia="Arial" w:hAnsiTheme="minorHAnsi" w:cstheme="minorHAnsi"/>
          <w:b/>
          <w:spacing w:val="-8"/>
          <w:position w:val="-1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P</w:t>
      </w:r>
      <w:r w:rsidRPr="008E14E8">
        <w:rPr>
          <w:rFonts w:asciiTheme="minorHAnsi" w:eastAsia="Arial" w:hAnsiTheme="minorHAnsi" w:cstheme="minorHAnsi"/>
          <w:b/>
          <w:position w:val="-1"/>
          <w:sz w:val="22"/>
          <w:szCs w:val="22"/>
        </w:rPr>
        <w:t>r</w:t>
      </w:r>
      <w:r w:rsidRPr="008E14E8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of</w:t>
      </w:r>
      <w:r w:rsidRPr="008E14E8">
        <w:rPr>
          <w:rFonts w:asciiTheme="minorHAnsi" w:eastAsia="Arial" w:hAnsiTheme="minorHAnsi" w:cstheme="minorHAnsi"/>
          <w:b/>
          <w:position w:val="-1"/>
          <w:sz w:val="22"/>
          <w:szCs w:val="22"/>
        </w:rPr>
        <w:t>i</w:t>
      </w:r>
      <w:r w:rsidRPr="008E14E8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c</w:t>
      </w:r>
      <w:r w:rsidRPr="008E14E8">
        <w:rPr>
          <w:rFonts w:asciiTheme="minorHAnsi" w:eastAsia="Arial" w:hAnsiTheme="minorHAnsi" w:cstheme="minorHAnsi"/>
          <w:b/>
          <w:position w:val="-1"/>
          <w:sz w:val="22"/>
          <w:szCs w:val="22"/>
        </w:rPr>
        <w:t>i</w:t>
      </w:r>
      <w:r w:rsidRPr="008E14E8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enc</w:t>
      </w:r>
      <w:r w:rsidRPr="008E14E8">
        <w:rPr>
          <w:rFonts w:asciiTheme="minorHAnsi" w:eastAsia="Arial" w:hAnsiTheme="minorHAnsi" w:cstheme="minorHAnsi"/>
          <w:b/>
          <w:position w:val="-1"/>
          <w:sz w:val="22"/>
          <w:szCs w:val="22"/>
        </w:rPr>
        <w:t>y</w:t>
      </w:r>
    </w:p>
    <w:p w14:paraId="3673B6D9" w14:textId="77777777" w:rsidR="00FF5199" w:rsidRPr="008E14E8" w:rsidRDefault="00FF5199" w:rsidP="008E14E8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103A78EE" w14:textId="77777777" w:rsidR="00FF5199" w:rsidRPr="008E14E8" w:rsidRDefault="00F92E27" w:rsidP="008E14E8">
      <w:pPr>
        <w:spacing w:before="34"/>
        <w:ind w:left="724"/>
        <w:rPr>
          <w:rFonts w:asciiTheme="minorHAnsi" w:eastAsia="Arial" w:hAnsiTheme="minorHAnsi" w:cstheme="minorHAnsi"/>
          <w:sz w:val="22"/>
          <w:szCs w:val="22"/>
        </w:rPr>
      </w:pPr>
      <w:r w:rsidRPr="008E14E8">
        <w:rPr>
          <w:rFonts w:asciiTheme="minorHAnsi" w:hAnsiTheme="minorHAnsi" w:cstheme="minorHAnsi"/>
          <w:sz w:val="22"/>
          <w:szCs w:val="22"/>
        </w:rPr>
        <w:pict w14:anchorId="31E0E5D1">
          <v:group id="_x0000_s1113" style="position:absolute;left:0;text-align:left;margin-left:46.1pt;margin-top:6.1pt;width:6.25pt;height:3.85pt;z-index:-251650048;mso-position-horizontal-relative:page" coordorigin="922,122" coordsize="125,77">
            <v:shape id="_x0000_s1115" style="position:absolute;left:954;top:160;width:61;height:0" coordorigin="954,160" coordsize="61,0" path="m954,160r61,e" filled="f" strokecolor="#212121" strokeweight="1.119mm">
              <v:path arrowok="t"/>
            </v:shape>
            <v:shape id="_x0000_s1114" style="position:absolute;left:954;top:129;width:61;height:61" coordorigin="954,129" coordsize="61,61" path="m954,129r61,l1015,191r-61,l954,129xe" filled="f" strokecolor="#212121" strokeweight=".27094mm">
              <v:path arrowok="t"/>
            </v:shape>
            <w10:wrap anchorx="page"/>
          </v:group>
        </w:pic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8E14E8">
        <w:rPr>
          <w:rFonts w:asciiTheme="minorHAnsi" w:eastAsia="Arial" w:hAnsiTheme="minorHAnsi" w:cstheme="minorHAnsi"/>
          <w:sz w:val="22"/>
          <w:szCs w:val="22"/>
        </w:rPr>
        <w:t>l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uen</w:t>
      </w:r>
      <w:r w:rsidRPr="008E14E8">
        <w:rPr>
          <w:rFonts w:asciiTheme="minorHAnsi" w:eastAsia="Arial" w:hAnsiTheme="minorHAnsi" w:cstheme="minorHAnsi"/>
          <w:sz w:val="22"/>
          <w:szCs w:val="22"/>
        </w:rPr>
        <w:t>t</w:t>
      </w:r>
      <w:r w:rsidRPr="008E14E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z w:val="22"/>
          <w:szCs w:val="22"/>
        </w:rPr>
        <w:t>in</w:t>
      </w:r>
      <w:r w:rsidRPr="008E14E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z w:val="22"/>
          <w:szCs w:val="22"/>
        </w:rPr>
        <w:t>t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hre</w:t>
      </w:r>
      <w:r w:rsidRPr="008E14E8">
        <w:rPr>
          <w:rFonts w:asciiTheme="minorHAnsi" w:eastAsia="Arial" w:hAnsiTheme="minorHAnsi" w:cstheme="minorHAnsi"/>
          <w:sz w:val="22"/>
          <w:szCs w:val="22"/>
        </w:rPr>
        <w:t>e</w:t>
      </w:r>
      <w:r w:rsidRPr="008E14E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z w:val="22"/>
          <w:szCs w:val="22"/>
        </w:rPr>
        <w:t>l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anguage</w:t>
      </w:r>
      <w:r w:rsidRPr="008E14E8">
        <w:rPr>
          <w:rFonts w:asciiTheme="minorHAnsi" w:eastAsia="Arial" w:hAnsiTheme="minorHAnsi" w:cstheme="minorHAnsi"/>
          <w:sz w:val="22"/>
          <w:szCs w:val="22"/>
        </w:rPr>
        <w:t>s</w:t>
      </w:r>
      <w:r w:rsidRPr="008E14E8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z w:val="22"/>
          <w:szCs w:val="22"/>
        </w:rPr>
        <w:t>[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Eng</w:t>
      </w:r>
      <w:r w:rsidRPr="008E14E8">
        <w:rPr>
          <w:rFonts w:asciiTheme="minorHAnsi" w:eastAsia="Arial" w:hAnsiTheme="minorHAnsi" w:cstheme="minorHAnsi"/>
          <w:sz w:val="22"/>
          <w:szCs w:val="22"/>
        </w:rPr>
        <w:t>li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sh</w:t>
      </w:r>
      <w:r w:rsidRPr="008E14E8">
        <w:rPr>
          <w:rFonts w:asciiTheme="minorHAnsi" w:eastAsia="Arial" w:hAnsiTheme="minorHAnsi" w:cstheme="minorHAnsi"/>
          <w:sz w:val="22"/>
          <w:szCs w:val="22"/>
        </w:rPr>
        <w:t>,</w:t>
      </w:r>
      <w:r w:rsidRPr="008E14E8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14E8">
        <w:rPr>
          <w:rFonts w:asciiTheme="minorHAnsi" w:eastAsia="Arial" w:hAnsiTheme="minorHAnsi" w:cstheme="minorHAnsi"/>
          <w:sz w:val="22"/>
          <w:szCs w:val="22"/>
        </w:rPr>
        <w:t>i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nha</w:t>
      </w:r>
      <w:r w:rsidRPr="008E14E8">
        <w:rPr>
          <w:rFonts w:asciiTheme="minorHAnsi" w:eastAsia="Arial" w:hAnsiTheme="minorHAnsi" w:cstheme="minorHAnsi"/>
          <w:sz w:val="22"/>
          <w:szCs w:val="22"/>
        </w:rPr>
        <w:t>la</w:t>
      </w:r>
      <w:r w:rsidRPr="008E14E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8E14E8">
        <w:rPr>
          <w:rFonts w:asciiTheme="minorHAnsi" w:eastAsia="Arial" w:hAnsiTheme="minorHAnsi" w:cstheme="minorHAnsi"/>
          <w:sz w:val="22"/>
          <w:szCs w:val="22"/>
        </w:rPr>
        <w:t>d</w:t>
      </w:r>
      <w:r w:rsidRPr="008E14E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Tam</w:t>
      </w:r>
      <w:r w:rsidRPr="008E14E8">
        <w:rPr>
          <w:rFonts w:asciiTheme="minorHAnsi" w:eastAsia="Arial" w:hAnsiTheme="minorHAnsi" w:cstheme="minorHAnsi"/>
          <w:sz w:val="22"/>
          <w:szCs w:val="22"/>
        </w:rPr>
        <w:t>il]</w:t>
      </w:r>
      <w:r w:rsidRPr="008E14E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8E14E8">
        <w:rPr>
          <w:rFonts w:asciiTheme="minorHAnsi" w:eastAsia="Arial" w:hAnsiTheme="minorHAnsi" w:cstheme="minorHAnsi"/>
          <w:sz w:val="22"/>
          <w:szCs w:val="22"/>
        </w:rPr>
        <w:t>d</w:t>
      </w:r>
      <w:r w:rsidRPr="008E14E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beg</w:t>
      </w:r>
      <w:r w:rsidRPr="008E14E8">
        <w:rPr>
          <w:rFonts w:asciiTheme="minorHAnsi" w:eastAsia="Arial" w:hAnsiTheme="minorHAnsi" w:cstheme="minorHAnsi"/>
          <w:sz w:val="22"/>
          <w:szCs w:val="22"/>
        </w:rPr>
        <w:t>i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nn</w:t>
      </w:r>
      <w:r w:rsidRPr="008E14E8">
        <w:rPr>
          <w:rFonts w:asciiTheme="minorHAnsi" w:eastAsia="Arial" w:hAnsiTheme="minorHAnsi" w:cstheme="minorHAnsi"/>
          <w:sz w:val="22"/>
          <w:szCs w:val="22"/>
        </w:rPr>
        <w:t>i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8E14E8">
        <w:rPr>
          <w:rFonts w:asciiTheme="minorHAnsi" w:eastAsia="Arial" w:hAnsiTheme="minorHAnsi" w:cstheme="minorHAnsi"/>
          <w:sz w:val="22"/>
          <w:szCs w:val="22"/>
        </w:rPr>
        <w:t>g</w:t>
      </w:r>
      <w:r w:rsidRPr="008E14E8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z w:val="22"/>
          <w:szCs w:val="22"/>
        </w:rPr>
        <w:t>l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eve</w:t>
      </w:r>
      <w:r w:rsidRPr="008E14E8">
        <w:rPr>
          <w:rFonts w:asciiTheme="minorHAnsi" w:eastAsia="Arial" w:hAnsiTheme="minorHAnsi" w:cstheme="minorHAnsi"/>
          <w:sz w:val="22"/>
          <w:szCs w:val="22"/>
        </w:rPr>
        <w:t>l</w:t>
      </w:r>
      <w:r w:rsidRPr="008E14E8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z w:val="22"/>
          <w:szCs w:val="22"/>
        </w:rPr>
        <w:t>in</w:t>
      </w:r>
      <w:r w:rsidRPr="008E14E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Arab</w:t>
      </w:r>
      <w:r w:rsidRPr="008E14E8">
        <w:rPr>
          <w:rFonts w:asciiTheme="minorHAnsi" w:eastAsia="Arial" w:hAnsiTheme="minorHAnsi" w:cstheme="minorHAnsi"/>
          <w:sz w:val="22"/>
          <w:szCs w:val="22"/>
        </w:rPr>
        <w:t>ic</w:t>
      </w:r>
    </w:p>
    <w:p w14:paraId="2E3DEAA0" w14:textId="77777777" w:rsidR="00FF5199" w:rsidRPr="008E14E8" w:rsidRDefault="00F92E27" w:rsidP="008E14E8">
      <w:pPr>
        <w:spacing w:before="77"/>
        <w:ind w:left="724"/>
        <w:rPr>
          <w:rFonts w:asciiTheme="minorHAnsi" w:eastAsia="Arial" w:hAnsiTheme="minorHAnsi" w:cstheme="minorHAnsi"/>
          <w:sz w:val="22"/>
          <w:szCs w:val="22"/>
        </w:rPr>
      </w:pPr>
      <w:r w:rsidRPr="008E14E8">
        <w:rPr>
          <w:rFonts w:asciiTheme="minorHAnsi" w:hAnsiTheme="minorHAnsi" w:cstheme="minorHAnsi"/>
          <w:sz w:val="22"/>
          <w:szCs w:val="22"/>
        </w:rPr>
        <w:pict w14:anchorId="1BDD4278">
          <v:group id="_x0000_s1110" style="position:absolute;left:0;text-align:left;margin-left:46.1pt;margin-top:8.25pt;width:6.25pt;height:3.85pt;z-index:-251649024;mso-position-horizontal-relative:page" coordorigin="922,165" coordsize="125,77">
            <v:shape id="_x0000_s1112" style="position:absolute;left:954;top:203;width:61;height:0" coordorigin="954,203" coordsize="61,0" path="m954,203r61,e" filled="f" strokecolor="#212121" strokeweight="1.119mm">
              <v:path arrowok="t"/>
            </v:shape>
            <v:shape id="_x0000_s1111" style="position:absolute;left:954;top:172;width:61;height:61" coordorigin="954,172" coordsize="61,61" path="m954,172r61,l1015,234r-61,l954,172xe" filled="f" strokecolor="#212121" strokeweight=".27094mm">
              <v:path arrowok="t"/>
            </v:shape>
            <w10:wrap anchorx="page"/>
          </v:group>
        </w:pic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Pursue</w:t>
      </w:r>
      <w:r w:rsidRPr="008E14E8">
        <w:rPr>
          <w:rFonts w:asciiTheme="minorHAnsi" w:eastAsia="Arial" w:hAnsiTheme="minorHAnsi" w:cstheme="minorHAnsi"/>
          <w:sz w:val="22"/>
          <w:szCs w:val="22"/>
        </w:rPr>
        <w:t>d</w:t>
      </w:r>
      <w:r w:rsidRPr="008E14E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bo</w:t>
      </w:r>
      <w:r w:rsidRPr="008E14E8">
        <w:rPr>
          <w:rFonts w:asciiTheme="minorHAnsi" w:eastAsia="Arial" w:hAnsiTheme="minorHAnsi" w:cstheme="minorHAnsi"/>
          <w:sz w:val="22"/>
          <w:szCs w:val="22"/>
        </w:rPr>
        <w:t>th</w:t>
      </w:r>
      <w:r w:rsidRPr="008E14E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bache</w:t>
      </w:r>
      <w:r w:rsidRPr="008E14E8">
        <w:rPr>
          <w:rFonts w:asciiTheme="minorHAnsi" w:eastAsia="Arial" w:hAnsiTheme="minorHAnsi" w:cstheme="minorHAnsi"/>
          <w:sz w:val="22"/>
          <w:szCs w:val="22"/>
        </w:rPr>
        <w:t>l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E14E8">
        <w:rPr>
          <w:rFonts w:asciiTheme="minorHAnsi" w:eastAsia="Arial" w:hAnsiTheme="minorHAnsi" w:cstheme="minorHAnsi"/>
          <w:sz w:val="22"/>
          <w:szCs w:val="22"/>
        </w:rPr>
        <w:t>r</w:t>
      </w:r>
      <w:r w:rsidRPr="008E14E8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8E14E8">
        <w:rPr>
          <w:rFonts w:asciiTheme="minorHAnsi" w:eastAsia="Arial" w:hAnsiTheme="minorHAnsi" w:cstheme="minorHAnsi"/>
          <w:sz w:val="22"/>
          <w:szCs w:val="22"/>
        </w:rPr>
        <w:t>d</w:t>
      </w:r>
      <w:r w:rsidRPr="008E14E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mas</w:t>
      </w:r>
      <w:r w:rsidRPr="008E14E8">
        <w:rPr>
          <w:rFonts w:asciiTheme="minorHAnsi" w:eastAsia="Arial" w:hAnsiTheme="minorHAnsi" w:cstheme="minorHAnsi"/>
          <w:sz w:val="22"/>
          <w:szCs w:val="22"/>
        </w:rPr>
        <w:t>t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8E14E8">
        <w:rPr>
          <w:rFonts w:asciiTheme="minorHAnsi" w:eastAsia="Arial" w:hAnsiTheme="minorHAnsi" w:cstheme="minorHAnsi"/>
          <w:sz w:val="22"/>
          <w:szCs w:val="22"/>
        </w:rPr>
        <w:t>r</w:t>
      </w:r>
      <w:r w:rsidRPr="008E14E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degree</w:t>
      </w:r>
      <w:r w:rsidRPr="008E14E8">
        <w:rPr>
          <w:rFonts w:asciiTheme="minorHAnsi" w:eastAsia="Arial" w:hAnsiTheme="minorHAnsi" w:cstheme="minorHAnsi"/>
          <w:sz w:val="22"/>
          <w:szCs w:val="22"/>
        </w:rPr>
        <w:t>s</w:t>
      </w:r>
      <w:r w:rsidRPr="008E14E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z w:val="22"/>
          <w:szCs w:val="22"/>
        </w:rPr>
        <w:t>in</w:t>
      </w:r>
      <w:r w:rsidRPr="008E14E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ng</w:t>
      </w:r>
      <w:r w:rsidRPr="008E14E8">
        <w:rPr>
          <w:rFonts w:asciiTheme="minorHAnsi" w:eastAsia="Arial" w:hAnsiTheme="minorHAnsi" w:cstheme="minorHAnsi"/>
          <w:sz w:val="22"/>
          <w:szCs w:val="22"/>
        </w:rPr>
        <w:t>li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14E8">
        <w:rPr>
          <w:rFonts w:asciiTheme="minorHAnsi" w:eastAsia="Arial" w:hAnsiTheme="minorHAnsi" w:cstheme="minorHAnsi"/>
          <w:sz w:val="22"/>
          <w:szCs w:val="22"/>
        </w:rPr>
        <w:t>h</w:t>
      </w:r>
      <w:r w:rsidRPr="008E14E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med</w:t>
      </w:r>
      <w:r w:rsidRPr="008E14E8">
        <w:rPr>
          <w:rFonts w:asciiTheme="minorHAnsi" w:eastAsia="Arial" w:hAnsiTheme="minorHAnsi" w:cstheme="minorHAnsi"/>
          <w:sz w:val="22"/>
          <w:szCs w:val="22"/>
        </w:rPr>
        <w:t>i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8E14E8">
        <w:rPr>
          <w:rFonts w:asciiTheme="minorHAnsi" w:eastAsia="Arial" w:hAnsiTheme="minorHAnsi" w:cstheme="minorHAnsi"/>
          <w:sz w:val="22"/>
          <w:szCs w:val="22"/>
        </w:rPr>
        <w:t>m</w:t>
      </w:r>
      <w:r w:rsidRPr="008E14E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z w:val="22"/>
          <w:szCs w:val="22"/>
        </w:rPr>
        <w:t>f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E14E8">
        <w:rPr>
          <w:rFonts w:asciiTheme="minorHAnsi" w:eastAsia="Arial" w:hAnsiTheme="minorHAnsi" w:cstheme="minorHAnsi"/>
          <w:sz w:val="22"/>
          <w:szCs w:val="22"/>
        </w:rPr>
        <w:t>r</w:t>
      </w:r>
      <w:r w:rsidRPr="008E14E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14E8">
        <w:rPr>
          <w:rFonts w:asciiTheme="minorHAnsi" w:eastAsia="Arial" w:hAnsiTheme="minorHAnsi" w:cstheme="minorHAnsi"/>
          <w:sz w:val="22"/>
          <w:szCs w:val="22"/>
        </w:rPr>
        <w:t>ix</w:t>
      </w:r>
      <w:r w:rsidRPr="008E14E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year</w:t>
      </w:r>
      <w:r w:rsidRPr="008E14E8">
        <w:rPr>
          <w:rFonts w:asciiTheme="minorHAnsi" w:eastAsia="Arial" w:hAnsiTheme="minorHAnsi" w:cstheme="minorHAnsi"/>
          <w:sz w:val="22"/>
          <w:szCs w:val="22"/>
        </w:rPr>
        <w:t>s</w:t>
      </w:r>
    </w:p>
    <w:p w14:paraId="185EBD64" w14:textId="77777777" w:rsidR="00FF5199" w:rsidRPr="008E14E8" w:rsidRDefault="00F92E27" w:rsidP="008E14E8">
      <w:pPr>
        <w:spacing w:before="77"/>
        <w:ind w:left="724" w:right="409"/>
        <w:rPr>
          <w:rFonts w:asciiTheme="minorHAnsi" w:eastAsia="Arial" w:hAnsiTheme="minorHAnsi" w:cstheme="minorHAnsi"/>
          <w:sz w:val="22"/>
          <w:szCs w:val="22"/>
        </w:rPr>
      </w:pPr>
      <w:r w:rsidRPr="008E14E8">
        <w:rPr>
          <w:rFonts w:asciiTheme="minorHAnsi" w:hAnsiTheme="minorHAnsi" w:cstheme="minorHAnsi"/>
          <w:sz w:val="22"/>
          <w:szCs w:val="22"/>
        </w:rPr>
        <w:pict w14:anchorId="124BAA45">
          <v:group id="_x0000_s1107" style="position:absolute;left:0;text-align:left;margin-left:46.1pt;margin-top:8.25pt;width:6.25pt;height:3.85pt;z-index:-251648000;mso-position-horizontal-relative:page" coordorigin="922,165" coordsize="125,77">
            <v:shape id="_x0000_s1109" style="position:absolute;left:954;top:203;width:61;height:0" coordorigin="954,203" coordsize="61,0" path="m954,203r61,e" filled="f" strokecolor="#212121" strokeweight="1.119mm">
              <v:path arrowok="t"/>
            </v:shape>
            <v:shape id="_x0000_s1108" style="position:absolute;left:954;top:172;width:61;height:61" coordorigin="954,172" coordsize="61,61" path="m954,172r61,l1015,234r-61,l954,172xe" filled="f" strokecolor="#212121" strokeweight=".27094mm">
              <v:path arrowok="t"/>
            </v:shape>
            <w10:wrap anchorx="page"/>
          </v:group>
        </w:pic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Worke</w:t>
      </w:r>
      <w:r w:rsidRPr="008E14E8">
        <w:rPr>
          <w:rFonts w:asciiTheme="minorHAnsi" w:eastAsia="Arial" w:hAnsiTheme="minorHAnsi" w:cstheme="minorHAnsi"/>
          <w:sz w:val="22"/>
          <w:szCs w:val="22"/>
        </w:rPr>
        <w:t>d</w:t>
      </w:r>
      <w:r w:rsidRPr="008E14E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8E14E8">
        <w:rPr>
          <w:rFonts w:asciiTheme="minorHAnsi" w:eastAsia="Arial" w:hAnsiTheme="minorHAnsi" w:cstheme="minorHAnsi"/>
          <w:sz w:val="22"/>
          <w:szCs w:val="22"/>
        </w:rPr>
        <w:t>d</w:t>
      </w:r>
      <w:r w:rsidRPr="008E14E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work</w:t>
      </w:r>
      <w:r w:rsidRPr="008E14E8">
        <w:rPr>
          <w:rFonts w:asciiTheme="minorHAnsi" w:eastAsia="Arial" w:hAnsiTheme="minorHAnsi" w:cstheme="minorHAnsi"/>
          <w:sz w:val="22"/>
          <w:szCs w:val="22"/>
        </w:rPr>
        <w:t>i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8E14E8">
        <w:rPr>
          <w:rFonts w:asciiTheme="minorHAnsi" w:eastAsia="Arial" w:hAnsiTheme="minorHAnsi" w:cstheme="minorHAnsi"/>
          <w:sz w:val="22"/>
          <w:szCs w:val="22"/>
        </w:rPr>
        <w:t>g</w:t>
      </w:r>
      <w:r w:rsidRPr="008E14E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unde</w:t>
      </w:r>
      <w:r w:rsidRPr="008E14E8">
        <w:rPr>
          <w:rFonts w:asciiTheme="minorHAnsi" w:eastAsia="Arial" w:hAnsiTheme="minorHAnsi" w:cstheme="minorHAnsi"/>
          <w:sz w:val="22"/>
          <w:szCs w:val="22"/>
        </w:rPr>
        <w:t>r</w:t>
      </w:r>
      <w:r w:rsidRPr="008E14E8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Accoun</w:t>
      </w:r>
      <w:r w:rsidRPr="008E14E8">
        <w:rPr>
          <w:rFonts w:asciiTheme="minorHAnsi" w:eastAsia="Arial" w:hAnsiTheme="minorHAnsi" w:cstheme="minorHAnsi"/>
          <w:sz w:val="22"/>
          <w:szCs w:val="22"/>
        </w:rPr>
        <w:t>ti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8E14E8">
        <w:rPr>
          <w:rFonts w:asciiTheme="minorHAnsi" w:eastAsia="Arial" w:hAnsiTheme="minorHAnsi" w:cstheme="minorHAnsi"/>
          <w:sz w:val="22"/>
          <w:szCs w:val="22"/>
        </w:rPr>
        <w:t>g</w:t>
      </w:r>
      <w:r w:rsidRPr="008E14E8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z w:val="22"/>
          <w:szCs w:val="22"/>
        </w:rPr>
        <w:t xml:space="preserve">&amp;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8E14E8">
        <w:rPr>
          <w:rFonts w:asciiTheme="minorHAnsi" w:eastAsia="Arial" w:hAnsiTheme="minorHAnsi" w:cstheme="minorHAnsi"/>
          <w:sz w:val="22"/>
          <w:szCs w:val="22"/>
        </w:rPr>
        <w:t>i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nanc</w:t>
      </w:r>
      <w:r w:rsidRPr="008E14E8">
        <w:rPr>
          <w:rFonts w:asciiTheme="minorHAnsi" w:eastAsia="Arial" w:hAnsiTheme="minorHAnsi" w:cstheme="minorHAnsi"/>
          <w:sz w:val="22"/>
          <w:szCs w:val="22"/>
        </w:rPr>
        <w:t>e</w:t>
      </w:r>
      <w:r w:rsidRPr="008E14E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8E14E8">
        <w:rPr>
          <w:rFonts w:asciiTheme="minorHAnsi" w:eastAsia="Arial" w:hAnsiTheme="minorHAnsi" w:cstheme="minorHAnsi"/>
          <w:sz w:val="22"/>
          <w:szCs w:val="22"/>
        </w:rPr>
        <w:t>i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8E14E8">
        <w:rPr>
          <w:rFonts w:asciiTheme="minorHAnsi" w:eastAsia="Arial" w:hAnsiTheme="minorHAnsi" w:cstheme="minorHAnsi"/>
          <w:sz w:val="22"/>
          <w:szCs w:val="22"/>
        </w:rPr>
        <w:t>i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14E8">
        <w:rPr>
          <w:rFonts w:asciiTheme="minorHAnsi" w:eastAsia="Arial" w:hAnsiTheme="minorHAnsi" w:cstheme="minorHAnsi"/>
          <w:sz w:val="22"/>
          <w:szCs w:val="22"/>
        </w:rPr>
        <w:t>i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E14E8">
        <w:rPr>
          <w:rFonts w:asciiTheme="minorHAnsi" w:eastAsia="Arial" w:hAnsiTheme="minorHAnsi" w:cstheme="minorHAnsi"/>
          <w:sz w:val="22"/>
          <w:szCs w:val="22"/>
        </w:rPr>
        <w:t>n</w:t>
      </w:r>
      <w:r w:rsidRPr="008E14E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z w:val="22"/>
          <w:szCs w:val="22"/>
        </w:rPr>
        <w:t>f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E14E8">
        <w:rPr>
          <w:rFonts w:asciiTheme="minorHAnsi" w:eastAsia="Arial" w:hAnsiTheme="minorHAnsi" w:cstheme="minorHAnsi"/>
          <w:sz w:val="22"/>
          <w:szCs w:val="22"/>
        </w:rPr>
        <w:t>r</w:t>
      </w:r>
      <w:r w:rsidRPr="008E14E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z w:val="22"/>
          <w:szCs w:val="22"/>
        </w:rPr>
        <w:t>t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8E14E8">
        <w:rPr>
          <w:rFonts w:asciiTheme="minorHAnsi" w:eastAsia="Arial" w:hAnsiTheme="minorHAnsi" w:cstheme="minorHAnsi"/>
          <w:sz w:val="22"/>
          <w:szCs w:val="22"/>
        </w:rPr>
        <w:t>e</w:t>
      </w:r>
      <w:r w:rsidRPr="008E14E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compan</w:t>
      </w:r>
      <w:r w:rsidRPr="008E14E8">
        <w:rPr>
          <w:rFonts w:asciiTheme="minorHAnsi" w:eastAsia="Arial" w:hAnsiTheme="minorHAnsi" w:cstheme="minorHAnsi"/>
          <w:sz w:val="22"/>
          <w:szCs w:val="22"/>
        </w:rPr>
        <w:t>i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8E14E8">
        <w:rPr>
          <w:rFonts w:asciiTheme="minorHAnsi" w:eastAsia="Arial" w:hAnsiTheme="minorHAnsi" w:cstheme="minorHAnsi"/>
          <w:sz w:val="22"/>
          <w:szCs w:val="22"/>
        </w:rPr>
        <w:t>s</w:t>
      </w:r>
      <w:r w:rsidRPr="008E14E8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wh</w:t>
      </w:r>
      <w:r w:rsidRPr="008E14E8">
        <w:rPr>
          <w:rFonts w:asciiTheme="minorHAnsi" w:eastAsia="Arial" w:hAnsiTheme="minorHAnsi" w:cstheme="minorHAnsi"/>
          <w:sz w:val="22"/>
          <w:szCs w:val="22"/>
        </w:rPr>
        <w:t>i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14E8">
        <w:rPr>
          <w:rFonts w:asciiTheme="minorHAnsi" w:eastAsia="Arial" w:hAnsiTheme="minorHAnsi" w:cstheme="minorHAnsi"/>
          <w:sz w:val="22"/>
          <w:szCs w:val="22"/>
        </w:rPr>
        <w:t>h</w:t>
      </w:r>
      <w:r w:rsidRPr="008E14E8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hav</w:t>
      </w:r>
      <w:r w:rsidRPr="008E14E8">
        <w:rPr>
          <w:rFonts w:asciiTheme="minorHAnsi" w:eastAsia="Arial" w:hAnsiTheme="minorHAnsi" w:cstheme="minorHAnsi"/>
          <w:sz w:val="22"/>
          <w:szCs w:val="22"/>
        </w:rPr>
        <w:t>e</w:t>
      </w:r>
      <w:r w:rsidRPr="008E14E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bee</w:t>
      </w:r>
      <w:r w:rsidRPr="008E14E8">
        <w:rPr>
          <w:rFonts w:asciiTheme="minorHAnsi" w:eastAsia="Arial" w:hAnsiTheme="minorHAnsi" w:cstheme="minorHAnsi"/>
          <w:sz w:val="22"/>
          <w:szCs w:val="22"/>
        </w:rPr>
        <w:t>n</w:t>
      </w:r>
      <w:r w:rsidRPr="008E14E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carry</w:t>
      </w:r>
      <w:r w:rsidRPr="008E14E8">
        <w:rPr>
          <w:rFonts w:asciiTheme="minorHAnsi" w:eastAsia="Arial" w:hAnsiTheme="minorHAnsi" w:cstheme="minorHAnsi"/>
          <w:sz w:val="22"/>
          <w:szCs w:val="22"/>
        </w:rPr>
        <w:t>i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8E14E8">
        <w:rPr>
          <w:rFonts w:asciiTheme="minorHAnsi" w:eastAsia="Arial" w:hAnsiTheme="minorHAnsi" w:cstheme="minorHAnsi"/>
          <w:sz w:val="22"/>
          <w:szCs w:val="22"/>
        </w:rPr>
        <w:t>g</w:t>
      </w:r>
      <w:r w:rsidRPr="008E14E8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ou</w:t>
      </w:r>
      <w:r w:rsidRPr="008E14E8">
        <w:rPr>
          <w:rFonts w:asciiTheme="minorHAnsi" w:eastAsia="Arial" w:hAnsiTheme="minorHAnsi" w:cstheme="minorHAnsi"/>
          <w:sz w:val="22"/>
          <w:szCs w:val="22"/>
        </w:rPr>
        <w:t>t</w:t>
      </w:r>
      <w:r w:rsidRPr="008E14E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z w:val="22"/>
          <w:szCs w:val="22"/>
        </w:rPr>
        <w:t>t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he</w:t>
      </w:r>
      <w:r w:rsidRPr="008E14E8">
        <w:rPr>
          <w:rFonts w:asciiTheme="minorHAnsi" w:eastAsia="Arial" w:hAnsiTheme="minorHAnsi" w:cstheme="minorHAnsi"/>
          <w:sz w:val="22"/>
          <w:szCs w:val="22"/>
        </w:rPr>
        <w:t xml:space="preserve">ir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bus</w:t>
      </w:r>
      <w:r w:rsidRPr="008E14E8">
        <w:rPr>
          <w:rFonts w:asciiTheme="minorHAnsi" w:eastAsia="Arial" w:hAnsiTheme="minorHAnsi" w:cstheme="minorHAnsi"/>
          <w:sz w:val="22"/>
          <w:szCs w:val="22"/>
        </w:rPr>
        <w:t>i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nes</w:t>
      </w:r>
      <w:r w:rsidRPr="008E14E8">
        <w:rPr>
          <w:rFonts w:asciiTheme="minorHAnsi" w:eastAsia="Arial" w:hAnsiTheme="minorHAnsi" w:cstheme="minorHAnsi"/>
          <w:sz w:val="22"/>
          <w:szCs w:val="22"/>
        </w:rPr>
        <w:t>s</w:t>
      </w:r>
      <w:r w:rsidRPr="008E14E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ac</w:t>
      </w:r>
      <w:r w:rsidRPr="008E14E8">
        <w:rPr>
          <w:rFonts w:asciiTheme="minorHAnsi" w:eastAsia="Arial" w:hAnsiTheme="minorHAnsi" w:cstheme="minorHAnsi"/>
          <w:sz w:val="22"/>
          <w:szCs w:val="22"/>
        </w:rPr>
        <w:t>ti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8E14E8">
        <w:rPr>
          <w:rFonts w:asciiTheme="minorHAnsi" w:eastAsia="Arial" w:hAnsiTheme="minorHAnsi" w:cstheme="minorHAnsi"/>
          <w:sz w:val="22"/>
          <w:szCs w:val="22"/>
        </w:rPr>
        <w:t>iti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8E14E8">
        <w:rPr>
          <w:rFonts w:asciiTheme="minorHAnsi" w:eastAsia="Arial" w:hAnsiTheme="minorHAnsi" w:cstheme="minorHAnsi"/>
          <w:sz w:val="22"/>
          <w:szCs w:val="22"/>
        </w:rPr>
        <w:t>s</w:t>
      </w:r>
      <w:r w:rsidRPr="008E14E8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unde</w:t>
      </w:r>
      <w:r w:rsidRPr="008E14E8">
        <w:rPr>
          <w:rFonts w:asciiTheme="minorHAnsi" w:eastAsia="Arial" w:hAnsiTheme="minorHAnsi" w:cstheme="minorHAnsi"/>
          <w:sz w:val="22"/>
          <w:szCs w:val="22"/>
        </w:rPr>
        <w:t>r</w:t>
      </w:r>
      <w:r w:rsidRPr="008E14E8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8E14E8">
        <w:rPr>
          <w:rFonts w:asciiTheme="minorHAnsi" w:eastAsia="Arial" w:hAnsiTheme="minorHAnsi" w:cstheme="minorHAnsi"/>
          <w:sz w:val="22"/>
          <w:szCs w:val="22"/>
        </w:rPr>
        <w:t>n</w:t>
      </w:r>
      <w:r w:rsidRPr="008E14E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Eng</w:t>
      </w:r>
      <w:r w:rsidRPr="008E14E8">
        <w:rPr>
          <w:rFonts w:asciiTheme="minorHAnsi" w:eastAsia="Arial" w:hAnsiTheme="minorHAnsi" w:cstheme="minorHAnsi"/>
          <w:sz w:val="22"/>
          <w:szCs w:val="22"/>
        </w:rPr>
        <w:t>li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14E8">
        <w:rPr>
          <w:rFonts w:asciiTheme="minorHAnsi" w:eastAsia="Arial" w:hAnsiTheme="minorHAnsi" w:cstheme="minorHAnsi"/>
          <w:sz w:val="22"/>
          <w:szCs w:val="22"/>
        </w:rPr>
        <w:t>h</w:t>
      </w:r>
      <w:r w:rsidRPr="008E14E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env</w:t>
      </w:r>
      <w:r w:rsidRPr="008E14E8">
        <w:rPr>
          <w:rFonts w:asciiTheme="minorHAnsi" w:eastAsia="Arial" w:hAnsiTheme="minorHAnsi" w:cstheme="minorHAnsi"/>
          <w:sz w:val="22"/>
          <w:szCs w:val="22"/>
        </w:rPr>
        <w:t>i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ronmen</w:t>
      </w:r>
      <w:r w:rsidRPr="008E14E8">
        <w:rPr>
          <w:rFonts w:asciiTheme="minorHAnsi" w:eastAsia="Arial" w:hAnsiTheme="minorHAnsi" w:cstheme="minorHAnsi"/>
          <w:sz w:val="22"/>
          <w:szCs w:val="22"/>
        </w:rPr>
        <w:t>t</w:t>
      </w:r>
    </w:p>
    <w:p w14:paraId="059460D3" w14:textId="77777777" w:rsidR="00FF5199" w:rsidRPr="008E14E8" w:rsidRDefault="00F92E27" w:rsidP="008E14E8">
      <w:pPr>
        <w:spacing w:before="2"/>
        <w:ind w:left="110"/>
        <w:rPr>
          <w:rFonts w:asciiTheme="minorHAnsi" w:eastAsia="Arial" w:hAnsiTheme="minorHAnsi" w:cstheme="minorHAnsi"/>
          <w:sz w:val="22"/>
          <w:szCs w:val="22"/>
        </w:rPr>
      </w:pPr>
      <w:r w:rsidRPr="008E14E8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Sk</w:t>
      </w:r>
      <w:r w:rsidRPr="008E14E8">
        <w:rPr>
          <w:rFonts w:asciiTheme="minorHAnsi" w:eastAsia="Arial" w:hAnsiTheme="minorHAnsi" w:cstheme="minorHAnsi"/>
          <w:b/>
          <w:position w:val="-1"/>
          <w:sz w:val="22"/>
          <w:szCs w:val="22"/>
        </w:rPr>
        <w:t>ills</w:t>
      </w:r>
      <w:r w:rsidRPr="008E14E8">
        <w:rPr>
          <w:rFonts w:asciiTheme="minorHAnsi" w:eastAsia="Arial" w:hAnsiTheme="minorHAnsi" w:cstheme="minorHAnsi"/>
          <w:b/>
          <w:spacing w:val="-4"/>
          <w:position w:val="-1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b/>
          <w:position w:val="-1"/>
          <w:sz w:val="22"/>
          <w:szCs w:val="22"/>
        </w:rPr>
        <w:t>r</w:t>
      </w:r>
      <w:r w:rsidRPr="008E14E8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e</w:t>
      </w:r>
      <w:r w:rsidRPr="008E14E8">
        <w:rPr>
          <w:rFonts w:asciiTheme="minorHAnsi" w:eastAsia="Arial" w:hAnsiTheme="minorHAnsi" w:cstheme="minorHAnsi"/>
          <w:b/>
          <w:position w:val="-1"/>
          <w:sz w:val="22"/>
          <w:szCs w:val="22"/>
        </w:rPr>
        <w:t>l</w:t>
      </w:r>
      <w:r w:rsidRPr="008E14E8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ate</w:t>
      </w:r>
      <w:r w:rsidRPr="008E14E8">
        <w:rPr>
          <w:rFonts w:asciiTheme="minorHAnsi" w:eastAsia="Arial" w:hAnsiTheme="minorHAnsi" w:cstheme="minorHAnsi"/>
          <w:b/>
          <w:position w:val="-1"/>
          <w:sz w:val="22"/>
          <w:szCs w:val="22"/>
        </w:rPr>
        <w:t>d</w:t>
      </w:r>
      <w:r w:rsidRPr="008E14E8">
        <w:rPr>
          <w:rFonts w:asciiTheme="minorHAnsi" w:eastAsia="Arial" w:hAnsiTheme="minorHAnsi" w:cstheme="minorHAnsi"/>
          <w:b/>
          <w:spacing w:val="-6"/>
          <w:position w:val="-1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w</w:t>
      </w:r>
      <w:r w:rsidRPr="008E14E8">
        <w:rPr>
          <w:rFonts w:asciiTheme="minorHAnsi" w:eastAsia="Arial" w:hAnsiTheme="minorHAnsi" w:cstheme="minorHAnsi"/>
          <w:b/>
          <w:position w:val="-1"/>
          <w:sz w:val="22"/>
          <w:szCs w:val="22"/>
        </w:rPr>
        <w:t>i</w:t>
      </w:r>
      <w:r w:rsidRPr="008E14E8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t</w:t>
      </w:r>
      <w:r w:rsidRPr="008E14E8">
        <w:rPr>
          <w:rFonts w:asciiTheme="minorHAnsi" w:eastAsia="Arial" w:hAnsiTheme="minorHAnsi" w:cstheme="minorHAnsi"/>
          <w:b/>
          <w:position w:val="-1"/>
          <w:sz w:val="22"/>
          <w:szCs w:val="22"/>
        </w:rPr>
        <w:t>h</w:t>
      </w:r>
      <w:r w:rsidRPr="008E14E8">
        <w:rPr>
          <w:rFonts w:asciiTheme="minorHAnsi" w:eastAsia="Arial" w:hAnsiTheme="minorHAnsi" w:cstheme="minorHAnsi"/>
          <w:b/>
          <w:spacing w:val="-4"/>
          <w:position w:val="-1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Account</w:t>
      </w:r>
      <w:r w:rsidRPr="008E14E8">
        <w:rPr>
          <w:rFonts w:asciiTheme="minorHAnsi" w:eastAsia="Arial" w:hAnsiTheme="minorHAnsi" w:cstheme="minorHAnsi"/>
          <w:b/>
          <w:position w:val="-1"/>
          <w:sz w:val="22"/>
          <w:szCs w:val="22"/>
        </w:rPr>
        <w:t>i</w:t>
      </w:r>
      <w:r w:rsidRPr="008E14E8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n</w:t>
      </w:r>
      <w:r w:rsidRPr="008E14E8">
        <w:rPr>
          <w:rFonts w:asciiTheme="minorHAnsi" w:eastAsia="Arial" w:hAnsiTheme="minorHAnsi" w:cstheme="minorHAnsi"/>
          <w:b/>
          <w:position w:val="-1"/>
          <w:sz w:val="22"/>
          <w:szCs w:val="22"/>
        </w:rPr>
        <w:t>g</w:t>
      </w:r>
    </w:p>
    <w:p w14:paraId="28533AAC" w14:textId="77777777" w:rsidR="00FF5199" w:rsidRPr="008E14E8" w:rsidRDefault="00FF5199" w:rsidP="008E14E8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1BFE9EEB" w14:textId="77777777" w:rsidR="00FF5199" w:rsidRPr="008E14E8" w:rsidRDefault="00F92E27" w:rsidP="008E14E8">
      <w:pPr>
        <w:spacing w:before="34"/>
        <w:ind w:left="724" w:right="4055"/>
        <w:rPr>
          <w:rFonts w:asciiTheme="minorHAnsi" w:eastAsia="Arial" w:hAnsiTheme="minorHAnsi" w:cstheme="minorHAnsi"/>
          <w:sz w:val="22"/>
          <w:szCs w:val="22"/>
        </w:rPr>
      </w:pPr>
      <w:r w:rsidRPr="008E14E8">
        <w:rPr>
          <w:rFonts w:asciiTheme="minorHAnsi" w:hAnsiTheme="minorHAnsi" w:cstheme="minorHAnsi"/>
          <w:sz w:val="22"/>
          <w:szCs w:val="22"/>
        </w:rPr>
        <w:pict w14:anchorId="7BCFE723">
          <v:group id="_x0000_s1104" style="position:absolute;left:0;text-align:left;margin-left:46.1pt;margin-top:6.1pt;width:6.25pt;height:3.85pt;z-index:-251646976;mso-position-horizontal-relative:page" coordorigin="922,122" coordsize="125,77">
            <v:shape id="_x0000_s1106" style="position:absolute;left:954;top:160;width:61;height:0" coordorigin="954,160" coordsize="61,0" path="m954,160r61,e" filled="f" strokecolor="#212121" strokeweight="1.119mm">
              <v:path arrowok="t"/>
            </v:shape>
            <v:shape id="_x0000_s1105" style="position:absolute;left:954;top:129;width:61;height:61" coordorigin="954,129" coordsize="61,61" path="m954,129r61,l1015,191r-61,l954,129xe" filled="f" strokecolor="#212121" strokeweight=".27094mm">
              <v:path arrowok="t"/>
            </v:shape>
            <w10:wrap anchorx="page"/>
          </v:group>
        </w:pict>
      </w:r>
      <w:r w:rsidRPr="008E14E8">
        <w:rPr>
          <w:rFonts w:asciiTheme="minorHAnsi" w:hAnsiTheme="minorHAnsi" w:cstheme="minorHAnsi"/>
          <w:sz w:val="22"/>
          <w:szCs w:val="22"/>
        </w:rPr>
        <w:pict w14:anchorId="71E33441">
          <v:group id="_x0000_s1101" style="position:absolute;left:0;text-align:left;margin-left:46.1pt;margin-top:21.45pt;width:6.25pt;height:3.85pt;z-index:-251645952;mso-position-horizontal-relative:page" coordorigin="922,429" coordsize="125,77">
            <v:shape id="_x0000_s1103" style="position:absolute;left:954;top:467;width:61;height:0" coordorigin="954,467" coordsize="61,0" path="m954,467r61,e" filled="f" strokecolor="#212121" strokeweight="1.119mm">
              <v:path arrowok="t"/>
            </v:shape>
            <v:shape id="_x0000_s1102" style="position:absolute;left:954;top:437;width:61;height:61" coordorigin="954,437" coordsize="61,61" path="m954,437r61,l1015,498r-61,l954,437xe" filled="f" strokecolor="#212121" strokeweight=".27094mm">
              <v:path arrowok="t"/>
            </v:shape>
            <w10:wrap anchorx="page"/>
          </v:group>
        </w:pic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Know</w:t>
      </w:r>
      <w:r w:rsidRPr="008E14E8">
        <w:rPr>
          <w:rFonts w:asciiTheme="minorHAnsi" w:eastAsia="Arial" w:hAnsiTheme="minorHAnsi" w:cstheme="minorHAnsi"/>
          <w:sz w:val="22"/>
          <w:szCs w:val="22"/>
        </w:rPr>
        <w:t>l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edg</w:t>
      </w:r>
      <w:r w:rsidRPr="008E14E8">
        <w:rPr>
          <w:rFonts w:asciiTheme="minorHAnsi" w:eastAsia="Arial" w:hAnsiTheme="minorHAnsi" w:cstheme="minorHAnsi"/>
          <w:sz w:val="22"/>
          <w:szCs w:val="22"/>
        </w:rPr>
        <w:t>e</w:t>
      </w:r>
      <w:r w:rsidRPr="008E14E8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E14E8">
        <w:rPr>
          <w:rFonts w:asciiTheme="minorHAnsi" w:eastAsia="Arial" w:hAnsiTheme="minorHAnsi" w:cstheme="minorHAnsi"/>
          <w:sz w:val="22"/>
          <w:szCs w:val="22"/>
        </w:rPr>
        <w:t>f</w:t>
      </w:r>
      <w:r w:rsidRPr="008E14E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accoun</w:t>
      </w:r>
      <w:r w:rsidRPr="008E14E8">
        <w:rPr>
          <w:rFonts w:asciiTheme="minorHAnsi" w:eastAsia="Arial" w:hAnsiTheme="minorHAnsi" w:cstheme="minorHAnsi"/>
          <w:sz w:val="22"/>
          <w:szCs w:val="22"/>
        </w:rPr>
        <w:t>ti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8E14E8">
        <w:rPr>
          <w:rFonts w:asciiTheme="minorHAnsi" w:eastAsia="Arial" w:hAnsiTheme="minorHAnsi" w:cstheme="minorHAnsi"/>
          <w:sz w:val="22"/>
          <w:szCs w:val="22"/>
        </w:rPr>
        <w:t>g</w:t>
      </w:r>
      <w:r w:rsidRPr="008E14E8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8E14E8">
        <w:rPr>
          <w:rFonts w:asciiTheme="minorHAnsi" w:eastAsia="Arial" w:hAnsiTheme="minorHAnsi" w:cstheme="minorHAnsi"/>
          <w:sz w:val="22"/>
          <w:szCs w:val="22"/>
        </w:rPr>
        <w:t>d</w:t>
      </w:r>
      <w:r w:rsidRPr="008E14E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ookkeep</w:t>
      </w:r>
      <w:r w:rsidRPr="008E14E8">
        <w:rPr>
          <w:rFonts w:asciiTheme="minorHAnsi" w:eastAsia="Arial" w:hAnsiTheme="minorHAnsi" w:cstheme="minorHAnsi"/>
          <w:sz w:val="22"/>
          <w:szCs w:val="22"/>
        </w:rPr>
        <w:t>i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8E14E8">
        <w:rPr>
          <w:rFonts w:asciiTheme="minorHAnsi" w:eastAsia="Arial" w:hAnsiTheme="minorHAnsi" w:cstheme="minorHAnsi"/>
          <w:sz w:val="22"/>
          <w:szCs w:val="22"/>
        </w:rPr>
        <w:t>g</w:t>
      </w:r>
      <w:r w:rsidRPr="008E14E8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z w:val="22"/>
          <w:szCs w:val="22"/>
        </w:rPr>
        <w:t>t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erm</w:t>
      </w:r>
      <w:r w:rsidRPr="008E14E8">
        <w:rPr>
          <w:rFonts w:asciiTheme="minorHAnsi" w:eastAsia="Arial" w:hAnsiTheme="minorHAnsi" w:cstheme="minorHAnsi"/>
          <w:sz w:val="22"/>
          <w:szCs w:val="22"/>
        </w:rPr>
        <w:t>i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no</w:t>
      </w:r>
      <w:r w:rsidRPr="008E14E8">
        <w:rPr>
          <w:rFonts w:asciiTheme="minorHAnsi" w:eastAsia="Arial" w:hAnsiTheme="minorHAnsi" w:cstheme="minorHAnsi"/>
          <w:sz w:val="22"/>
          <w:szCs w:val="22"/>
        </w:rPr>
        <w:t>l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og</w:t>
      </w:r>
      <w:r w:rsidRPr="008E14E8">
        <w:rPr>
          <w:rFonts w:asciiTheme="minorHAnsi" w:eastAsia="Arial" w:hAnsiTheme="minorHAnsi" w:cstheme="minorHAnsi"/>
          <w:sz w:val="22"/>
          <w:szCs w:val="22"/>
        </w:rPr>
        <w:t>y</w:t>
      </w:r>
      <w:r w:rsidRPr="008E14E8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8E14E8">
        <w:rPr>
          <w:rFonts w:asciiTheme="minorHAnsi" w:eastAsia="Arial" w:hAnsiTheme="minorHAnsi" w:cstheme="minorHAnsi"/>
          <w:sz w:val="22"/>
          <w:szCs w:val="22"/>
        </w:rPr>
        <w:t>d</w:t>
      </w:r>
      <w:r w:rsidRPr="008E14E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prac</w:t>
      </w:r>
      <w:r w:rsidRPr="008E14E8">
        <w:rPr>
          <w:rFonts w:asciiTheme="minorHAnsi" w:eastAsia="Arial" w:hAnsiTheme="minorHAnsi" w:cstheme="minorHAnsi"/>
          <w:sz w:val="22"/>
          <w:szCs w:val="22"/>
        </w:rPr>
        <w:t>ti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ces</w:t>
      </w:r>
      <w:r w:rsidRPr="008E14E8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Know</w:t>
      </w:r>
      <w:r w:rsidRPr="008E14E8">
        <w:rPr>
          <w:rFonts w:asciiTheme="minorHAnsi" w:eastAsia="Arial" w:hAnsiTheme="minorHAnsi" w:cstheme="minorHAnsi"/>
          <w:sz w:val="22"/>
          <w:szCs w:val="22"/>
        </w:rPr>
        <w:t>l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edg</w:t>
      </w:r>
      <w:r w:rsidRPr="008E14E8">
        <w:rPr>
          <w:rFonts w:asciiTheme="minorHAnsi" w:eastAsia="Arial" w:hAnsiTheme="minorHAnsi" w:cstheme="minorHAnsi"/>
          <w:sz w:val="22"/>
          <w:szCs w:val="22"/>
        </w:rPr>
        <w:t>e</w:t>
      </w:r>
      <w:r w:rsidRPr="008E14E8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E14E8">
        <w:rPr>
          <w:rFonts w:asciiTheme="minorHAnsi" w:eastAsia="Arial" w:hAnsiTheme="minorHAnsi" w:cstheme="minorHAnsi"/>
          <w:sz w:val="22"/>
          <w:szCs w:val="22"/>
        </w:rPr>
        <w:t>f</w:t>
      </w:r>
      <w:r w:rsidRPr="008E14E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spreadshee</w:t>
      </w:r>
      <w:r w:rsidRPr="008E14E8">
        <w:rPr>
          <w:rFonts w:asciiTheme="minorHAnsi" w:eastAsia="Arial" w:hAnsiTheme="minorHAnsi" w:cstheme="minorHAnsi"/>
          <w:sz w:val="22"/>
          <w:szCs w:val="22"/>
        </w:rPr>
        <w:t>ts</w:t>
      </w:r>
      <w:r w:rsidRPr="008E14E8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8E14E8">
        <w:rPr>
          <w:rFonts w:asciiTheme="minorHAnsi" w:eastAsia="Arial" w:hAnsiTheme="minorHAnsi" w:cstheme="minorHAnsi"/>
          <w:sz w:val="22"/>
          <w:szCs w:val="22"/>
        </w:rPr>
        <w:t>d</w:t>
      </w:r>
      <w:r w:rsidRPr="008E14E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da</w:t>
      </w:r>
      <w:r w:rsidRPr="008E14E8">
        <w:rPr>
          <w:rFonts w:asciiTheme="minorHAnsi" w:eastAsia="Arial" w:hAnsiTheme="minorHAnsi" w:cstheme="minorHAnsi"/>
          <w:sz w:val="22"/>
          <w:szCs w:val="22"/>
        </w:rPr>
        <w:t>t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abas</w:t>
      </w:r>
      <w:r w:rsidRPr="008E14E8">
        <w:rPr>
          <w:rFonts w:asciiTheme="minorHAnsi" w:eastAsia="Arial" w:hAnsiTheme="minorHAnsi" w:cstheme="minorHAnsi"/>
          <w:sz w:val="22"/>
          <w:szCs w:val="22"/>
        </w:rPr>
        <w:t>e</w:t>
      </w:r>
      <w:r w:rsidRPr="008E14E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so</w:t>
      </w:r>
      <w:r w:rsidRPr="008E14E8">
        <w:rPr>
          <w:rFonts w:asciiTheme="minorHAnsi" w:eastAsia="Arial" w:hAnsiTheme="minorHAnsi" w:cstheme="minorHAnsi"/>
          <w:sz w:val="22"/>
          <w:szCs w:val="22"/>
        </w:rPr>
        <w:t>ft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ware</w:t>
      </w:r>
      <w:r w:rsidRPr="008E14E8">
        <w:rPr>
          <w:rFonts w:asciiTheme="minorHAnsi" w:eastAsia="Arial" w:hAnsiTheme="minorHAnsi" w:cstheme="minorHAnsi"/>
          <w:sz w:val="22"/>
          <w:szCs w:val="22"/>
        </w:rPr>
        <w:t>.</w:t>
      </w:r>
    </w:p>
    <w:p w14:paraId="12236D53" w14:textId="77777777" w:rsidR="00FF5199" w:rsidRPr="008E14E8" w:rsidRDefault="00F92E27" w:rsidP="008E14E8">
      <w:pPr>
        <w:spacing w:before="2"/>
        <w:ind w:left="724"/>
        <w:rPr>
          <w:rFonts w:asciiTheme="minorHAnsi" w:eastAsia="Arial" w:hAnsiTheme="minorHAnsi" w:cstheme="minorHAnsi"/>
          <w:sz w:val="22"/>
          <w:szCs w:val="22"/>
        </w:rPr>
      </w:pPr>
      <w:r w:rsidRPr="008E14E8">
        <w:rPr>
          <w:rFonts w:asciiTheme="minorHAnsi" w:hAnsiTheme="minorHAnsi" w:cstheme="minorHAnsi"/>
          <w:sz w:val="22"/>
          <w:szCs w:val="22"/>
        </w:rPr>
        <w:pict w14:anchorId="34589C46">
          <v:group id="_x0000_s1098" style="position:absolute;left:0;text-align:left;margin-left:46.1pt;margin-top:4.5pt;width:6.25pt;height:3.85pt;z-index:-251644928;mso-position-horizontal-relative:page" coordorigin="922,90" coordsize="125,77">
            <v:shape id="_x0000_s1100" style="position:absolute;left:954;top:128;width:61;height:0" coordorigin="954,128" coordsize="61,0" path="m954,128r61,e" filled="f" strokecolor="#212121" strokeweight="1.119mm">
              <v:path arrowok="t"/>
            </v:shape>
            <v:shape id="_x0000_s1099" style="position:absolute;left:954;top:97;width:61;height:61" coordorigin="954,97" coordsize="61,61" path="m954,97r61,l1015,159r-61,l954,97xe" filled="f" strokecolor="#212121" strokeweight=".27094mm">
              <v:path arrowok="t"/>
            </v:shape>
            <w10:wrap anchorx="page"/>
          </v:group>
        </w:pic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Know</w:t>
      </w:r>
      <w:r w:rsidRPr="008E14E8">
        <w:rPr>
          <w:rFonts w:asciiTheme="minorHAnsi" w:eastAsia="Arial" w:hAnsiTheme="minorHAnsi" w:cstheme="minorHAnsi"/>
          <w:sz w:val="22"/>
          <w:szCs w:val="22"/>
        </w:rPr>
        <w:t>l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edg</w:t>
      </w:r>
      <w:r w:rsidRPr="008E14E8">
        <w:rPr>
          <w:rFonts w:asciiTheme="minorHAnsi" w:eastAsia="Arial" w:hAnsiTheme="minorHAnsi" w:cstheme="minorHAnsi"/>
          <w:sz w:val="22"/>
          <w:szCs w:val="22"/>
        </w:rPr>
        <w:t>e</w:t>
      </w:r>
      <w:r w:rsidRPr="008E14E8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E14E8">
        <w:rPr>
          <w:rFonts w:asciiTheme="minorHAnsi" w:eastAsia="Arial" w:hAnsiTheme="minorHAnsi" w:cstheme="minorHAnsi"/>
          <w:sz w:val="22"/>
          <w:szCs w:val="22"/>
        </w:rPr>
        <w:t>f</w:t>
      </w:r>
      <w:r w:rsidRPr="008E14E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advanc</w:t>
      </w:r>
      <w:r w:rsidRPr="008E14E8">
        <w:rPr>
          <w:rFonts w:asciiTheme="minorHAnsi" w:eastAsia="Arial" w:hAnsiTheme="minorHAnsi" w:cstheme="minorHAnsi"/>
          <w:sz w:val="22"/>
          <w:szCs w:val="22"/>
        </w:rPr>
        <w:t>e</w:t>
      </w:r>
      <w:r w:rsidRPr="008E14E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ma</w:t>
      </w:r>
      <w:r w:rsidRPr="008E14E8">
        <w:rPr>
          <w:rFonts w:asciiTheme="minorHAnsi" w:eastAsia="Arial" w:hAnsiTheme="minorHAnsi" w:cstheme="minorHAnsi"/>
          <w:sz w:val="22"/>
          <w:szCs w:val="22"/>
        </w:rPr>
        <w:t>t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hema</w:t>
      </w:r>
      <w:r w:rsidRPr="008E14E8">
        <w:rPr>
          <w:rFonts w:asciiTheme="minorHAnsi" w:eastAsia="Arial" w:hAnsiTheme="minorHAnsi" w:cstheme="minorHAnsi"/>
          <w:sz w:val="22"/>
          <w:szCs w:val="22"/>
        </w:rPr>
        <w:t>ti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14E8">
        <w:rPr>
          <w:rFonts w:asciiTheme="minorHAnsi" w:eastAsia="Arial" w:hAnsiTheme="minorHAnsi" w:cstheme="minorHAnsi"/>
          <w:sz w:val="22"/>
          <w:szCs w:val="22"/>
        </w:rPr>
        <w:t>s</w:t>
      </w:r>
      <w:r w:rsidRPr="008E14E8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ca</w:t>
      </w:r>
      <w:r w:rsidRPr="008E14E8">
        <w:rPr>
          <w:rFonts w:asciiTheme="minorHAnsi" w:eastAsia="Arial" w:hAnsiTheme="minorHAnsi" w:cstheme="minorHAnsi"/>
          <w:sz w:val="22"/>
          <w:szCs w:val="22"/>
        </w:rPr>
        <w:t>l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cu</w:t>
      </w:r>
      <w:r w:rsidRPr="008E14E8">
        <w:rPr>
          <w:rFonts w:asciiTheme="minorHAnsi" w:eastAsia="Arial" w:hAnsiTheme="minorHAnsi" w:cstheme="minorHAnsi"/>
          <w:sz w:val="22"/>
          <w:szCs w:val="22"/>
        </w:rPr>
        <w:t>l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8E14E8">
        <w:rPr>
          <w:rFonts w:asciiTheme="minorHAnsi" w:eastAsia="Arial" w:hAnsiTheme="minorHAnsi" w:cstheme="minorHAnsi"/>
          <w:sz w:val="22"/>
          <w:szCs w:val="22"/>
        </w:rPr>
        <w:t>ti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ons</w:t>
      </w:r>
      <w:r w:rsidRPr="008E14E8">
        <w:rPr>
          <w:rFonts w:asciiTheme="minorHAnsi" w:eastAsia="Arial" w:hAnsiTheme="minorHAnsi" w:cstheme="minorHAnsi"/>
          <w:sz w:val="22"/>
          <w:szCs w:val="22"/>
        </w:rPr>
        <w:t>.</w:t>
      </w:r>
    </w:p>
    <w:p w14:paraId="7425B55B" w14:textId="77777777" w:rsidR="00FF5199" w:rsidRPr="008E14E8" w:rsidRDefault="00F92E27" w:rsidP="008E14E8">
      <w:pPr>
        <w:spacing w:before="77"/>
        <w:ind w:left="724" w:right="3101"/>
        <w:rPr>
          <w:rFonts w:asciiTheme="minorHAnsi" w:eastAsia="Arial" w:hAnsiTheme="minorHAnsi" w:cstheme="minorHAnsi"/>
          <w:sz w:val="22"/>
          <w:szCs w:val="22"/>
        </w:rPr>
      </w:pPr>
      <w:r w:rsidRPr="008E14E8">
        <w:rPr>
          <w:rFonts w:asciiTheme="minorHAnsi" w:hAnsiTheme="minorHAnsi" w:cstheme="minorHAnsi"/>
          <w:sz w:val="22"/>
          <w:szCs w:val="22"/>
        </w:rPr>
        <w:pict w14:anchorId="466FEA3E">
          <v:group id="_x0000_s1095" style="position:absolute;left:0;text-align:left;margin-left:46.1pt;margin-top:8.25pt;width:6.25pt;height:3.85pt;z-index:-251643904;mso-position-horizontal-relative:page" coordorigin="922,165" coordsize="125,77">
            <v:shape id="_x0000_s1097" style="position:absolute;left:954;top:203;width:61;height:0" coordorigin="954,203" coordsize="61,0" path="m954,203r61,e" filled="f" strokecolor="#212121" strokeweight="1.119mm">
              <v:path arrowok="t"/>
            </v:shape>
            <v:shape id="_x0000_s1096" style="position:absolute;left:954;top:172;width:61;height:61" coordorigin="954,172" coordsize="61,61" path="m954,172r61,l1015,234r-61,l954,172xe" filled="f" strokecolor="#212121" strokeweight=".27094mm">
              <v:path arrowok="t"/>
            </v:shape>
            <w10:wrap anchorx="page"/>
          </v:group>
        </w:pict>
      </w:r>
      <w:r w:rsidRPr="008E14E8">
        <w:rPr>
          <w:rFonts w:asciiTheme="minorHAnsi" w:hAnsiTheme="minorHAnsi" w:cstheme="minorHAnsi"/>
          <w:sz w:val="22"/>
          <w:szCs w:val="22"/>
        </w:rPr>
        <w:pict w14:anchorId="4E7A2AEF">
          <v:group id="_x0000_s1092" style="position:absolute;left:0;text-align:left;margin-left:46.1pt;margin-top:23.6pt;width:6.25pt;height:3.85pt;z-index:-251642880;mso-position-horizontal-relative:page" coordorigin="922,472" coordsize="125,77">
            <v:shape id="_x0000_s1094" style="position:absolute;left:954;top:510;width:61;height:0" coordorigin="954,510" coordsize="61,0" path="m954,510r61,e" filled="f" strokecolor="#212121" strokeweight="1.119mm">
              <v:path arrowok="t"/>
            </v:shape>
            <v:shape id="_x0000_s1093" style="position:absolute;left:954;top:480;width:61;height:61" coordorigin="954,480" coordsize="61,61" path="m954,480r61,l1015,541r-61,l954,480xe" filled="f" strokecolor="#212121" strokeweight=".27094mm">
              <v:path arrowok="t"/>
            </v:shape>
            <w10:wrap anchorx="page"/>
          </v:group>
        </w:pic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Ab</w:t>
      </w:r>
      <w:r w:rsidRPr="008E14E8">
        <w:rPr>
          <w:rFonts w:asciiTheme="minorHAnsi" w:eastAsia="Arial" w:hAnsiTheme="minorHAnsi" w:cstheme="minorHAnsi"/>
          <w:sz w:val="22"/>
          <w:szCs w:val="22"/>
        </w:rPr>
        <w:t>ility</w:t>
      </w:r>
      <w:r w:rsidRPr="008E14E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z w:val="22"/>
          <w:szCs w:val="22"/>
        </w:rPr>
        <w:t>to</w:t>
      </w:r>
      <w:r w:rsidRPr="008E14E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compar</w:t>
      </w:r>
      <w:r w:rsidRPr="008E14E8">
        <w:rPr>
          <w:rFonts w:asciiTheme="minorHAnsi" w:eastAsia="Arial" w:hAnsiTheme="minorHAnsi" w:cstheme="minorHAnsi"/>
          <w:sz w:val="22"/>
          <w:szCs w:val="22"/>
        </w:rPr>
        <w:t>e</w:t>
      </w:r>
      <w:r w:rsidRPr="008E14E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da</w:t>
      </w:r>
      <w:r w:rsidRPr="008E14E8">
        <w:rPr>
          <w:rFonts w:asciiTheme="minorHAnsi" w:eastAsia="Arial" w:hAnsiTheme="minorHAnsi" w:cstheme="minorHAnsi"/>
          <w:sz w:val="22"/>
          <w:szCs w:val="22"/>
        </w:rPr>
        <w:t>ta</w:t>
      </w:r>
      <w:r w:rsidRPr="008E14E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z w:val="22"/>
          <w:szCs w:val="22"/>
        </w:rPr>
        <w:t>f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ro</w:t>
      </w:r>
      <w:r w:rsidRPr="008E14E8">
        <w:rPr>
          <w:rFonts w:asciiTheme="minorHAnsi" w:eastAsia="Arial" w:hAnsiTheme="minorHAnsi" w:cstheme="minorHAnsi"/>
          <w:sz w:val="22"/>
          <w:szCs w:val="22"/>
        </w:rPr>
        <w:t>m</w:t>
      </w:r>
      <w:r w:rsidRPr="008E14E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z w:val="22"/>
          <w:szCs w:val="22"/>
        </w:rPr>
        <w:t xml:space="preserve">a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var</w:t>
      </w:r>
      <w:r w:rsidRPr="008E14E8">
        <w:rPr>
          <w:rFonts w:asciiTheme="minorHAnsi" w:eastAsia="Arial" w:hAnsiTheme="minorHAnsi" w:cstheme="minorHAnsi"/>
          <w:sz w:val="22"/>
          <w:szCs w:val="22"/>
        </w:rPr>
        <w:t>i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8E14E8">
        <w:rPr>
          <w:rFonts w:asciiTheme="minorHAnsi" w:eastAsia="Arial" w:hAnsiTheme="minorHAnsi" w:cstheme="minorHAnsi"/>
          <w:sz w:val="22"/>
          <w:szCs w:val="22"/>
        </w:rPr>
        <w:t>ty</w:t>
      </w:r>
      <w:r w:rsidRPr="008E14E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E14E8">
        <w:rPr>
          <w:rFonts w:asciiTheme="minorHAnsi" w:eastAsia="Arial" w:hAnsiTheme="minorHAnsi" w:cstheme="minorHAnsi"/>
          <w:sz w:val="22"/>
          <w:szCs w:val="22"/>
        </w:rPr>
        <w:t>f</w:t>
      </w:r>
      <w:r w:rsidRPr="008E14E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source</w:t>
      </w:r>
      <w:r w:rsidRPr="008E14E8">
        <w:rPr>
          <w:rFonts w:asciiTheme="minorHAnsi" w:eastAsia="Arial" w:hAnsiTheme="minorHAnsi" w:cstheme="minorHAnsi"/>
          <w:sz w:val="22"/>
          <w:szCs w:val="22"/>
        </w:rPr>
        <w:t>s</w:t>
      </w:r>
      <w:r w:rsidRPr="008E14E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z w:val="22"/>
          <w:szCs w:val="22"/>
        </w:rPr>
        <w:t>f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E14E8">
        <w:rPr>
          <w:rFonts w:asciiTheme="minorHAnsi" w:eastAsia="Arial" w:hAnsiTheme="minorHAnsi" w:cstheme="minorHAnsi"/>
          <w:sz w:val="22"/>
          <w:szCs w:val="22"/>
        </w:rPr>
        <w:t>r</w:t>
      </w:r>
      <w:r w:rsidRPr="008E14E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accurac</w:t>
      </w:r>
      <w:r w:rsidRPr="008E14E8">
        <w:rPr>
          <w:rFonts w:asciiTheme="minorHAnsi" w:eastAsia="Arial" w:hAnsiTheme="minorHAnsi" w:cstheme="minorHAnsi"/>
          <w:sz w:val="22"/>
          <w:szCs w:val="22"/>
        </w:rPr>
        <w:t>y</w:t>
      </w:r>
      <w:r w:rsidRPr="008E14E8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8E14E8">
        <w:rPr>
          <w:rFonts w:asciiTheme="minorHAnsi" w:eastAsia="Arial" w:hAnsiTheme="minorHAnsi" w:cstheme="minorHAnsi"/>
          <w:sz w:val="22"/>
          <w:szCs w:val="22"/>
        </w:rPr>
        <w:t>d</w:t>
      </w:r>
      <w:r w:rsidRPr="008E14E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comp</w:t>
      </w:r>
      <w:r w:rsidRPr="008E14E8">
        <w:rPr>
          <w:rFonts w:asciiTheme="minorHAnsi" w:eastAsia="Arial" w:hAnsiTheme="minorHAnsi" w:cstheme="minorHAnsi"/>
          <w:sz w:val="22"/>
          <w:szCs w:val="22"/>
        </w:rPr>
        <w:t>l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8E14E8">
        <w:rPr>
          <w:rFonts w:asciiTheme="minorHAnsi" w:eastAsia="Arial" w:hAnsiTheme="minorHAnsi" w:cstheme="minorHAnsi"/>
          <w:sz w:val="22"/>
          <w:szCs w:val="22"/>
        </w:rPr>
        <w:t>t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eness</w:t>
      </w:r>
      <w:r w:rsidRPr="008E14E8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Ab</w:t>
      </w:r>
      <w:r w:rsidRPr="008E14E8">
        <w:rPr>
          <w:rFonts w:asciiTheme="minorHAnsi" w:eastAsia="Arial" w:hAnsiTheme="minorHAnsi" w:cstheme="minorHAnsi"/>
          <w:sz w:val="22"/>
          <w:szCs w:val="22"/>
        </w:rPr>
        <w:t>ility</w:t>
      </w:r>
      <w:r w:rsidRPr="008E14E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z w:val="22"/>
          <w:szCs w:val="22"/>
        </w:rPr>
        <w:t>to</w:t>
      </w:r>
      <w:r w:rsidRPr="008E14E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mak</w:t>
      </w:r>
      <w:r w:rsidRPr="008E14E8">
        <w:rPr>
          <w:rFonts w:asciiTheme="minorHAnsi" w:eastAsia="Arial" w:hAnsiTheme="minorHAnsi" w:cstheme="minorHAnsi"/>
          <w:sz w:val="22"/>
          <w:szCs w:val="22"/>
        </w:rPr>
        <w:t>e</w:t>
      </w:r>
      <w:r w:rsidRPr="008E14E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dec</w:t>
      </w:r>
      <w:r w:rsidRPr="008E14E8">
        <w:rPr>
          <w:rFonts w:asciiTheme="minorHAnsi" w:eastAsia="Arial" w:hAnsiTheme="minorHAnsi" w:cstheme="minorHAnsi"/>
          <w:sz w:val="22"/>
          <w:szCs w:val="22"/>
        </w:rPr>
        <w:t>i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14E8">
        <w:rPr>
          <w:rFonts w:asciiTheme="minorHAnsi" w:eastAsia="Arial" w:hAnsiTheme="minorHAnsi" w:cstheme="minorHAnsi"/>
          <w:sz w:val="22"/>
          <w:szCs w:val="22"/>
        </w:rPr>
        <w:t>i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on</w:t>
      </w:r>
      <w:r w:rsidRPr="008E14E8">
        <w:rPr>
          <w:rFonts w:asciiTheme="minorHAnsi" w:eastAsia="Arial" w:hAnsiTheme="minorHAnsi" w:cstheme="minorHAnsi"/>
          <w:sz w:val="22"/>
          <w:szCs w:val="22"/>
        </w:rPr>
        <w:t>s</w:t>
      </w:r>
      <w:r w:rsidRPr="008E14E8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8E14E8">
        <w:rPr>
          <w:rFonts w:asciiTheme="minorHAnsi" w:eastAsia="Arial" w:hAnsiTheme="minorHAnsi" w:cstheme="minorHAnsi"/>
          <w:sz w:val="22"/>
          <w:szCs w:val="22"/>
        </w:rPr>
        <w:t>d</w:t>
      </w:r>
      <w:r w:rsidRPr="008E14E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z w:val="22"/>
          <w:szCs w:val="22"/>
        </w:rPr>
        <w:t>t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ak</w:t>
      </w:r>
      <w:r w:rsidRPr="008E14E8">
        <w:rPr>
          <w:rFonts w:asciiTheme="minorHAnsi" w:eastAsia="Arial" w:hAnsiTheme="minorHAnsi" w:cstheme="minorHAnsi"/>
          <w:sz w:val="22"/>
          <w:szCs w:val="22"/>
        </w:rPr>
        <w:t>e</w:t>
      </w:r>
      <w:r w:rsidRPr="008E14E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appropr</w:t>
      </w:r>
      <w:r w:rsidRPr="008E14E8">
        <w:rPr>
          <w:rFonts w:asciiTheme="minorHAnsi" w:eastAsia="Arial" w:hAnsiTheme="minorHAnsi" w:cstheme="minorHAnsi"/>
          <w:sz w:val="22"/>
          <w:szCs w:val="22"/>
        </w:rPr>
        <w:t>i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8E14E8">
        <w:rPr>
          <w:rFonts w:asciiTheme="minorHAnsi" w:eastAsia="Arial" w:hAnsiTheme="minorHAnsi" w:cstheme="minorHAnsi"/>
          <w:sz w:val="22"/>
          <w:szCs w:val="22"/>
        </w:rPr>
        <w:t>te</w:t>
      </w:r>
      <w:r w:rsidRPr="008E14E8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ac</w:t>
      </w:r>
      <w:r w:rsidRPr="008E14E8">
        <w:rPr>
          <w:rFonts w:asciiTheme="minorHAnsi" w:eastAsia="Arial" w:hAnsiTheme="minorHAnsi" w:cstheme="minorHAnsi"/>
          <w:sz w:val="22"/>
          <w:szCs w:val="22"/>
        </w:rPr>
        <w:t>ti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ons</w:t>
      </w:r>
      <w:r w:rsidRPr="008E14E8">
        <w:rPr>
          <w:rFonts w:asciiTheme="minorHAnsi" w:eastAsia="Arial" w:hAnsiTheme="minorHAnsi" w:cstheme="minorHAnsi"/>
          <w:sz w:val="22"/>
          <w:szCs w:val="22"/>
        </w:rPr>
        <w:t>.</w:t>
      </w:r>
    </w:p>
    <w:p w14:paraId="65AB6AB4" w14:textId="77777777" w:rsidR="00FF5199" w:rsidRPr="008E14E8" w:rsidRDefault="00F92E27" w:rsidP="008E14E8">
      <w:pPr>
        <w:spacing w:before="2"/>
        <w:ind w:left="724" w:right="5198"/>
        <w:rPr>
          <w:rFonts w:asciiTheme="minorHAnsi" w:eastAsia="Arial" w:hAnsiTheme="minorHAnsi" w:cstheme="minorHAnsi"/>
          <w:sz w:val="22"/>
          <w:szCs w:val="22"/>
        </w:rPr>
      </w:pPr>
      <w:r w:rsidRPr="008E14E8">
        <w:rPr>
          <w:rFonts w:asciiTheme="minorHAnsi" w:hAnsiTheme="minorHAnsi" w:cstheme="minorHAnsi"/>
          <w:sz w:val="22"/>
          <w:szCs w:val="22"/>
        </w:rPr>
        <w:pict w14:anchorId="3FCDE792">
          <v:group id="_x0000_s1089" style="position:absolute;left:0;text-align:left;margin-left:46.1pt;margin-top:4.5pt;width:6.25pt;height:3.85pt;z-index:-251641856;mso-position-horizontal-relative:page" coordorigin="922,90" coordsize="125,77">
            <v:shape id="_x0000_s1091" style="position:absolute;left:954;top:128;width:61;height:0" coordorigin="954,128" coordsize="61,0" path="m954,128r61,e" filled="f" strokecolor="#212121" strokeweight="1.119mm">
              <v:path arrowok="t"/>
            </v:shape>
            <v:shape id="_x0000_s1090" style="position:absolute;left:954;top:97;width:61;height:61" coordorigin="954,97" coordsize="61,61" path="m954,97r61,l1015,159r-61,l954,97xe" filled="f" strokecolor="#212121" strokeweight=".27094mm">
              <v:path arrowok="t"/>
            </v:shape>
            <w10:wrap anchorx="page"/>
          </v:group>
        </w:pict>
      </w:r>
      <w:r w:rsidRPr="008E14E8">
        <w:rPr>
          <w:rFonts w:asciiTheme="minorHAnsi" w:hAnsiTheme="minorHAnsi" w:cstheme="minorHAnsi"/>
          <w:sz w:val="22"/>
          <w:szCs w:val="22"/>
        </w:rPr>
        <w:pict w14:anchorId="59399039">
          <v:group id="_x0000_s1086" style="position:absolute;left:0;text-align:left;margin-left:46.1pt;margin-top:19.85pt;width:6.25pt;height:3.85pt;z-index:-251640832;mso-position-horizontal-relative:page" coordorigin="922,397" coordsize="125,77">
            <v:shape id="_x0000_s1088" style="position:absolute;left:954;top:435;width:61;height:0" coordorigin="954,435" coordsize="61,0" path="m954,435r61,e" filled="f" strokecolor="#212121" strokeweight="1.119mm">
              <v:path arrowok="t"/>
            </v:shape>
            <v:shape id="_x0000_s1087" style="position:absolute;left:954;top:405;width:61;height:61" coordorigin="954,405" coordsize="61,61" path="m954,405r61,l1015,466r-61,l954,405xe" filled="f" strokecolor="#212121" strokeweight=".27094mm">
              <v:path arrowok="t"/>
            </v:shape>
            <w10:wrap anchorx="page"/>
          </v:group>
        </w:pic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Ab</w:t>
      </w:r>
      <w:r w:rsidRPr="008E14E8">
        <w:rPr>
          <w:rFonts w:asciiTheme="minorHAnsi" w:eastAsia="Arial" w:hAnsiTheme="minorHAnsi" w:cstheme="minorHAnsi"/>
          <w:sz w:val="22"/>
          <w:szCs w:val="22"/>
        </w:rPr>
        <w:t>ility</w:t>
      </w:r>
      <w:r w:rsidRPr="008E14E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z w:val="22"/>
          <w:szCs w:val="22"/>
        </w:rPr>
        <w:t>to</w:t>
      </w:r>
      <w:r w:rsidRPr="008E14E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mee</w:t>
      </w:r>
      <w:r w:rsidRPr="008E14E8">
        <w:rPr>
          <w:rFonts w:asciiTheme="minorHAnsi" w:eastAsia="Arial" w:hAnsiTheme="minorHAnsi" w:cstheme="minorHAnsi"/>
          <w:sz w:val="22"/>
          <w:szCs w:val="22"/>
        </w:rPr>
        <w:t>t</w:t>
      </w:r>
      <w:r w:rsidRPr="008E14E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schedu</w:t>
      </w:r>
      <w:r w:rsidRPr="008E14E8">
        <w:rPr>
          <w:rFonts w:asciiTheme="minorHAnsi" w:eastAsia="Arial" w:hAnsiTheme="minorHAnsi" w:cstheme="minorHAnsi"/>
          <w:sz w:val="22"/>
          <w:szCs w:val="22"/>
        </w:rPr>
        <w:t>l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8E14E8">
        <w:rPr>
          <w:rFonts w:asciiTheme="minorHAnsi" w:eastAsia="Arial" w:hAnsiTheme="minorHAnsi" w:cstheme="minorHAnsi"/>
          <w:sz w:val="22"/>
          <w:szCs w:val="22"/>
        </w:rPr>
        <w:t>s</w:t>
      </w:r>
      <w:r w:rsidRPr="008E14E8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8E14E8">
        <w:rPr>
          <w:rFonts w:asciiTheme="minorHAnsi" w:eastAsia="Arial" w:hAnsiTheme="minorHAnsi" w:cstheme="minorHAnsi"/>
          <w:sz w:val="22"/>
          <w:szCs w:val="22"/>
        </w:rPr>
        <w:t>d</w:t>
      </w:r>
      <w:r w:rsidRPr="008E14E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dead</w:t>
      </w:r>
      <w:r w:rsidRPr="008E14E8">
        <w:rPr>
          <w:rFonts w:asciiTheme="minorHAnsi" w:eastAsia="Arial" w:hAnsiTheme="minorHAnsi" w:cstheme="minorHAnsi"/>
          <w:sz w:val="22"/>
          <w:szCs w:val="22"/>
        </w:rPr>
        <w:t>li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ne</w:t>
      </w:r>
      <w:r w:rsidRPr="008E14E8">
        <w:rPr>
          <w:rFonts w:asciiTheme="minorHAnsi" w:eastAsia="Arial" w:hAnsiTheme="minorHAnsi" w:cstheme="minorHAnsi"/>
          <w:sz w:val="22"/>
          <w:szCs w:val="22"/>
        </w:rPr>
        <w:t>s</w:t>
      </w:r>
      <w:r w:rsidRPr="008E14E8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E14E8">
        <w:rPr>
          <w:rFonts w:asciiTheme="minorHAnsi" w:eastAsia="Arial" w:hAnsiTheme="minorHAnsi" w:cstheme="minorHAnsi"/>
          <w:sz w:val="22"/>
          <w:szCs w:val="22"/>
        </w:rPr>
        <w:t>f</w:t>
      </w:r>
      <w:r w:rsidRPr="008E14E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z w:val="22"/>
          <w:szCs w:val="22"/>
        </w:rPr>
        <w:t>t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8E14E8">
        <w:rPr>
          <w:rFonts w:asciiTheme="minorHAnsi" w:eastAsia="Arial" w:hAnsiTheme="minorHAnsi" w:cstheme="minorHAnsi"/>
          <w:sz w:val="22"/>
          <w:szCs w:val="22"/>
        </w:rPr>
        <w:t>e</w:t>
      </w:r>
      <w:r w:rsidRPr="008E14E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wor</w:t>
      </w:r>
      <w:r w:rsidRPr="008E14E8">
        <w:rPr>
          <w:rFonts w:asciiTheme="minorHAnsi" w:eastAsia="Arial" w:hAnsiTheme="minorHAnsi" w:cstheme="minorHAnsi"/>
          <w:sz w:val="22"/>
          <w:szCs w:val="22"/>
        </w:rPr>
        <w:t>k</w:t>
      </w:r>
      <w:r w:rsidRPr="008E14E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area</w:t>
      </w:r>
      <w:r w:rsidRPr="008E14E8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Be</w:t>
      </w:r>
      <w:r w:rsidRPr="008E14E8">
        <w:rPr>
          <w:rFonts w:asciiTheme="minorHAnsi" w:eastAsia="Arial" w:hAnsiTheme="minorHAnsi" w:cstheme="minorHAnsi"/>
          <w:sz w:val="22"/>
          <w:szCs w:val="22"/>
        </w:rPr>
        <w:t>tt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8E14E8">
        <w:rPr>
          <w:rFonts w:asciiTheme="minorHAnsi" w:eastAsia="Arial" w:hAnsiTheme="minorHAnsi" w:cstheme="minorHAnsi"/>
          <w:sz w:val="22"/>
          <w:szCs w:val="22"/>
        </w:rPr>
        <w:t>r</w:t>
      </w:r>
      <w:r w:rsidRPr="008E14E8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Commun</w:t>
      </w:r>
      <w:r w:rsidRPr="008E14E8">
        <w:rPr>
          <w:rFonts w:asciiTheme="minorHAnsi" w:eastAsia="Arial" w:hAnsiTheme="minorHAnsi" w:cstheme="minorHAnsi"/>
          <w:sz w:val="22"/>
          <w:szCs w:val="22"/>
        </w:rPr>
        <w:t>i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ca</w:t>
      </w:r>
      <w:r w:rsidRPr="008E14E8">
        <w:rPr>
          <w:rFonts w:asciiTheme="minorHAnsi" w:eastAsia="Arial" w:hAnsiTheme="minorHAnsi" w:cstheme="minorHAnsi"/>
          <w:sz w:val="22"/>
          <w:szCs w:val="22"/>
        </w:rPr>
        <w:t>ti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E14E8">
        <w:rPr>
          <w:rFonts w:asciiTheme="minorHAnsi" w:eastAsia="Arial" w:hAnsiTheme="minorHAnsi" w:cstheme="minorHAnsi"/>
          <w:sz w:val="22"/>
          <w:szCs w:val="22"/>
        </w:rPr>
        <w:t>n</w:t>
      </w:r>
      <w:r w:rsidRPr="008E14E8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sk</w:t>
      </w:r>
      <w:r w:rsidRPr="008E14E8">
        <w:rPr>
          <w:rFonts w:asciiTheme="minorHAnsi" w:eastAsia="Arial" w:hAnsiTheme="minorHAnsi" w:cstheme="minorHAnsi"/>
          <w:sz w:val="22"/>
          <w:szCs w:val="22"/>
        </w:rPr>
        <w:t>ills</w:t>
      </w:r>
    </w:p>
    <w:p w14:paraId="7C2964F6" w14:textId="77777777" w:rsidR="00FF5199" w:rsidRPr="008E14E8" w:rsidRDefault="00F92E27" w:rsidP="008E14E8">
      <w:pPr>
        <w:spacing w:before="2"/>
        <w:ind w:left="110"/>
        <w:rPr>
          <w:rFonts w:asciiTheme="minorHAnsi" w:eastAsia="Arial" w:hAnsiTheme="minorHAnsi" w:cstheme="minorHAnsi"/>
          <w:sz w:val="22"/>
          <w:szCs w:val="22"/>
        </w:rPr>
      </w:pPr>
      <w:r w:rsidRPr="008E14E8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Sk</w:t>
      </w:r>
      <w:r w:rsidRPr="008E14E8">
        <w:rPr>
          <w:rFonts w:asciiTheme="minorHAnsi" w:eastAsia="Arial" w:hAnsiTheme="minorHAnsi" w:cstheme="minorHAnsi"/>
          <w:b/>
          <w:position w:val="-1"/>
          <w:sz w:val="22"/>
          <w:szCs w:val="22"/>
        </w:rPr>
        <w:t>ills</w:t>
      </w:r>
      <w:r w:rsidRPr="008E14E8">
        <w:rPr>
          <w:rFonts w:asciiTheme="minorHAnsi" w:eastAsia="Arial" w:hAnsiTheme="minorHAnsi" w:cstheme="minorHAnsi"/>
          <w:b/>
          <w:spacing w:val="-4"/>
          <w:position w:val="-1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b/>
          <w:position w:val="-1"/>
          <w:sz w:val="22"/>
          <w:szCs w:val="22"/>
        </w:rPr>
        <w:t>in</w:t>
      </w:r>
      <w:r w:rsidRPr="008E14E8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Compute</w:t>
      </w:r>
      <w:r w:rsidRPr="008E14E8">
        <w:rPr>
          <w:rFonts w:asciiTheme="minorHAnsi" w:eastAsia="Arial" w:hAnsiTheme="minorHAnsi" w:cstheme="minorHAnsi"/>
          <w:b/>
          <w:position w:val="-1"/>
          <w:sz w:val="22"/>
          <w:szCs w:val="22"/>
        </w:rPr>
        <w:t>r</w:t>
      </w:r>
      <w:r w:rsidRPr="008E14E8">
        <w:rPr>
          <w:rFonts w:asciiTheme="minorHAnsi" w:eastAsia="Arial" w:hAnsiTheme="minorHAnsi" w:cstheme="minorHAnsi"/>
          <w:b/>
          <w:spacing w:val="-10"/>
          <w:position w:val="-1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an</w:t>
      </w:r>
      <w:r w:rsidRPr="008E14E8">
        <w:rPr>
          <w:rFonts w:asciiTheme="minorHAnsi" w:eastAsia="Arial" w:hAnsiTheme="minorHAnsi" w:cstheme="minorHAnsi"/>
          <w:b/>
          <w:position w:val="-1"/>
          <w:sz w:val="22"/>
          <w:szCs w:val="22"/>
        </w:rPr>
        <w:t>d</w:t>
      </w:r>
      <w:r w:rsidRPr="008E14E8">
        <w:rPr>
          <w:rFonts w:asciiTheme="minorHAnsi" w:eastAsia="Arial" w:hAnsiTheme="minorHAnsi" w:cstheme="minorHAnsi"/>
          <w:b/>
          <w:spacing w:val="-3"/>
          <w:position w:val="-1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b/>
          <w:position w:val="-1"/>
          <w:sz w:val="22"/>
          <w:szCs w:val="22"/>
        </w:rPr>
        <w:t>IT</w:t>
      </w:r>
      <w:r w:rsidRPr="008E14E8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f</w:t>
      </w:r>
      <w:r w:rsidRPr="008E14E8">
        <w:rPr>
          <w:rFonts w:asciiTheme="minorHAnsi" w:eastAsia="Arial" w:hAnsiTheme="minorHAnsi" w:cstheme="minorHAnsi"/>
          <w:b/>
          <w:position w:val="-1"/>
          <w:sz w:val="22"/>
          <w:szCs w:val="22"/>
        </w:rPr>
        <w:t>i</w:t>
      </w:r>
      <w:r w:rsidRPr="008E14E8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e</w:t>
      </w:r>
      <w:r w:rsidRPr="008E14E8">
        <w:rPr>
          <w:rFonts w:asciiTheme="minorHAnsi" w:eastAsia="Arial" w:hAnsiTheme="minorHAnsi" w:cstheme="minorHAnsi"/>
          <w:b/>
          <w:position w:val="-1"/>
          <w:sz w:val="22"/>
          <w:szCs w:val="22"/>
        </w:rPr>
        <w:t>ld</w:t>
      </w:r>
    </w:p>
    <w:p w14:paraId="5B132EF2" w14:textId="77777777" w:rsidR="00FF5199" w:rsidRPr="008E14E8" w:rsidRDefault="00FF5199" w:rsidP="008E14E8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09FCE43E" w14:textId="77777777" w:rsidR="00FF5199" w:rsidRPr="008E14E8" w:rsidRDefault="00F92E27" w:rsidP="008E14E8">
      <w:pPr>
        <w:spacing w:before="34"/>
        <w:ind w:left="724"/>
        <w:rPr>
          <w:rFonts w:asciiTheme="minorHAnsi" w:eastAsia="Arial" w:hAnsiTheme="minorHAnsi" w:cstheme="minorHAnsi"/>
          <w:sz w:val="22"/>
          <w:szCs w:val="22"/>
        </w:rPr>
      </w:pPr>
      <w:r w:rsidRPr="008E14E8">
        <w:rPr>
          <w:rFonts w:asciiTheme="minorHAnsi" w:hAnsiTheme="minorHAnsi" w:cstheme="minorHAnsi"/>
          <w:sz w:val="22"/>
          <w:szCs w:val="22"/>
        </w:rPr>
        <w:pict w14:anchorId="105EBFCA">
          <v:group id="_x0000_s1083" style="position:absolute;left:0;text-align:left;margin-left:46.1pt;margin-top:6.1pt;width:6.25pt;height:3.85pt;z-index:-251639808;mso-position-horizontal-relative:page" coordorigin="922,122" coordsize="125,77">
            <v:shape id="_x0000_s1085" style="position:absolute;left:954;top:160;width:61;height:0" coordorigin="954,160" coordsize="61,0" path="m954,160r61,e" filled="f" strokecolor="#212121" strokeweight="1.119mm">
              <v:path arrowok="t"/>
            </v:shape>
            <v:shape id="_x0000_s1084" style="position:absolute;left:954;top:129;width:61;height:61" coordorigin="954,129" coordsize="61,61" path="m954,129r61,l1015,191r-61,l954,129xe" filled="f" strokecolor="#212121" strokeweight=".27094mm">
              <v:path arrowok="t"/>
            </v:shape>
            <w10:wrap anchorx="page"/>
          </v:group>
        </w:pic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Comp</w:t>
      </w:r>
      <w:r w:rsidRPr="008E14E8">
        <w:rPr>
          <w:rFonts w:asciiTheme="minorHAnsi" w:eastAsia="Arial" w:hAnsiTheme="minorHAnsi" w:cstheme="minorHAnsi"/>
          <w:sz w:val="22"/>
          <w:szCs w:val="22"/>
        </w:rPr>
        <w:t>l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8E14E8">
        <w:rPr>
          <w:rFonts w:asciiTheme="minorHAnsi" w:eastAsia="Arial" w:hAnsiTheme="minorHAnsi" w:cstheme="minorHAnsi"/>
          <w:sz w:val="22"/>
          <w:szCs w:val="22"/>
        </w:rPr>
        <w:t>t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8E14E8">
        <w:rPr>
          <w:rFonts w:asciiTheme="minorHAnsi" w:eastAsia="Arial" w:hAnsiTheme="minorHAnsi" w:cstheme="minorHAnsi"/>
          <w:sz w:val="22"/>
          <w:szCs w:val="22"/>
        </w:rPr>
        <w:t>d</w:t>
      </w:r>
      <w:r w:rsidRPr="008E14E8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8E14E8">
        <w:rPr>
          <w:rFonts w:asciiTheme="minorHAnsi" w:eastAsia="Arial" w:hAnsiTheme="minorHAnsi" w:cstheme="minorHAnsi"/>
          <w:sz w:val="22"/>
          <w:szCs w:val="22"/>
        </w:rPr>
        <w:t>i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8E14E8">
        <w:rPr>
          <w:rFonts w:asciiTheme="minorHAnsi" w:eastAsia="Arial" w:hAnsiTheme="minorHAnsi" w:cstheme="minorHAnsi"/>
          <w:sz w:val="22"/>
          <w:szCs w:val="22"/>
        </w:rPr>
        <w:t>l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om</w:t>
      </w:r>
      <w:r w:rsidRPr="008E14E8">
        <w:rPr>
          <w:rFonts w:asciiTheme="minorHAnsi" w:eastAsia="Arial" w:hAnsiTheme="minorHAnsi" w:cstheme="minorHAnsi"/>
          <w:sz w:val="22"/>
          <w:szCs w:val="22"/>
        </w:rPr>
        <w:t>a</w:t>
      </w:r>
      <w:r w:rsidRPr="008E14E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z w:val="22"/>
          <w:szCs w:val="22"/>
        </w:rPr>
        <w:t>in</w:t>
      </w:r>
      <w:r w:rsidRPr="008E14E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Compu</w:t>
      </w:r>
      <w:r w:rsidRPr="008E14E8">
        <w:rPr>
          <w:rFonts w:asciiTheme="minorHAnsi" w:eastAsia="Arial" w:hAnsiTheme="minorHAnsi" w:cstheme="minorHAnsi"/>
          <w:sz w:val="22"/>
          <w:szCs w:val="22"/>
        </w:rPr>
        <w:t>t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8E14E8">
        <w:rPr>
          <w:rFonts w:asciiTheme="minorHAnsi" w:eastAsia="Arial" w:hAnsiTheme="minorHAnsi" w:cstheme="minorHAnsi"/>
          <w:sz w:val="22"/>
          <w:szCs w:val="22"/>
        </w:rPr>
        <w:t>r</w:t>
      </w:r>
      <w:r w:rsidRPr="008E14E8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14E8">
        <w:rPr>
          <w:rFonts w:asciiTheme="minorHAnsi" w:eastAsia="Arial" w:hAnsiTheme="minorHAnsi" w:cstheme="minorHAnsi"/>
          <w:sz w:val="22"/>
          <w:szCs w:val="22"/>
        </w:rPr>
        <w:t>t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ud</w:t>
      </w:r>
      <w:r w:rsidRPr="008E14E8">
        <w:rPr>
          <w:rFonts w:asciiTheme="minorHAnsi" w:eastAsia="Arial" w:hAnsiTheme="minorHAnsi" w:cstheme="minorHAnsi"/>
          <w:sz w:val="22"/>
          <w:szCs w:val="22"/>
        </w:rPr>
        <w:t>i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8E14E8">
        <w:rPr>
          <w:rFonts w:asciiTheme="minorHAnsi" w:eastAsia="Arial" w:hAnsiTheme="minorHAnsi" w:cstheme="minorHAnsi"/>
          <w:sz w:val="22"/>
          <w:szCs w:val="22"/>
        </w:rPr>
        <w:t>s</w:t>
      </w:r>
    </w:p>
    <w:p w14:paraId="45CCC855" w14:textId="77777777" w:rsidR="00FF5199" w:rsidRPr="008E14E8" w:rsidRDefault="00F92E27" w:rsidP="008E14E8">
      <w:pPr>
        <w:spacing w:before="77"/>
        <w:ind w:left="724"/>
        <w:rPr>
          <w:rFonts w:asciiTheme="minorHAnsi" w:eastAsia="Arial" w:hAnsiTheme="minorHAnsi" w:cstheme="minorHAnsi"/>
          <w:sz w:val="22"/>
          <w:szCs w:val="22"/>
        </w:rPr>
      </w:pPr>
      <w:r w:rsidRPr="008E14E8">
        <w:rPr>
          <w:rFonts w:asciiTheme="minorHAnsi" w:hAnsiTheme="minorHAnsi" w:cstheme="minorHAnsi"/>
          <w:sz w:val="22"/>
          <w:szCs w:val="22"/>
        </w:rPr>
        <w:pict w14:anchorId="1DF05D22">
          <v:group id="_x0000_s1080" style="position:absolute;left:0;text-align:left;margin-left:46.1pt;margin-top:8.25pt;width:6.25pt;height:3.85pt;z-index:-251638784;mso-position-horizontal-relative:page" coordorigin="922,165" coordsize="125,77">
            <v:shape id="_x0000_s1082" style="position:absolute;left:954;top:203;width:61;height:0" coordorigin="954,203" coordsize="61,0" path="m954,203r61,e" filled="f" strokecolor="#212121" strokeweight="1.119mm">
              <v:path arrowok="t"/>
            </v:shape>
            <v:shape id="_x0000_s1081" style="position:absolute;left:954;top:172;width:61;height:61" coordorigin="954,172" coordsize="61,61" path="m954,172r61,l1015,234r-61,l954,172xe" filled="f" strokecolor="#212121" strokeweight=".27094mm">
              <v:path arrowok="t"/>
            </v:shape>
            <w10:wrap anchorx="page"/>
          </v:group>
        </w:pic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Exper</w:t>
      </w:r>
      <w:r w:rsidRPr="008E14E8">
        <w:rPr>
          <w:rFonts w:asciiTheme="minorHAnsi" w:eastAsia="Arial" w:hAnsiTheme="minorHAnsi" w:cstheme="minorHAnsi"/>
          <w:sz w:val="22"/>
          <w:szCs w:val="22"/>
        </w:rPr>
        <w:t>t</w:t>
      </w:r>
      <w:r w:rsidRPr="008E14E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Typ</w:t>
      </w:r>
      <w:r w:rsidRPr="008E14E8">
        <w:rPr>
          <w:rFonts w:asciiTheme="minorHAnsi" w:eastAsia="Arial" w:hAnsiTheme="minorHAnsi" w:cstheme="minorHAnsi"/>
          <w:sz w:val="22"/>
          <w:szCs w:val="22"/>
        </w:rPr>
        <w:t>i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8E14E8">
        <w:rPr>
          <w:rFonts w:asciiTheme="minorHAnsi" w:eastAsia="Arial" w:hAnsiTheme="minorHAnsi" w:cstheme="minorHAnsi"/>
          <w:sz w:val="22"/>
          <w:szCs w:val="22"/>
        </w:rPr>
        <w:t>g</w:t>
      </w:r>
      <w:r w:rsidRPr="008E14E8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sk</w:t>
      </w:r>
      <w:r w:rsidRPr="008E14E8">
        <w:rPr>
          <w:rFonts w:asciiTheme="minorHAnsi" w:eastAsia="Arial" w:hAnsiTheme="minorHAnsi" w:cstheme="minorHAnsi"/>
          <w:sz w:val="22"/>
          <w:szCs w:val="22"/>
        </w:rPr>
        <w:t>ills</w:t>
      </w:r>
      <w:r w:rsidRPr="008E14E8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z w:val="22"/>
          <w:szCs w:val="22"/>
        </w:rPr>
        <w:t>f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E14E8">
        <w:rPr>
          <w:rFonts w:asciiTheme="minorHAnsi" w:eastAsia="Arial" w:hAnsiTheme="minorHAnsi" w:cstheme="minorHAnsi"/>
          <w:sz w:val="22"/>
          <w:szCs w:val="22"/>
        </w:rPr>
        <w:t>r</w:t>
      </w:r>
      <w:r w:rsidRPr="008E14E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Eng</w:t>
      </w:r>
      <w:r w:rsidRPr="008E14E8">
        <w:rPr>
          <w:rFonts w:asciiTheme="minorHAnsi" w:eastAsia="Arial" w:hAnsiTheme="minorHAnsi" w:cstheme="minorHAnsi"/>
          <w:sz w:val="22"/>
          <w:szCs w:val="22"/>
        </w:rPr>
        <w:t>li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14E8">
        <w:rPr>
          <w:rFonts w:asciiTheme="minorHAnsi" w:eastAsia="Arial" w:hAnsiTheme="minorHAnsi" w:cstheme="minorHAnsi"/>
          <w:sz w:val="22"/>
          <w:szCs w:val="22"/>
        </w:rPr>
        <w:t>h</w:t>
      </w:r>
    </w:p>
    <w:p w14:paraId="5C2E4C5A" w14:textId="77777777" w:rsidR="00FF5199" w:rsidRPr="008E14E8" w:rsidRDefault="00F92E27" w:rsidP="008E14E8">
      <w:pPr>
        <w:spacing w:before="77"/>
        <w:ind w:left="724" w:right="242"/>
        <w:rPr>
          <w:rFonts w:asciiTheme="minorHAnsi" w:eastAsia="Arial" w:hAnsiTheme="minorHAnsi" w:cstheme="minorHAnsi"/>
          <w:sz w:val="22"/>
          <w:szCs w:val="22"/>
        </w:rPr>
      </w:pPr>
      <w:r w:rsidRPr="008E14E8">
        <w:rPr>
          <w:rFonts w:asciiTheme="minorHAnsi" w:hAnsiTheme="minorHAnsi" w:cstheme="minorHAnsi"/>
          <w:sz w:val="22"/>
          <w:szCs w:val="22"/>
        </w:rPr>
        <w:pict w14:anchorId="2931B666">
          <v:group id="_x0000_s1077" style="position:absolute;left:0;text-align:left;margin-left:46.1pt;margin-top:8.25pt;width:6.25pt;height:3.85pt;z-index:-251637760;mso-position-horizontal-relative:page" coordorigin="922,165" coordsize="125,77">
            <v:shape id="_x0000_s1079" style="position:absolute;left:954;top:203;width:61;height:0" coordorigin="954,203" coordsize="61,0" path="m954,203r61,e" filled="f" strokecolor="#212121" strokeweight="1.119mm">
              <v:path arrowok="t"/>
            </v:shape>
            <v:shape id="_x0000_s1078" style="position:absolute;left:954;top:172;width:61;height:61" coordorigin="954,172" coordsize="61,61" path="m954,172r61,l1015,234r-61,l954,172xe" filled="f" strokecolor="#212121" strokeweight=".27094mm">
              <v:path arrowok="t"/>
            </v:shape>
            <w10:wrap anchorx="page"/>
          </v:group>
        </w:pic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Webs</w:t>
      </w:r>
      <w:r w:rsidRPr="008E14E8">
        <w:rPr>
          <w:rFonts w:asciiTheme="minorHAnsi" w:eastAsia="Arial" w:hAnsiTheme="minorHAnsi" w:cstheme="minorHAnsi"/>
          <w:sz w:val="22"/>
          <w:szCs w:val="22"/>
        </w:rPr>
        <w:t>ite</w:t>
      </w:r>
      <w:r w:rsidRPr="008E14E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deve</w:t>
      </w:r>
      <w:r w:rsidRPr="008E14E8">
        <w:rPr>
          <w:rFonts w:asciiTheme="minorHAnsi" w:eastAsia="Arial" w:hAnsiTheme="minorHAnsi" w:cstheme="minorHAnsi"/>
          <w:sz w:val="22"/>
          <w:szCs w:val="22"/>
        </w:rPr>
        <w:t>l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op</w:t>
      </w:r>
      <w:r w:rsidRPr="008E14E8">
        <w:rPr>
          <w:rFonts w:asciiTheme="minorHAnsi" w:eastAsia="Arial" w:hAnsiTheme="minorHAnsi" w:cstheme="minorHAnsi"/>
          <w:sz w:val="22"/>
          <w:szCs w:val="22"/>
        </w:rPr>
        <w:t>i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8E14E8">
        <w:rPr>
          <w:rFonts w:asciiTheme="minorHAnsi" w:eastAsia="Arial" w:hAnsiTheme="minorHAnsi" w:cstheme="minorHAnsi"/>
          <w:sz w:val="22"/>
          <w:szCs w:val="22"/>
        </w:rPr>
        <w:t>g</w:t>
      </w:r>
      <w:r w:rsidRPr="008E14E8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8E14E8">
        <w:rPr>
          <w:rFonts w:asciiTheme="minorHAnsi" w:eastAsia="Arial" w:hAnsiTheme="minorHAnsi" w:cstheme="minorHAnsi"/>
          <w:sz w:val="22"/>
          <w:szCs w:val="22"/>
        </w:rPr>
        <w:t>d</w:t>
      </w:r>
      <w:r w:rsidRPr="008E14E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De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14E8">
        <w:rPr>
          <w:rFonts w:asciiTheme="minorHAnsi" w:eastAsia="Arial" w:hAnsiTheme="minorHAnsi" w:cstheme="minorHAnsi"/>
          <w:sz w:val="22"/>
          <w:szCs w:val="22"/>
        </w:rPr>
        <w:t>i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gn</w:t>
      </w:r>
      <w:r w:rsidRPr="008E14E8">
        <w:rPr>
          <w:rFonts w:asciiTheme="minorHAnsi" w:eastAsia="Arial" w:hAnsiTheme="minorHAnsi" w:cstheme="minorHAnsi"/>
          <w:sz w:val="22"/>
          <w:szCs w:val="22"/>
        </w:rPr>
        <w:t>i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8E14E8">
        <w:rPr>
          <w:rFonts w:asciiTheme="minorHAnsi" w:eastAsia="Arial" w:hAnsiTheme="minorHAnsi" w:cstheme="minorHAnsi"/>
          <w:sz w:val="22"/>
          <w:szCs w:val="22"/>
        </w:rPr>
        <w:t>g</w:t>
      </w:r>
      <w:r w:rsidRPr="008E14E8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sk</w:t>
      </w:r>
      <w:r w:rsidRPr="008E14E8">
        <w:rPr>
          <w:rFonts w:asciiTheme="minorHAnsi" w:eastAsia="Arial" w:hAnsiTheme="minorHAnsi" w:cstheme="minorHAnsi"/>
          <w:sz w:val="22"/>
          <w:szCs w:val="22"/>
        </w:rPr>
        <w:t>ills</w:t>
      </w:r>
      <w:r w:rsidRPr="008E14E8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8E14E8">
        <w:rPr>
          <w:rFonts w:asciiTheme="minorHAnsi" w:eastAsia="Arial" w:hAnsiTheme="minorHAnsi" w:cstheme="minorHAnsi"/>
          <w:sz w:val="22"/>
          <w:szCs w:val="22"/>
        </w:rPr>
        <w:t>s</w:t>
      </w:r>
      <w:r w:rsidRPr="008E14E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z w:val="22"/>
          <w:szCs w:val="22"/>
        </w:rPr>
        <w:t>I</w:t>
      </w:r>
      <w:r w:rsidRPr="008E14E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hav</w:t>
      </w:r>
      <w:r w:rsidRPr="008E14E8">
        <w:rPr>
          <w:rFonts w:asciiTheme="minorHAnsi" w:eastAsia="Arial" w:hAnsiTheme="minorHAnsi" w:cstheme="minorHAnsi"/>
          <w:sz w:val="22"/>
          <w:szCs w:val="22"/>
        </w:rPr>
        <w:t>e</w:t>
      </w:r>
      <w:r w:rsidRPr="008E14E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deve</w:t>
      </w:r>
      <w:r w:rsidRPr="008E14E8">
        <w:rPr>
          <w:rFonts w:asciiTheme="minorHAnsi" w:eastAsia="Arial" w:hAnsiTheme="minorHAnsi" w:cstheme="minorHAnsi"/>
          <w:sz w:val="22"/>
          <w:szCs w:val="22"/>
        </w:rPr>
        <w:t>l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ope</w:t>
      </w:r>
      <w:r w:rsidRPr="008E14E8">
        <w:rPr>
          <w:rFonts w:asciiTheme="minorHAnsi" w:eastAsia="Arial" w:hAnsiTheme="minorHAnsi" w:cstheme="minorHAnsi"/>
          <w:sz w:val="22"/>
          <w:szCs w:val="22"/>
        </w:rPr>
        <w:t>d</w:t>
      </w:r>
      <w:r w:rsidRPr="008E14E8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8E14E8">
        <w:rPr>
          <w:rFonts w:asciiTheme="minorHAnsi" w:eastAsia="Arial" w:hAnsiTheme="minorHAnsi" w:cstheme="minorHAnsi"/>
          <w:sz w:val="22"/>
          <w:szCs w:val="22"/>
        </w:rPr>
        <w:t>d</w:t>
      </w:r>
      <w:r w:rsidRPr="008E14E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pub</w:t>
      </w:r>
      <w:r w:rsidRPr="008E14E8">
        <w:rPr>
          <w:rFonts w:asciiTheme="minorHAnsi" w:eastAsia="Arial" w:hAnsiTheme="minorHAnsi" w:cstheme="minorHAnsi"/>
          <w:sz w:val="22"/>
          <w:szCs w:val="22"/>
        </w:rPr>
        <w:t>li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she</w:t>
      </w:r>
      <w:r w:rsidRPr="008E14E8">
        <w:rPr>
          <w:rFonts w:asciiTheme="minorHAnsi" w:eastAsia="Arial" w:hAnsiTheme="minorHAnsi" w:cstheme="minorHAnsi"/>
          <w:sz w:val="22"/>
          <w:szCs w:val="22"/>
        </w:rPr>
        <w:t>d</w:t>
      </w:r>
      <w:r w:rsidRPr="008E14E8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0</w:t>
      </w:r>
      <w:r w:rsidRPr="008E14E8">
        <w:rPr>
          <w:rFonts w:asciiTheme="minorHAnsi" w:eastAsia="Arial" w:hAnsiTheme="minorHAnsi" w:cstheme="minorHAnsi"/>
          <w:sz w:val="22"/>
          <w:szCs w:val="22"/>
        </w:rPr>
        <w:t>4</w:t>
      </w:r>
      <w:r w:rsidRPr="008E14E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shopp</w:t>
      </w:r>
      <w:r w:rsidRPr="008E14E8">
        <w:rPr>
          <w:rFonts w:asciiTheme="minorHAnsi" w:eastAsia="Arial" w:hAnsiTheme="minorHAnsi" w:cstheme="minorHAnsi"/>
          <w:sz w:val="22"/>
          <w:szCs w:val="22"/>
        </w:rPr>
        <w:t>i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ng-car</w:t>
      </w:r>
      <w:r w:rsidRPr="008E14E8">
        <w:rPr>
          <w:rFonts w:asciiTheme="minorHAnsi" w:eastAsia="Arial" w:hAnsiTheme="minorHAnsi" w:cstheme="minorHAnsi"/>
          <w:sz w:val="22"/>
          <w:szCs w:val="22"/>
        </w:rPr>
        <w:t>t</w:t>
      </w:r>
      <w:r w:rsidRPr="008E14E8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base</w:t>
      </w:r>
      <w:r w:rsidRPr="008E14E8">
        <w:rPr>
          <w:rFonts w:asciiTheme="minorHAnsi" w:eastAsia="Arial" w:hAnsiTheme="minorHAnsi" w:cstheme="minorHAnsi"/>
          <w:sz w:val="22"/>
          <w:szCs w:val="22"/>
        </w:rPr>
        <w:t>d</w:t>
      </w:r>
      <w:r w:rsidRPr="008E14E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e-commerc</w:t>
      </w:r>
      <w:r w:rsidRPr="008E14E8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webs</w:t>
      </w:r>
      <w:r w:rsidRPr="008E14E8">
        <w:rPr>
          <w:rFonts w:asciiTheme="minorHAnsi" w:eastAsia="Arial" w:hAnsiTheme="minorHAnsi" w:cstheme="minorHAnsi"/>
          <w:sz w:val="22"/>
          <w:szCs w:val="22"/>
        </w:rPr>
        <w:t>it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8E14E8">
        <w:rPr>
          <w:rFonts w:asciiTheme="minorHAnsi" w:eastAsia="Arial" w:hAnsiTheme="minorHAnsi" w:cstheme="minorHAnsi"/>
          <w:sz w:val="22"/>
          <w:szCs w:val="22"/>
        </w:rPr>
        <w:t>s</w:t>
      </w:r>
      <w:r w:rsidRPr="008E14E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8E14E8">
        <w:rPr>
          <w:rFonts w:asciiTheme="minorHAnsi" w:eastAsia="Arial" w:hAnsiTheme="minorHAnsi" w:cstheme="minorHAnsi"/>
          <w:sz w:val="22"/>
          <w:szCs w:val="22"/>
        </w:rPr>
        <w:t>d</w:t>
      </w:r>
      <w:r w:rsidRPr="008E14E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0</w:t>
      </w:r>
      <w:r w:rsidRPr="008E14E8">
        <w:rPr>
          <w:rFonts w:asciiTheme="minorHAnsi" w:eastAsia="Arial" w:hAnsiTheme="minorHAnsi" w:cstheme="minorHAnsi"/>
          <w:sz w:val="22"/>
          <w:szCs w:val="22"/>
        </w:rPr>
        <w:t>3</w:t>
      </w:r>
      <w:r w:rsidRPr="008E14E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HTM</w:t>
      </w:r>
      <w:r w:rsidRPr="008E14E8">
        <w:rPr>
          <w:rFonts w:asciiTheme="minorHAnsi" w:eastAsia="Arial" w:hAnsiTheme="minorHAnsi" w:cstheme="minorHAnsi"/>
          <w:sz w:val="22"/>
          <w:szCs w:val="22"/>
        </w:rPr>
        <w:t>L</w:t>
      </w:r>
      <w:r w:rsidRPr="008E14E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webs</w:t>
      </w:r>
      <w:r w:rsidRPr="008E14E8">
        <w:rPr>
          <w:rFonts w:asciiTheme="minorHAnsi" w:eastAsia="Arial" w:hAnsiTheme="minorHAnsi" w:cstheme="minorHAnsi"/>
          <w:sz w:val="22"/>
          <w:szCs w:val="22"/>
        </w:rPr>
        <w:t>it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8E14E8">
        <w:rPr>
          <w:rFonts w:asciiTheme="minorHAnsi" w:eastAsia="Arial" w:hAnsiTheme="minorHAnsi" w:cstheme="minorHAnsi"/>
          <w:sz w:val="22"/>
          <w:szCs w:val="22"/>
        </w:rPr>
        <w:t>s</w:t>
      </w:r>
      <w:r w:rsidRPr="008E14E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us</w:t>
      </w:r>
      <w:r w:rsidRPr="008E14E8">
        <w:rPr>
          <w:rFonts w:asciiTheme="minorHAnsi" w:eastAsia="Arial" w:hAnsiTheme="minorHAnsi" w:cstheme="minorHAnsi"/>
          <w:sz w:val="22"/>
          <w:szCs w:val="22"/>
        </w:rPr>
        <w:t>i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8E14E8">
        <w:rPr>
          <w:rFonts w:asciiTheme="minorHAnsi" w:eastAsia="Arial" w:hAnsiTheme="minorHAnsi" w:cstheme="minorHAnsi"/>
          <w:sz w:val="22"/>
          <w:szCs w:val="22"/>
        </w:rPr>
        <w:t>g</w:t>
      </w:r>
      <w:r w:rsidRPr="008E14E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ope</w:t>
      </w:r>
      <w:r w:rsidRPr="008E14E8">
        <w:rPr>
          <w:rFonts w:asciiTheme="minorHAnsi" w:eastAsia="Arial" w:hAnsiTheme="minorHAnsi" w:cstheme="minorHAnsi"/>
          <w:sz w:val="22"/>
          <w:szCs w:val="22"/>
        </w:rPr>
        <w:t>n</w:t>
      </w:r>
      <w:r w:rsidRPr="008E14E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sourc</w:t>
      </w:r>
      <w:r w:rsidRPr="008E14E8">
        <w:rPr>
          <w:rFonts w:asciiTheme="minorHAnsi" w:eastAsia="Arial" w:hAnsiTheme="minorHAnsi" w:cstheme="minorHAnsi"/>
          <w:sz w:val="22"/>
          <w:szCs w:val="22"/>
        </w:rPr>
        <w:t>e</w:t>
      </w:r>
      <w:r w:rsidRPr="008E14E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deve</w:t>
      </w:r>
      <w:r w:rsidRPr="008E14E8">
        <w:rPr>
          <w:rFonts w:asciiTheme="minorHAnsi" w:eastAsia="Arial" w:hAnsiTheme="minorHAnsi" w:cstheme="minorHAnsi"/>
          <w:sz w:val="22"/>
          <w:szCs w:val="22"/>
        </w:rPr>
        <w:t>l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op</w:t>
      </w:r>
      <w:r w:rsidRPr="008E14E8">
        <w:rPr>
          <w:rFonts w:asciiTheme="minorHAnsi" w:eastAsia="Arial" w:hAnsiTheme="minorHAnsi" w:cstheme="minorHAnsi"/>
          <w:sz w:val="22"/>
          <w:szCs w:val="22"/>
        </w:rPr>
        <w:t>i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8E14E8">
        <w:rPr>
          <w:rFonts w:asciiTheme="minorHAnsi" w:eastAsia="Arial" w:hAnsiTheme="minorHAnsi" w:cstheme="minorHAnsi"/>
          <w:sz w:val="22"/>
          <w:szCs w:val="22"/>
        </w:rPr>
        <w:t>g</w:t>
      </w:r>
      <w:r w:rsidRPr="008E14E8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z w:val="22"/>
          <w:szCs w:val="22"/>
        </w:rPr>
        <w:t>t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oo</w:t>
      </w:r>
      <w:r w:rsidRPr="008E14E8">
        <w:rPr>
          <w:rFonts w:asciiTheme="minorHAnsi" w:eastAsia="Arial" w:hAnsiTheme="minorHAnsi" w:cstheme="minorHAnsi"/>
          <w:sz w:val="22"/>
          <w:szCs w:val="22"/>
        </w:rPr>
        <w:t>ls</w:t>
      </w:r>
    </w:p>
    <w:p w14:paraId="773412FA" w14:textId="77777777" w:rsidR="00FF5199" w:rsidRPr="008E14E8" w:rsidRDefault="00F92E27" w:rsidP="008E14E8">
      <w:pPr>
        <w:spacing w:before="2"/>
        <w:ind w:left="110"/>
        <w:rPr>
          <w:rFonts w:asciiTheme="minorHAnsi" w:eastAsia="Arial" w:hAnsiTheme="minorHAnsi" w:cstheme="minorHAnsi"/>
          <w:sz w:val="22"/>
          <w:szCs w:val="22"/>
        </w:rPr>
      </w:pPr>
      <w:r w:rsidRPr="008E14E8">
        <w:rPr>
          <w:rFonts w:asciiTheme="minorHAnsi" w:eastAsia="Arial" w:hAnsiTheme="minorHAnsi" w:cstheme="minorHAnsi"/>
          <w:position w:val="-1"/>
          <w:sz w:val="22"/>
          <w:szCs w:val="22"/>
        </w:rPr>
        <w:t>I</w:t>
      </w:r>
      <w:r w:rsidRPr="008E14E8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a</w:t>
      </w:r>
      <w:r w:rsidRPr="008E14E8">
        <w:rPr>
          <w:rFonts w:asciiTheme="minorHAnsi" w:eastAsia="Arial" w:hAnsiTheme="minorHAnsi" w:cstheme="minorHAnsi"/>
          <w:position w:val="-1"/>
          <w:sz w:val="22"/>
          <w:szCs w:val="22"/>
        </w:rPr>
        <w:t>m</w:t>
      </w:r>
      <w:r w:rsidRPr="008E14E8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position w:val="-1"/>
          <w:sz w:val="22"/>
          <w:szCs w:val="22"/>
        </w:rPr>
        <w:t>f</w:t>
      </w:r>
      <w:r w:rsidRPr="008E14E8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am</w:t>
      </w:r>
      <w:r w:rsidRPr="008E14E8">
        <w:rPr>
          <w:rFonts w:asciiTheme="minorHAnsi" w:eastAsia="Arial" w:hAnsiTheme="minorHAnsi" w:cstheme="minorHAnsi"/>
          <w:position w:val="-1"/>
          <w:sz w:val="22"/>
          <w:szCs w:val="22"/>
        </w:rPr>
        <w:t>ili</w:t>
      </w:r>
      <w:r w:rsidRPr="008E14E8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a</w:t>
      </w:r>
      <w:r w:rsidRPr="008E14E8">
        <w:rPr>
          <w:rFonts w:asciiTheme="minorHAnsi" w:eastAsia="Arial" w:hAnsiTheme="minorHAnsi" w:cstheme="minorHAnsi"/>
          <w:position w:val="-1"/>
          <w:sz w:val="22"/>
          <w:szCs w:val="22"/>
        </w:rPr>
        <w:t>r</w:t>
      </w:r>
      <w:r w:rsidRPr="008E14E8">
        <w:rPr>
          <w:rFonts w:asciiTheme="minorHAnsi" w:eastAsia="Arial" w:hAnsiTheme="minorHAnsi" w:cstheme="minorHAnsi"/>
          <w:spacing w:val="-7"/>
          <w:position w:val="-1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w</w:t>
      </w:r>
      <w:r w:rsidRPr="008E14E8">
        <w:rPr>
          <w:rFonts w:asciiTheme="minorHAnsi" w:eastAsia="Arial" w:hAnsiTheme="minorHAnsi" w:cstheme="minorHAnsi"/>
          <w:position w:val="-1"/>
          <w:sz w:val="22"/>
          <w:szCs w:val="22"/>
        </w:rPr>
        <w:t>ith</w:t>
      </w:r>
      <w:r w:rsidRPr="008E14E8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position w:val="-1"/>
          <w:sz w:val="22"/>
          <w:szCs w:val="22"/>
        </w:rPr>
        <w:t>t</w:t>
      </w:r>
      <w:r w:rsidRPr="008E14E8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h</w:t>
      </w:r>
      <w:r w:rsidRPr="008E14E8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8E14E8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so</w:t>
      </w:r>
      <w:r w:rsidRPr="008E14E8">
        <w:rPr>
          <w:rFonts w:asciiTheme="minorHAnsi" w:eastAsia="Arial" w:hAnsiTheme="minorHAnsi" w:cstheme="minorHAnsi"/>
          <w:position w:val="-1"/>
          <w:sz w:val="22"/>
          <w:szCs w:val="22"/>
        </w:rPr>
        <w:t>ft</w:t>
      </w:r>
      <w:r w:rsidRPr="008E14E8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ware</w:t>
      </w:r>
      <w:r w:rsidRPr="008E14E8">
        <w:rPr>
          <w:rFonts w:asciiTheme="minorHAnsi" w:eastAsia="Arial" w:hAnsiTheme="minorHAnsi" w:cstheme="minorHAnsi"/>
          <w:position w:val="-1"/>
          <w:sz w:val="22"/>
          <w:szCs w:val="22"/>
        </w:rPr>
        <w:t>s</w:t>
      </w:r>
      <w:r w:rsidRPr="008E14E8">
        <w:rPr>
          <w:rFonts w:asciiTheme="minorHAnsi" w:eastAsia="Arial" w:hAnsiTheme="minorHAnsi" w:cstheme="minorHAnsi"/>
          <w:spacing w:val="-8"/>
          <w:position w:val="-1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be</w:t>
      </w:r>
      <w:r w:rsidRPr="008E14E8">
        <w:rPr>
          <w:rFonts w:asciiTheme="minorHAnsi" w:eastAsia="Arial" w:hAnsiTheme="minorHAnsi" w:cstheme="minorHAnsi"/>
          <w:position w:val="-1"/>
          <w:sz w:val="22"/>
          <w:szCs w:val="22"/>
        </w:rPr>
        <w:t>l</w:t>
      </w:r>
      <w:r w:rsidRPr="008E14E8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ow</w:t>
      </w:r>
      <w:r w:rsidRPr="008E14E8">
        <w:rPr>
          <w:rFonts w:asciiTheme="minorHAnsi" w:eastAsia="Arial" w:hAnsiTheme="minorHAnsi" w:cstheme="minorHAnsi"/>
          <w:position w:val="-1"/>
          <w:sz w:val="22"/>
          <w:szCs w:val="22"/>
        </w:rPr>
        <w:t>.</w:t>
      </w:r>
    </w:p>
    <w:p w14:paraId="23C8EB72" w14:textId="77777777" w:rsidR="00FF5199" w:rsidRPr="008E14E8" w:rsidRDefault="00FF5199" w:rsidP="008E14E8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6DFD3A2B" w14:textId="77777777" w:rsidR="00FF5199" w:rsidRPr="008E14E8" w:rsidRDefault="00F92E27" w:rsidP="008E14E8">
      <w:pPr>
        <w:spacing w:before="34"/>
        <w:ind w:left="724"/>
        <w:rPr>
          <w:rFonts w:asciiTheme="minorHAnsi" w:eastAsia="Arial" w:hAnsiTheme="minorHAnsi" w:cstheme="minorHAnsi"/>
          <w:sz w:val="22"/>
          <w:szCs w:val="22"/>
        </w:rPr>
      </w:pPr>
      <w:r w:rsidRPr="008E14E8">
        <w:rPr>
          <w:rFonts w:asciiTheme="minorHAnsi" w:hAnsiTheme="minorHAnsi" w:cstheme="minorHAnsi"/>
          <w:sz w:val="22"/>
          <w:szCs w:val="22"/>
        </w:rPr>
        <w:pict w14:anchorId="732F20BF">
          <v:group id="_x0000_s1074" style="position:absolute;left:0;text-align:left;margin-left:46.1pt;margin-top:6.1pt;width:6.25pt;height:3.85pt;z-index:-251636736;mso-position-horizontal-relative:page" coordorigin="922,122" coordsize="125,77">
            <v:shape id="_x0000_s1076" style="position:absolute;left:954;top:160;width:61;height:0" coordorigin="954,160" coordsize="61,0" path="m954,160r61,e" filled="f" strokecolor="#212121" strokeweight="1.119mm">
              <v:path arrowok="t"/>
            </v:shape>
            <v:shape id="_x0000_s1075" style="position:absolute;left:954;top:129;width:61;height:61" coordorigin="954,129" coordsize="61,61" path="m954,129r61,l1015,191r-61,l954,129xe" filled="f" strokecolor="#212121" strokeweight=".27094mm">
              <v:path arrowok="t"/>
            </v:shape>
            <w10:wrap anchorx="page"/>
          </v:group>
        </w:pic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Accoun</w:t>
      </w:r>
      <w:r w:rsidRPr="008E14E8">
        <w:rPr>
          <w:rFonts w:asciiTheme="minorHAnsi" w:eastAsia="Arial" w:hAnsiTheme="minorHAnsi" w:cstheme="minorHAnsi"/>
          <w:sz w:val="22"/>
          <w:szCs w:val="22"/>
        </w:rPr>
        <w:t>ti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8E14E8">
        <w:rPr>
          <w:rFonts w:asciiTheme="minorHAnsi" w:eastAsia="Arial" w:hAnsiTheme="minorHAnsi" w:cstheme="minorHAnsi"/>
          <w:sz w:val="22"/>
          <w:szCs w:val="22"/>
        </w:rPr>
        <w:t>g</w:t>
      </w:r>
      <w:r w:rsidRPr="008E14E8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package</w:t>
      </w:r>
      <w:r w:rsidRPr="008E14E8">
        <w:rPr>
          <w:rFonts w:asciiTheme="minorHAnsi" w:eastAsia="Arial" w:hAnsiTheme="minorHAnsi" w:cstheme="minorHAnsi"/>
          <w:sz w:val="22"/>
          <w:szCs w:val="22"/>
        </w:rPr>
        <w:t>s</w:t>
      </w:r>
      <w:r w:rsidRPr="008E14E8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suc</w:t>
      </w:r>
      <w:r w:rsidRPr="008E14E8">
        <w:rPr>
          <w:rFonts w:asciiTheme="minorHAnsi" w:eastAsia="Arial" w:hAnsiTheme="minorHAnsi" w:cstheme="minorHAnsi"/>
          <w:sz w:val="22"/>
          <w:szCs w:val="22"/>
        </w:rPr>
        <w:t>h</w:t>
      </w:r>
      <w:r w:rsidRPr="008E14E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8E14E8">
        <w:rPr>
          <w:rFonts w:asciiTheme="minorHAnsi" w:eastAsia="Arial" w:hAnsiTheme="minorHAnsi" w:cstheme="minorHAnsi"/>
          <w:sz w:val="22"/>
          <w:szCs w:val="22"/>
        </w:rPr>
        <w:t>s</w:t>
      </w:r>
      <w:r w:rsidRPr="008E14E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8E14E8">
        <w:rPr>
          <w:rFonts w:asciiTheme="minorHAnsi" w:eastAsia="Arial" w:hAnsiTheme="minorHAnsi" w:cstheme="minorHAnsi"/>
          <w:sz w:val="22"/>
          <w:szCs w:val="22"/>
        </w:rPr>
        <w:t>S</w:t>
      </w:r>
      <w:r w:rsidRPr="008E14E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Dynam</w:t>
      </w:r>
      <w:r w:rsidRPr="008E14E8">
        <w:rPr>
          <w:rFonts w:asciiTheme="minorHAnsi" w:eastAsia="Arial" w:hAnsiTheme="minorHAnsi" w:cstheme="minorHAnsi"/>
          <w:sz w:val="22"/>
          <w:szCs w:val="22"/>
        </w:rPr>
        <w:t>i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14E8">
        <w:rPr>
          <w:rFonts w:asciiTheme="minorHAnsi" w:eastAsia="Arial" w:hAnsiTheme="minorHAnsi" w:cstheme="minorHAnsi"/>
          <w:sz w:val="22"/>
          <w:szCs w:val="22"/>
        </w:rPr>
        <w:t>s</w:t>
      </w:r>
      <w:r w:rsidRPr="008E14E8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GP</w:t>
      </w:r>
      <w:r w:rsidRPr="008E14E8">
        <w:rPr>
          <w:rFonts w:asciiTheme="minorHAnsi" w:eastAsia="Arial" w:hAnsiTheme="minorHAnsi" w:cstheme="minorHAnsi"/>
          <w:sz w:val="22"/>
          <w:szCs w:val="22"/>
        </w:rPr>
        <w:t>,</w:t>
      </w:r>
      <w:r w:rsidRPr="008E14E8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Ta</w:t>
      </w:r>
      <w:r w:rsidRPr="008E14E8">
        <w:rPr>
          <w:rFonts w:asciiTheme="minorHAnsi" w:eastAsia="Arial" w:hAnsiTheme="minorHAnsi" w:cstheme="minorHAnsi"/>
          <w:sz w:val="22"/>
          <w:szCs w:val="22"/>
        </w:rPr>
        <w:t>lly</w:t>
      </w:r>
      <w:r w:rsidRPr="008E14E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9</w:t>
      </w:r>
      <w:r w:rsidRPr="008E14E8">
        <w:rPr>
          <w:rFonts w:asciiTheme="minorHAnsi" w:eastAsia="Arial" w:hAnsiTheme="minorHAnsi" w:cstheme="minorHAnsi"/>
          <w:sz w:val="22"/>
          <w:szCs w:val="22"/>
        </w:rPr>
        <w:t>.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0</w:t>
      </w:r>
      <w:r w:rsidRPr="008E14E8">
        <w:rPr>
          <w:rFonts w:asciiTheme="minorHAnsi" w:eastAsia="Arial" w:hAnsiTheme="minorHAnsi" w:cstheme="minorHAnsi"/>
          <w:sz w:val="22"/>
          <w:szCs w:val="22"/>
        </w:rPr>
        <w:t>,</w:t>
      </w:r>
      <w:r w:rsidRPr="008E14E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Qu</w:t>
      </w:r>
      <w:r w:rsidRPr="008E14E8">
        <w:rPr>
          <w:rFonts w:asciiTheme="minorHAnsi" w:eastAsia="Arial" w:hAnsiTheme="minorHAnsi" w:cstheme="minorHAnsi"/>
          <w:sz w:val="22"/>
          <w:szCs w:val="22"/>
        </w:rPr>
        <w:t>i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ckboo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k</w:t>
      </w:r>
      <w:r w:rsidRPr="008E14E8">
        <w:rPr>
          <w:rFonts w:asciiTheme="minorHAnsi" w:eastAsia="Arial" w:hAnsiTheme="minorHAnsi" w:cstheme="minorHAnsi"/>
          <w:sz w:val="22"/>
          <w:szCs w:val="22"/>
        </w:rPr>
        <w:t>s</w:t>
      </w:r>
      <w:r w:rsidRPr="008E14E8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Pr</w:t>
      </w:r>
      <w:r w:rsidRPr="008E14E8">
        <w:rPr>
          <w:rFonts w:asciiTheme="minorHAnsi" w:eastAsia="Arial" w:hAnsiTheme="minorHAnsi" w:cstheme="minorHAnsi"/>
          <w:sz w:val="22"/>
          <w:szCs w:val="22"/>
        </w:rPr>
        <w:t>o</w:t>
      </w:r>
      <w:r w:rsidRPr="008E14E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201</w:t>
      </w:r>
      <w:r w:rsidRPr="008E14E8">
        <w:rPr>
          <w:rFonts w:asciiTheme="minorHAnsi" w:eastAsia="Arial" w:hAnsiTheme="minorHAnsi" w:cstheme="minorHAnsi"/>
          <w:sz w:val="22"/>
          <w:szCs w:val="22"/>
        </w:rPr>
        <w:t>0</w:t>
      </w:r>
      <w:r w:rsidRPr="008E14E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8E14E8">
        <w:rPr>
          <w:rFonts w:asciiTheme="minorHAnsi" w:eastAsia="Arial" w:hAnsiTheme="minorHAnsi" w:cstheme="minorHAnsi"/>
          <w:sz w:val="22"/>
          <w:szCs w:val="22"/>
        </w:rPr>
        <w:t>d</w:t>
      </w:r>
      <w:r w:rsidRPr="008E14E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Sage</w:t>
      </w:r>
      <w:r w:rsidRPr="008E14E8">
        <w:rPr>
          <w:rFonts w:asciiTheme="minorHAnsi" w:eastAsia="Arial" w:hAnsiTheme="minorHAnsi" w:cstheme="minorHAnsi"/>
          <w:sz w:val="22"/>
          <w:szCs w:val="22"/>
        </w:rPr>
        <w:t>li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8E14E8">
        <w:rPr>
          <w:rFonts w:asciiTheme="minorHAnsi" w:eastAsia="Arial" w:hAnsiTheme="minorHAnsi" w:cstheme="minorHAnsi"/>
          <w:sz w:val="22"/>
          <w:szCs w:val="22"/>
        </w:rPr>
        <w:t>e</w:t>
      </w:r>
      <w:r w:rsidRPr="008E14E8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5</w:t>
      </w:r>
      <w:r w:rsidRPr="008E14E8">
        <w:rPr>
          <w:rFonts w:asciiTheme="minorHAnsi" w:eastAsia="Arial" w:hAnsiTheme="minorHAnsi" w:cstheme="minorHAnsi"/>
          <w:sz w:val="22"/>
          <w:szCs w:val="22"/>
        </w:rPr>
        <w:t>0</w:t>
      </w:r>
    </w:p>
    <w:p w14:paraId="26AD87F2" w14:textId="77777777" w:rsidR="00FF5199" w:rsidRPr="008E14E8" w:rsidRDefault="00F92E27" w:rsidP="008E14E8">
      <w:pPr>
        <w:spacing w:before="77"/>
        <w:ind w:left="724" w:right="3346"/>
        <w:rPr>
          <w:rFonts w:asciiTheme="minorHAnsi" w:eastAsia="Arial" w:hAnsiTheme="minorHAnsi" w:cstheme="minorHAnsi"/>
          <w:sz w:val="22"/>
          <w:szCs w:val="22"/>
        </w:rPr>
      </w:pPr>
      <w:r w:rsidRPr="008E14E8">
        <w:rPr>
          <w:rFonts w:asciiTheme="minorHAnsi" w:hAnsiTheme="minorHAnsi" w:cstheme="minorHAnsi"/>
          <w:sz w:val="22"/>
          <w:szCs w:val="22"/>
        </w:rPr>
        <w:pict w14:anchorId="72083A57">
          <v:group id="_x0000_s1071" style="position:absolute;left:0;text-align:left;margin-left:46.1pt;margin-top:8.25pt;width:6.25pt;height:3.85pt;z-index:-251635712;mso-position-horizontal-relative:page" coordorigin="922,165" coordsize="125,77">
            <v:shape id="_x0000_s1073" style="position:absolute;left:954;top:203;width:61;height:0" coordorigin="954,203" coordsize="61,0" path="m954,203r61,e" filled="f" strokecolor="#212121" strokeweight="1.119mm">
              <v:path arrowok="t"/>
            </v:shape>
            <v:shape id="_x0000_s1072" style="position:absolute;left:954;top:172;width:61;height:61" coordorigin="954,172" coordsize="61,61" path="m954,172r61,l1015,234r-61,l954,172xe" filled="f" strokecolor="#212121" strokeweight=".27094mm">
              <v:path arrowok="t"/>
            </v:shape>
            <w10:wrap anchorx="page"/>
          </v:group>
        </w:pict>
      </w:r>
      <w:r w:rsidRPr="008E14E8">
        <w:rPr>
          <w:rFonts w:asciiTheme="minorHAnsi" w:hAnsiTheme="minorHAnsi" w:cstheme="minorHAnsi"/>
          <w:sz w:val="22"/>
          <w:szCs w:val="22"/>
        </w:rPr>
        <w:pict w14:anchorId="40B31EA8">
          <v:group id="_x0000_s1068" style="position:absolute;left:0;text-align:left;margin-left:46.1pt;margin-top:23.6pt;width:6.25pt;height:3.85pt;z-index:-251634688;mso-position-horizontal-relative:page" coordorigin="922,472" coordsize="125,77">
            <v:shape id="_x0000_s1070" style="position:absolute;left:954;top:510;width:61;height:0" coordorigin="954,510" coordsize="61,0" path="m954,510r61,e" filled="f" strokecolor="#212121" strokeweight="1.119mm">
              <v:path arrowok="t"/>
            </v:shape>
            <v:shape id="_x0000_s1069" style="position:absolute;left:954;top:480;width:61;height:61" coordorigin="954,480" coordsize="61,61" path="m954,480r61,l1015,541r-61,l954,480xe" filled="f" strokecolor="#212121" strokeweight=".27094mm">
              <v:path arrowok="t"/>
            </v:shape>
            <w10:wrap anchorx="page"/>
          </v:group>
        </w:pic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14E8">
        <w:rPr>
          <w:rFonts w:asciiTheme="minorHAnsi" w:eastAsia="Arial" w:hAnsiTheme="minorHAnsi" w:cstheme="minorHAnsi"/>
          <w:sz w:val="22"/>
          <w:szCs w:val="22"/>
        </w:rPr>
        <w:t>t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8E14E8">
        <w:rPr>
          <w:rFonts w:asciiTheme="minorHAnsi" w:eastAsia="Arial" w:hAnsiTheme="minorHAnsi" w:cstheme="minorHAnsi"/>
          <w:sz w:val="22"/>
          <w:szCs w:val="22"/>
        </w:rPr>
        <w:t>ti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14E8">
        <w:rPr>
          <w:rFonts w:asciiTheme="minorHAnsi" w:eastAsia="Arial" w:hAnsiTheme="minorHAnsi" w:cstheme="minorHAnsi"/>
          <w:sz w:val="22"/>
          <w:szCs w:val="22"/>
        </w:rPr>
        <w:t>ti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ca</w:t>
      </w:r>
      <w:r w:rsidRPr="008E14E8">
        <w:rPr>
          <w:rFonts w:asciiTheme="minorHAnsi" w:eastAsia="Arial" w:hAnsiTheme="minorHAnsi" w:cstheme="minorHAnsi"/>
          <w:sz w:val="22"/>
          <w:szCs w:val="22"/>
        </w:rPr>
        <w:t>l</w:t>
      </w:r>
      <w:r w:rsidRPr="008E14E8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da</w:t>
      </w:r>
      <w:r w:rsidRPr="008E14E8">
        <w:rPr>
          <w:rFonts w:asciiTheme="minorHAnsi" w:eastAsia="Arial" w:hAnsiTheme="minorHAnsi" w:cstheme="minorHAnsi"/>
          <w:sz w:val="22"/>
          <w:szCs w:val="22"/>
        </w:rPr>
        <w:t>ta</w:t>
      </w:r>
      <w:r w:rsidRPr="008E14E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ana</w:t>
      </w:r>
      <w:r w:rsidRPr="008E14E8">
        <w:rPr>
          <w:rFonts w:asciiTheme="minorHAnsi" w:eastAsia="Arial" w:hAnsiTheme="minorHAnsi" w:cstheme="minorHAnsi"/>
          <w:sz w:val="22"/>
          <w:szCs w:val="22"/>
        </w:rPr>
        <w:t>l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ys</w:t>
      </w:r>
      <w:r w:rsidRPr="008E14E8">
        <w:rPr>
          <w:rFonts w:asciiTheme="minorHAnsi" w:eastAsia="Arial" w:hAnsiTheme="minorHAnsi" w:cstheme="minorHAnsi"/>
          <w:sz w:val="22"/>
          <w:szCs w:val="22"/>
        </w:rPr>
        <w:t>is</w:t>
      </w:r>
      <w:r w:rsidRPr="008E14E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package</w:t>
      </w:r>
      <w:r w:rsidRPr="008E14E8">
        <w:rPr>
          <w:rFonts w:asciiTheme="minorHAnsi" w:eastAsia="Arial" w:hAnsiTheme="minorHAnsi" w:cstheme="minorHAnsi"/>
          <w:sz w:val="22"/>
          <w:szCs w:val="22"/>
        </w:rPr>
        <w:t>s</w:t>
      </w:r>
      <w:r w:rsidRPr="008E14E8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suc</w:t>
      </w:r>
      <w:r w:rsidRPr="008E14E8">
        <w:rPr>
          <w:rFonts w:asciiTheme="minorHAnsi" w:eastAsia="Arial" w:hAnsiTheme="minorHAnsi" w:cstheme="minorHAnsi"/>
          <w:sz w:val="22"/>
          <w:szCs w:val="22"/>
        </w:rPr>
        <w:t>h</w:t>
      </w:r>
      <w:r w:rsidRPr="008E14E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8E14E8">
        <w:rPr>
          <w:rFonts w:asciiTheme="minorHAnsi" w:eastAsia="Arial" w:hAnsiTheme="minorHAnsi" w:cstheme="minorHAnsi"/>
          <w:sz w:val="22"/>
          <w:szCs w:val="22"/>
        </w:rPr>
        <w:t>s</w:t>
      </w:r>
      <w:r w:rsidRPr="008E14E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SPS</w:t>
      </w:r>
      <w:r w:rsidRPr="008E14E8">
        <w:rPr>
          <w:rFonts w:asciiTheme="minorHAnsi" w:eastAsia="Arial" w:hAnsiTheme="minorHAnsi" w:cstheme="minorHAnsi"/>
          <w:sz w:val="22"/>
          <w:szCs w:val="22"/>
        </w:rPr>
        <w:t>S</w:t>
      </w:r>
      <w:r w:rsidRPr="008E14E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z w:val="22"/>
          <w:szCs w:val="22"/>
        </w:rPr>
        <w:t>-</w:t>
      </w:r>
      <w:r w:rsidRPr="008E14E8">
        <w:rPr>
          <w:rFonts w:asciiTheme="minorHAnsi" w:eastAsia="Arial" w:hAnsiTheme="minorHAnsi" w:cstheme="minorHAnsi"/>
          <w:spacing w:val="55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21</w:t>
      </w:r>
      <w:r w:rsidRPr="008E14E8">
        <w:rPr>
          <w:rFonts w:asciiTheme="minorHAnsi" w:eastAsia="Arial" w:hAnsiTheme="minorHAnsi" w:cstheme="minorHAnsi"/>
          <w:sz w:val="22"/>
          <w:szCs w:val="22"/>
        </w:rPr>
        <w:t>.0</w:t>
      </w:r>
      <w:r w:rsidRPr="008E14E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8E14E8">
        <w:rPr>
          <w:rFonts w:asciiTheme="minorHAnsi" w:eastAsia="Arial" w:hAnsiTheme="minorHAnsi" w:cstheme="minorHAnsi"/>
          <w:sz w:val="22"/>
          <w:szCs w:val="22"/>
        </w:rPr>
        <w:t>d</w:t>
      </w:r>
      <w:r w:rsidRPr="008E14E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SAP</w:t>
      </w:r>
      <w:r w:rsidRPr="008E14E8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Spreadshee</w:t>
      </w:r>
      <w:r w:rsidRPr="008E14E8">
        <w:rPr>
          <w:rFonts w:asciiTheme="minorHAnsi" w:eastAsia="Arial" w:hAnsiTheme="minorHAnsi" w:cstheme="minorHAnsi"/>
          <w:sz w:val="22"/>
          <w:szCs w:val="22"/>
        </w:rPr>
        <w:t>ts</w:t>
      </w:r>
      <w:r w:rsidRPr="008E14E8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8E14E8">
        <w:rPr>
          <w:rFonts w:asciiTheme="minorHAnsi" w:eastAsia="Arial" w:hAnsiTheme="minorHAnsi" w:cstheme="minorHAnsi"/>
          <w:sz w:val="22"/>
          <w:szCs w:val="22"/>
        </w:rPr>
        <w:t>d</w:t>
      </w:r>
      <w:r w:rsidRPr="008E14E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E14E8">
        <w:rPr>
          <w:rFonts w:asciiTheme="minorHAnsi" w:eastAsia="Arial" w:hAnsiTheme="minorHAnsi" w:cstheme="minorHAnsi"/>
          <w:sz w:val="22"/>
          <w:szCs w:val="22"/>
        </w:rPr>
        <w:t>t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he</w:t>
      </w:r>
      <w:r w:rsidRPr="008E14E8">
        <w:rPr>
          <w:rFonts w:asciiTheme="minorHAnsi" w:eastAsia="Arial" w:hAnsiTheme="minorHAnsi" w:cstheme="minorHAnsi"/>
          <w:sz w:val="22"/>
          <w:szCs w:val="22"/>
        </w:rPr>
        <w:t>r</w:t>
      </w:r>
      <w:r w:rsidRPr="008E14E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produc</w:t>
      </w:r>
      <w:r w:rsidRPr="008E14E8">
        <w:rPr>
          <w:rFonts w:asciiTheme="minorHAnsi" w:eastAsia="Arial" w:hAnsiTheme="minorHAnsi" w:cstheme="minorHAnsi"/>
          <w:sz w:val="22"/>
          <w:szCs w:val="22"/>
        </w:rPr>
        <w:t>ts</w:t>
      </w:r>
      <w:r w:rsidRPr="008E14E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E14E8">
        <w:rPr>
          <w:rFonts w:asciiTheme="minorHAnsi" w:eastAsia="Arial" w:hAnsiTheme="minorHAnsi" w:cstheme="minorHAnsi"/>
          <w:sz w:val="22"/>
          <w:szCs w:val="22"/>
        </w:rPr>
        <w:t>f</w:t>
      </w:r>
      <w:r w:rsidRPr="008E14E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8E14E8">
        <w:rPr>
          <w:rFonts w:asciiTheme="minorHAnsi" w:eastAsia="Arial" w:hAnsiTheme="minorHAnsi" w:cstheme="minorHAnsi"/>
          <w:sz w:val="22"/>
          <w:szCs w:val="22"/>
        </w:rPr>
        <w:t>S</w:t>
      </w:r>
      <w:r w:rsidRPr="008E14E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E14E8">
        <w:rPr>
          <w:rFonts w:asciiTheme="minorHAnsi" w:eastAsia="Arial" w:hAnsiTheme="minorHAnsi" w:cstheme="minorHAnsi"/>
          <w:sz w:val="22"/>
          <w:szCs w:val="22"/>
        </w:rPr>
        <w:t>ffi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14E8">
        <w:rPr>
          <w:rFonts w:asciiTheme="minorHAnsi" w:eastAsia="Arial" w:hAnsiTheme="minorHAnsi" w:cstheme="minorHAnsi"/>
          <w:sz w:val="22"/>
          <w:szCs w:val="22"/>
        </w:rPr>
        <w:t>e</w:t>
      </w:r>
      <w:r w:rsidRPr="008E14E8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(Ver</w:t>
      </w:r>
      <w:r w:rsidRPr="008E14E8">
        <w:rPr>
          <w:rFonts w:asciiTheme="minorHAnsi" w:eastAsia="Arial" w:hAnsiTheme="minorHAnsi" w:cstheme="minorHAnsi"/>
          <w:sz w:val="22"/>
          <w:szCs w:val="22"/>
        </w:rPr>
        <w:t>.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2003</w:t>
      </w:r>
      <w:r w:rsidRPr="008E14E8">
        <w:rPr>
          <w:rFonts w:asciiTheme="minorHAnsi" w:eastAsia="Arial" w:hAnsiTheme="minorHAnsi" w:cstheme="minorHAnsi"/>
          <w:sz w:val="22"/>
          <w:szCs w:val="22"/>
        </w:rPr>
        <w:t>,</w:t>
      </w:r>
      <w:r w:rsidRPr="008E14E8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2007</w:t>
      </w:r>
      <w:r w:rsidRPr="008E14E8">
        <w:rPr>
          <w:rFonts w:asciiTheme="minorHAnsi" w:eastAsia="Arial" w:hAnsiTheme="minorHAnsi" w:cstheme="minorHAnsi"/>
          <w:sz w:val="22"/>
          <w:szCs w:val="22"/>
        </w:rPr>
        <w:t>,</w:t>
      </w:r>
      <w:r w:rsidRPr="008E14E8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201</w:t>
      </w:r>
      <w:r w:rsidRPr="008E14E8">
        <w:rPr>
          <w:rFonts w:asciiTheme="minorHAnsi" w:eastAsia="Arial" w:hAnsiTheme="minorHAnsi" w:cstheme="minorHAnsi"/>
          <w:sz w:val="22"/>
          <w:szCs w:val="22"/>
        </w:rPr>
        <w:t>0</w:t>
      </w:r>
      <w:r w:rsidRPr="008E14E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z w:val="22"/>
          <w:szCs w:val="22"/>
        </w:rPr>
        <w:t xml:space="preserve">&amp;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2010</w:t>
      </w:r>
      <w:r w:rsidRPr="008E14E8">
        <w:rPr>
          <w:rFonts w:asciiTheme="minorHAnsi" w:eastAsia="Arial" w:hAnsiTheme="minorHAnsi" w:cstheme="minorHAnsi"/>
          <w:sz w:val="22"/>
          <w:szCs w:val="22"/>
        </w:rPr>
        <w:t>)</w:t>
      </w:r>
    </w:p>
    <w:p w14:paraId="6A45205C" w14:textId="77777777" w:rsidR="00FF5199" w:rsidRPr="008E14E8" w:rsidRDefault="00F92E27" w:rsidP="008E14E8">
      <w:pPr>
        <w:spacing w:before="2"/>
        <w:ind w:left="724"/>
        <w:rPr>
          <w:rFonts w:asciiTheme="minorHAnsi" w:eastAsia="Arial" w:hAnsiTheme="minorHAnsi" w:cstheme="minorHAnsi"/>
          <w:sz w:val="22"/>
          <w:szCs w:val="22"/>
        </w:rPr>
      </w:pPr>
      <w:r w:rsidRPr="008E14E8">
        <w:rPr>
          <w:rFonts w:asciiTheme="minorHAnsi" w:hAnsiTheme="minorHAnsi" w:cstheme="minorHAnsi"/>
          <w:sz w:val="22"/>
          <w:szCs w:val="22"/>
        </w:rPr>
        <w:pict w14:anchorId="32ABE108">
          <v:group id="_x0000_s1065" style="position:absolute;left:0;text-align:left;margin-left:46.1pt;margin-top:4.5pt;width:6.25pt;height:3.85pt;z-index:-251633664;mso-position-horizontal-relative:page" coordorigin="922,90" coordsize="125,77">
            <v:shape id="_x0000_s1067" style="position:absolute;left:954;top:128;width:61;height:0" coordorigin="954,128" coordsize="61,0" path="m954,128r61,e" filled="f" strokecolor="#212121" strokeweight="1.119mm">
              <v:path arrowok="t"/>
            </v:shape>
            <v:shape id="_x0000_s1066" style="position:absolute;left:954;top:97;width:61;height:61" coordorigin="954,97" coordsize="61,61" path="m954,97r61,l1015,159r-61,l954,97xe" filled="f" strokecolor="#212121" strokeweight=".27094mm">
              <v:path arrowok="t"/>
            </v:shape>
            <w10:wrap anchorx="page"/>
          </v:group>
        </w:pic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Des</w:t>
      </w:r>
      <w:r w:rsidRPr="008E14E8">
        <w:rPr>
          <w:rFonts w:asciiTheme="minorHAnsi" w:eastAsia="Arial" w:hAnsiTheme="minorHAnsi" w:cstheme="minorHAnsi"/>
          <w:sz w:val="22"/>
          <w:szCs w:val="22"/>
        </w:rPr>
        <w:t>i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gn</w:t>
      </w:r>
      <w:r w:rsidRPr="008E14E8">
        <w:rPr>
          <w:rFonts w:asciiTheme="minorHAnsi" w:eastAsia="Arial" w:hAnsiTheme="minorHAnsi" w:cstheme="minorHAnsi"/>
          <w:sz w:val="22"/>
          <w:szCs w:val="22"/>
        </w:rPr>
        <w:t>i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8E14E8">
        <w:rPr>
          <w:rFonts w:asciiTheme="minorHAnsi" w:eastAsia="Arial" w:hAnsiTheme="minorHAnsi" w:cstheme="minorHAnsi"/>
          <w:sz w:val="22"/>
          <w:szCs w:val="22"/>
        </w:rPr>
        <w:t>g</w:t>
      </w:r>
      <w:r w:rsidRPr="008E14E8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8E14E8">
        <w:rPr>
          <w:rFonts w:asciiTheme="minorHAnsi" w:eastAsia="Arial" w:hAnsiTheme="minorHAnsi" w:cstheme="minorHAnsi"/>
          <w:sz w:val="22"/>
          <w:szCs w:val="22"/>
        </w:rPr>
        <w:t>d</w:t>
      </w:r>
      <w:r w:rsidRPr="008E14E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Crea</w:t>
      </w:r>
      <w:r w:rsidRPr="008E14E8">
        <w:rPr>
          <w:rFonts w:asciiTheme="minorHAnsi" w:eastAsia="Arial" w:hAnsiTheme="minorHAnsi" w:cstheme="minorHAnsi"/>
          <w:sz w:val="22"/>
          <w:szCs w:val="22"/>
        </w:rPr>
        <w:t>ti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8E14E8">
        <w:rPr>
          <w:rFonts w:asciiTheme="minorHAnsi" w:eastAsia="Arial" w:hAnsiTheme="minorHAnsi" w:cstheme="minorHAnsi"/>
          <w:sz w:val="22"/>
          <w:szCs w:val="22"/>
        </w:rPr>
        <w:t>e</w:t>
      </w:r>
      <w:r w:rsidRPr="008E14E8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So</w:t>
      </w:r>
      <w:r w:rsidRPr="008E14E8">
        <w:rPr>
          <w:rFonts w:asciiTheme="minorHAnsi" w:eastAsia="Arial" w:hAnsiTheme="minorHAnsi" w:cstheme="minorHAnsi"/>
          <w:sz w:val="22"/>
          <w:szCs w:val="22"/>
        </w:rPr>
        <w:t>ft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ware</w:t>
      </w:r>
      <w:r w:rsidRPr="008E14E8">
        <w:rPr>
          <w:rFonts w:asciiTheme="minorHAnsi" w:eastAsia="Arial" w:hAnsiTheme="minorHAnsi" w:cstheme="minorHAnsi"/>
          <w:sz w:val="22"/>
          <w:szCs w:val="22"/>
        </w:rPr>
        <w:t>s</w:t>
      </w:r>
      <w:r w:rsidRPr="008E14E8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suc</w:t>
      </w:r>
      <w:r w:rsidRPr="008E14E8">
        <w:rPr>
          <w:rFonts w:asciiTheme="minorHAnsi" w:eastAsia="Arial" w:hAnsiTheme="minorHAnsi" w:cstheme="minorHAnsi"/>
          <w:sz w:val="22"/>
          <w:szCs w:val="22"/>
        </w:rPr>
        <w:t>h</w:t>
      </w:r>
      <w:r w:rsidRPr="008E14E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8E14E8">
        <w:rPr>
          <w:rFonts w:asciiTheme="minorHAnsi" w:eastAsia="Arial" w:hAnsiTheme="minorHAnsi" w:cstheme="minorHAnsi"/>
          <w:sz w:val="22"/>
          <w:szCs w:val="22"/>
        </w:rPr>
        <w:t>s</w:t>
      </w:r>
      <w:r w:rsidRPr="008E14E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Adob</w:t>
      </w:r>
      <w:r w:rsidRPr="008E14E8">
        <w:rPr>
          <w:rFonts w:asciiTheme="minorHAnsi" w:eastAsia="Arial" w:hAnsiTheme="minorHAnsi" w:cstheme="minorHAnsi"/>
          <w:sz w:val="22"/>
          <w:szCs w:val="22"/>
        </w:rPr>
        <w:t>e</w:t>
      </w:r>
      <w:r w:rsidRPr="008E14E8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Dreamweaver</w:t>
      </w:r>
      <w:r w:rsidRPr="008E14E8">
        <w:rPr>
          <w:rFonts w:asciiTheme="minorHAnsi" w:eastAsia="Arial" w:hAnsiTheme="minorHAnsi" w:cstheme="minorHAnsi"/>
          <w:sz w:val="22"/>
          <w:szCs w:val="22"/>
        </w:rPr>
        <w:t>,</w:t>
      </w:r>
      <w:r w:rsidRPr="008E14E8">
        <w:rPr>
          <w:rFonts w:asciiTheme="minorHAnsi" w:eastAsia="Arial" w:hAnsiTheme="minorHAnsi" w:cstheme="minorHAnsi"/>
          <w:spacing w:val="41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Pho</w:t>
      </w:r>
      <w:r w:rsidRPr="008E14E8">
        <w:rPr>
          <w:rFonts w:asciiTheme="minorHAnsi" w:eastAsia="Arial" w:hAnsiTheme="minorHAnsi" w:cstheme="minorHAnsi"/>
          <w:sz w:val="22"/>
          <w:szCs w:val="22"/>
        </w:rPr>
        <w:t>t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osho</w:t>
      </w:r>
      <w:r w:rsidRPr="008E14E8">
        <w:rPr>
          <w:rFonts w:asciiTheme="minorHAnsi" w:eastAsia="Arial" w:hAnsiTheme="minorHAnsi" w:cstheme="minorHAnsi"/>
          <w:sz w:val="22"/>
          <w:szCs w:val="22"/>
        </w:rPr>
        <w:t>p</w:t>
      </w:r>
      <w:r w:rsidRPr="008E14E8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z w:val="22"/>
          <w:szCs w:val="22"/>
        </w:rPr>
        <w:t xml:space="preserve">&amp;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Prem</w:t>
      </w:r>
      <w:r w:rsidRPr="008E14E8">
        <w:rPr>
          <w:rFonts w:asciiTheme="minorHAnsi" w:eastAsia="Arial" w:hAnsiTheme="minorHAnsi" w:cstheme="minorHAnsi"/>
          <w:sz w:val="22"/>
          <w:szCs w:val="22"/>
        </w:rPr>
        <w:t>i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er</w:t>
      </w:r>
      <w:r w:rsidRPr="008E14E8">
        <w:rPr>
          <w:rFonts w:asciiTheme="minorHAnsi" w:eastAsia="Arial" w:hAnsiTheme="minorHAnsi" w:cstheme="minorHAnsi"/>
          <w:sz w:val="22"/>
          <w:szCs w:val="22"/>
        </w:rPr>
        <w:t>e</w:t>
      </w:r>
      <w:r w:rsidRPr="008E14E8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CS</w:t>
      </w:r>
      <w:r w:rsidRPr="008E14E8">
        <w:rPr>
          <w:rFonts w:asciiTheme="minorHAnsi" w:eastAsia="Arial" w:hAnsiTheme="minorHAnsi" w:cstheme="minorHAnsi"/>
          <w:sz w:val="22"/>
          <w:szCs w:val="22"/>
        </w:rPr>
        <w:t>6</w:t>
      </w:r>
      <w:r w:rsidRPr="008E14E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8E14E8">
        <w:rPr>
          <w:rFonts w:asciiTheme="minorHAnsi" w:eastAsia="Arial" w:hAnsiTheme="minorHAnsi" w:cstheme="minorHAnsi"/>
          <w:sz w:val="22"/>
          <w:szCs w:val="22"/>
        </w:rPr>
        <w:t>d</w:t>
      </w:r>
      <w:r w:rsidRPr="008E14E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Core</w:t>
      </w:r>
      <w:r w:rsidRPr="008E14E8">
        <w:rPr>
          <w:rFonts w:asciiTheme="minorHAnsi" w:eastAsia="Arial" w:hAnsiTheme="minorHAnsi" w:cstheme="minorHAnsi"/>
          <w:sz w:val="22"/>
          <w:szCs w:val="22"/>
        </w:rPr>
        <w:t>l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Dra</w:t>
      </w:r>
      <w:r w:rsidRPr="008E14E8">
        <w:rPr>
          <w:rFonts w:asciiTheme="minorHAnsi" w:eastAsia="Arial" w:hAnsiTheme="minorHAnsi" w:cstheme="minorHAnsi"/>
          <w:sz w:val="22"/>
          <w:szCs w:val="22"/>
        </w:rPr>
        <w:t>w</w:t>
      </w:r>
    </w:p>
    <w:p w14:paraId="78F75444" w14:textId="77777777" w:rsidR="00FF5199" w:rsidRPr="008E14E8" w:rsidRDefault="00F92E27" w:rsidP="008E14E8">
      <w:pPr>
        <w:spacing w:before="77"/>
        <w:ind w:left="110"/>
        <w:rPr>
          <w:rFonts w:asciiTheme="minorHAnsi" w:eastAsia="Arial" w:hAnsiTheme="minorHAnsi" w:cstheme="minorHAnsi"/>
          <w:sz w:val="22"/>
          <w:szCs w:val="22"/>
        </w:rPr>
      </w:pPr>
      <w:r w:rsidRPr="008E14E8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lastRenderedPageBreak/>
        <w:t>P</w:t>
      </w:r>
      <w:r w:rsidRPr="008E14E8">
        <w:rPr>
          <w:rFonts w:asciiTheme="minorHAnsi" w:eastAsia="Arial" w:hAnsiTheme="minorHAnsi" w:cstheme="minorHAnsi"/>
          <w:b/>
          <w:position w:val="-1"/>
          <w:sz w:val="22"/>
          <w:szCs w:val="22"/>
        </w:rPr>
        <w:t>r</w:t>
      </w:r>
      <w:r w:rsidRPr="008E14E8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ofess</w:t>
      </w:r>
      <w:r w:rsidRPr="008E14E8">
        <w:rPr>
          <w:rFonts w:asciiTheme="minorHAnsi" w:eastAsia="Arial" w:hAnsiTheme="minorHAnsi" w:cstheme="minorHAnsi"/>
          <w:b/>
          <w:position w:val="-1"/>
          <w:sz w:val="22"/>
          <w:szCs w:val="22"/>
        </w:rPr>
        <w:t>i</w:t>
      </w:r>
      <w:r w:rsidRPr="008E14E8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ona</w:t>
      </w:r>
      <w:r w:rsidRPr="008E14E8">
        <w:rPr>
          <w:rFonts w:asciiTheme="minorHAnsi" w:eastAsia="Arial" w:hAnsiTheme="minorHAnsi" w:cstheme="minorHAnsi"/>
          <w:b/>
          <w:position w:val="-1"/>
          <w:sz w:val="22"/>
          <w:szCs w:val="22"/>
        </w:rPr>
        <w:t>l</w:t>
      </w:r>
      <w:r w:rsidRPr="008E14E8">
        <w:rPr>
          <w:rFonts w:asciiTheme="minorHAnsi" w:eastAsia="Arial" w:hAnsiTheme="minorHAnsi" w:cstheme="minorHAnsi"/>
          <w:b/>
          <w:spacing w:val="-13"/>
          <w:position w:val="-1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Qua</w:t>
      </w:r>
      <w:r w:rsidRPr="008E14E8">
        <w:rPr>
          <w:rFonts w:asciiTheme="minorHAnsi" w:eastAsia="Arial" w:hAnsiTheme="minorHAnsi" w:cstheme="minorHAnsi"/>
          <w:b/>
          <w:position w:val="-1"/>
          <w:sz w:val="22"/>
          <w:szCs w:val="22"/>
        </w:rPr>
        <w:t>li</w:t>
      </w:r>
      <w:r w:rsidRPr="008E14E8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f</w:t>
      </w:r>
      <w:r w:rsidRPr="008E14E8">
        <w:rPr>
          <w:rFonts w:asciiTheme="minorHAnsi" w:eastAsia="Arial" w:hAnsiTheme="minorHAnsi" w:cstheme="minorHAnsi"/>
          <w:b/>
          <w:position w:val="-1"/>
          <w:sz w:val="22"/>
          <w:szCs w:val="22"/>
        </w:rPr>
        <w:t>i</w:t>
      </w:r>
      <w:r w:rsidRPr="008E14E8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cat</w:t>
      </w:r>
      <w:r w:rsidRPr="008E14E8">
        <w:rPr>
          <w:rFonts w:asciiTheme="minorHAnsi" w:eastAsia="Arial" w:hAnsiTheme="minorHAnsi" w:cstheme="minorHAnsi"/>
          <w:b/>
          <w:position w:val="-1"/>
          <w:sz w:val="22"/>
          <w:szCs w:val="22"/>
        </w:rPr>
        <w:t>i</w:t>
      </w:r>
      <w:r w:rsidRPr="008E14E8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o</w:t>
      </w:r>
      <w:r w:rsidRPr="008E14E8">
        <w:rPr>
          <w:rFonts w:asciiTheme="minorHAnsi" w:eastAsia="Arial" w:hAnsiTheme="minorHAnsi" w:cstheme="minorHAnsi"/>
          <w:b/>
          <w:position w:val="-1"/>
          <w:sz w:val="22"/>
          <w:szCs w:val="22"/>
        </w:rPr>
        <w:t>n</w:t>
      </w:r>
    </w:p>
    <w:p w14:paraId="4368B5A8" w14:textId="77777777" w:rsidR="00FF5199" w:rsidRPr="008E14E8" w:rsidRDefault="00FF5199" w:rsidP="008E14E8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230DB8BD" w14:textId="77777777" w:rsidR="00FF5199" w:rsidRPr="008E14E8" w:rsidRDefault="00F92E27" w:rsidP="008E14E8">
      <w:pPr>
        <w:spacing w:before="34"/>
        <w:ind w:left="724"/>
        <w:rPr>
          <w:rFonts w:asciiTheme="minorHAnsi" w:eastAsia="Arial" w:hAnsiTheme="minorHAnsi" w:cstheme="minorHAnsi"/>
          <w:sz w:val="22"/>
          <w:szCs w:val="22"/>
        </w:rPr>
      </w:pPr>
      <w:r w:rsidRPr="008E14E8">
        <w:rPr>
          <w:rFonts w:asciiTheme="minorHAnsi" w:hAnsiTheme="minorHAnsi" w:cstheme="minorHAnsi"/>
          <w:sz w:val="22"/>
          <w:szCs w:val="22"/>
        </w:rPr>
        <w:pict w14:anchorId="06E4CD1F">
          <v:group id="_x0000_s1062" style="position:absolute;left:0;text-align:left;margin-left:46.1pt;margin-top:6.1pt;width:6.25pt;height:3.85pt;z-index:-251632640;mso-position-horizontal-relative:page" coordorigin="922,122" coordsize="125,77">
            <v:shape id="_x0000_s1064" style="position:absolute;left:954;top:160;width:61;height:0" coordorigin="954,160" coordsize="61,0" path="m954,160r61,e" filled="f" strokecolor="#212121" strokeweight="1.119mm">
              <v:path arrowok="t"/>
            </v:shape>
            <v:shape id="_x0000_s1063" style="position:absolute;left:954;top:129;width:61;height:61" coordorigin="954,129" coordsize="61,61" path="m954,129r61,l1015,191r-61,l954,129xe" filled="f" strokecolor="#212121" strokeweight=".27094mm">
              <v:path arrowok="t"/>
            </v:shape>
            <w10:wrap anchorx="page"/>
          </v:group>
        </w:pict>
      </w:r>
      <w:r w:rsidRPr="008E14E8">
        <w:rPr>
          <w:rFonts w:asciiTheme="minorHAnsi" w:eastAsia="Arial" w:hAnsiTheme="minorHAnsi" w:cstheme="minorHAnsi"/>
          <w:sz w:val="22"/>
          <w:szCs w:val="22"/>
        </w:rPr>
        <w:t>I</w:t>
      </w:r>
      <w:r w:rsidRPr="008E14E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hav</w:t>
      </w:r>
      <w:r w:rsidRPr="008E14E8">
        <w:rPr>
          <w:rFonts w:asciiTheme="minorHAnsi" w:eastAsia="Arial" w:hAnsiTheme="minorHAnsi" w:cstheme="minorHAnsi"/>
          <w:sz w:val="22"/>
          <w:szCs w:val="22"/>
        </w:rPr>
        <w:t>e</w:t>
      </w:r>
      <w:r w:rsidRPr="008E14E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comp</w:t>
      </w:r>
      <w:r w:rsidRPr="008E14E8">
        <w:rPr>
          <w:rFonts w:asciiTheme="minorHAnsi" w:eastAsia="Arial" w:hAnsiTheme="minorHAnsi" w:cstheme="minorHAnsi"/>
          <w:sz w:val="22"/>
          <w:szCs w:val="22"/>
        </w:rPr>
        <w:t>l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8E14E8">
        <w:rPr>
          <w:rFonts w:asciiTheme="minorHAnsi" w:eastAsia="Arial" w:hAnsiTheme="minorHAnsi" w:cstheme="minorHAnsi"/>
          <w:sz w:val="22"/>
          <w:szCs w:val="22"/>
        </w:rPr>
        <w:t>t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8E14E8">
        <w:rPr>
          <w:rFonts w:asciiTheme="minorHAnsi" w:eastAsia="Arial" w:hAnsiTheme="minorHAnsi" w:cstheme="minorHAnsi"/>
          <w:sz w:val="22"/>
          <w:szCs w:val="22"/>
        </w:rPr>
        <w:t>d</w:t>
      </w:r>
      <w:r w:rsidRPr="008E14E8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Cer</w:t>
      </w:r>
      <w:r w:rsidRPr="008E14E8">
        <w:rPr>
          <w:rFonts w:asciiTheme="minorHAnsi" w:eastAsia="Arial" w:hAnsiTheme="minorHAnsi" w:cstheme="minorHAnsi"/>
          <w:sz w:val="22"/>
          <w:szCs w:val="22"/>
        </w:rPr>
        <w:t>tifi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8E14E8">
        <w:rPr>
          <w:rFonts w:asciiTheme="minorHAnsi" w:eastAsia="Arial" w:hAnsiTheme="minorHAnsi" w:cstheme="minorHAnsi"/>
          <w:sz w:val="22"/>
          <w:szCs w:val="22"/>
        </w:rPr>
        <w:t>d</w:t>
      </w:r>
      <w:r w:rsidRPr="008E14E8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Managemen</w:t>
      </w:r>
      <w:r w:rsidRPr="008E14E8">
        <w:rPr>
          <w:rFonts w:asciiTheme="minorHAnsi" w:eastAsia="Arial" w:hAnsiTheme="minorHAnsi" w:cstheme="minorHAnsi"/>
          <w:sz w:val="22"/>
          <w:szCs w:val="22"/>
        </w:rPr>
        <w:t>t</w:t>
      </w:r>
      <w:r w:rsidRPr="008E14E8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Accoun</w:t>
      </w:r>
      <w:r w:rsidRPr="008E14E8">
        <w:rPr>
          <w:rFonts w:asciiTheme="minorHAnsi" w:eastAsia="Arial" w:hAnsiTheme="minorHAnsi" w:cstheme="minorHAnsi"/>
          <w:sz w:val="22"/>
          <w:szCs w:val="22"/>
        </w:rPr>
        <w:t>t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8E14E8">
        <w:rPr>
          <w:rFonts w:asciiTheme="minorHAnsi" w:eastAsia="Arial" w:hAnsiTheme="minorHAnsi" w:cstheme="minorHAnsi"/>
          <w:sz w:val="22"/>
          <w:szCs w:val="22"/>
        </w:rPr>
        <w:t>ts</w:t>
      </w:r>
      <w:r w:rsidRPr="008E14E8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(CMA</w:t>
      </w:r>
      <w:r w:rsidRPr="008E14E8">
        <w:rPr>
          <w:rFonts w:asciiTheme="minorHAnsi" w:eastAsia="Arial" w:hAnsiTheme="minorHAnsi" w:cstheme="minorHAnsi"/>
          <w:sz w:val="22"/>
          <w:szCs w:val="22"/>
        </w:rPr>
        <w:t>)</w:t>
      </w:r>
      <w:r w:rsidRPr="008E14E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z w:val="22"/>
          <w:szCs w:val="22"/>
        </w:rPr>
        <w:t>in</w:t>
      </w:r>
      <w:r w:rsidRPr="008E14E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z w:val="22"/>
          <w:szCs w:val="22"/>
        </w:rPr>
        <w:t>t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8E14E8">
        <w:rPr>
          <w:rFonts w:asciiTheme="minorHAnsi" w:eastAsia="Arial" w:hAnsiTheme="minorHAnsi" w:cstheme="minorHAnsi"/>
          <w:sz w:val="22"/>
          <w:szCs w:val="22"/>
        </w:rPr>
        <w:t>e</w:t>
      </w:r>
      <w:r w:rsidRPr="008E14E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z w:val="22"/>
          <w:szCs w:val="22"/>
        </w:rPr>
        <w:t>i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ns</w:t>
      </w:r>
      <w:r w:rsidRPr="008E14E8">
        <w:rPr>
          <w:rFonts w:asciiTheme="minorHAnsi" w:eastAsia="Arial" w:hAnsiTheme="minorHAnsi" w:cstheme="minorHAnsi"/>
          <w:sz w:val="22"/>
          <w:szCs w:val="22"/>
        </w:rPr>
        <w:t>tit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8E14E8">
        <w:rPr>
          <w:rFonts w:asciiTheme="minorHAnsi" w:eastAsia="Arial" w:hAnsiTheme="minorHAnsi" w:cstheme="minorHAnsi"/>
          <w:sz w:val="22"/>
          <w:szCs w:val="22"/>
        </w:rPr>
        <w:t>te</w:t>
      </w:r>
      <w:r w:rsidRPr="008E14E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E14E8">
        <w:rPr>
          <w:rFonts w:asciiTheme="minorHAnsi" w:eastAsia="Arial" w:hAnsiTheme="minorHAnsi" w:cstheme="minorHAnsi"/>
          <w:sz w:val="22"/>
          <w:szCs w:val="22"/>
        </w:rPr>
        <w:t>f</w:t>
      </w:r>
      <w:r w:rsidRPr="008E14E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cer</w:t>
      </w:r>
      <w:r w:rsidRPr="008E14E8">
        <w:rPr>
          <w:rFonts w:asciiTheme="minorHAnsi" w:eastAsia="Arial" w:hAnsiTheme="minorHAnsi" w:cstheme="minorHAnsi"/>
          <w:sz w:val="22"/>
          <w:szCs w:val="22"/>
        </w:rPr>
        <w:t>tifi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8E14E8">
        <w:rPr>
          <w:rFonts w:asciiTheme="minorHAnsi" w:eastAsia="Arial" w:hAnsiTheme="minorHAnsi" w:cstheme="minorHAnsi"/>
          <w:sz w:val="22"/>
          <w:szCs w:val="22"/>
        </w:rPr>
        <w:t>d</w:t>
      </w:r>
      <w:r w:rsidRPr="008E14E8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managemen</w:t>
      </w:r>
      <w:r w:rsidRPr="008E14E8">
        <w:rPr>
          <w:rFonts w:asciiTheme="minorHAnsi" w:eastAsia="Arial" w:hAnsiTheme="minorHAnsi" w:cstheme="minorHAnsi"/>
          <w:sz w:val="22"/>
          <w:szCs w:val="22"/>
        </w:rPr>
        <w:t>t</w:t>
      </w:r>
      <w:r w:rsidRPr="008E14E8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accoun</w:t>
      </w:r>
      <w:r w:rsidRPr="008E14E8">
        <w:rPr>
          <w:rFonts w:asciiTheme="minorHAnsi" w:eastAsia="Arial" w:hAnsiTheme="minorHAnsi" w:cstheme="minorHAnsi"/>
          <w:sz w:val="22"/>
          <w:szCs w:val="22"/>
        </w:rPr>
        <w:t>t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8E14E8">
        <w:rPr>
          <w:rFonts w:asciiTheme="minorHAnsi" w:eastAsia="Arial" w:hAnsiTheme="minorHAnsi" w:cstheme="minorHAnsi"/>
          <w:sz w:val="22"/>
          <w:szCs w:val="22"/>
        </w:rPr>
        <w:t>ts</w:t>
      </w:r>
    </w:p>
    <w:p w14:paraId="6074E1CE" w14:textId="77777777" w:rsidR="00FF5199" w:rsidRPr="008E14E8" w:rsidRDefault="00F92E27" w:rsidP="008E14E8">
      <w:pPr>
        <w:spacing w:before="77"/>
        <w:ind w:left="724"/>
        <w:rPr>
          <w:rFonts w:asciiTheme="minorHAnsi" w:eastAsia="Arial" w:hAnsiTheme="minorHAnsi" w:cstheme="minorHAnsi"/>
          <w:sz w:val="22"/>
          <w:szCs w:val="22"/>
        </w:rPr>
        <w:sectPr w:rsidR="00FF5199" w:rsidRPr="008E14E8">
          <w:pgSz w:w="11900" w:h="16840"/>
          <w:pgMar w:top="540" w:right="440" w:bottom="0" w:left="460" w:header="0" w:footer="14" w:gutter="0"/>
          <w:cols w:space="720"/>
        </w:sectPr>
      </w:pP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Co</w:t>
      </w:r>
      <w:r w:rsidRPr="008E14E8">
        <w:rPr>
          <w:rFonts w:asciiTheme="minorHAnsi" w:eastAsia="Arial" w:hAnsiTheme="minorHAnsi" w:cstheme="minorHAnsi"/>
          <w:sz w:val="22"/>
          <w:szCs w:val="22"/>
        </w:rPr>
        <w:t>l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ombo</w:t>
      </w:r>
      <w:r w:rsidRPr="008E14E8">
        <w:rPr>
          <w:rFonts w:asciiTheme="minorHAnsi" w:eastAsia="Arial" w:hAnsiTheme="minorHAnsi" w:cstheme="minorHAnsi"/>
          <w:sz w:val="22"/>
          <w:szCs w:val="22"/>
        </w:rPr>
        <w:t>,</w:t>
      </w:r>
      <w:r w:rsidRPr="008E14E8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Sr</w:t>
      </w:r>
      <w:r w:rsidRPr="008E14E8">
        <w:rPr>
          <w:rFonts w:asciiTheme="minorHAnsi" w:eastAsia="Arial" w:hAnsiTheme="minorHAnsi" w:cstheme="minorHAnsi"/>
          <w:sz w:val="22"/>
          <w:szCs w:val="22"/>
        </w:rPr>
        <w:t>i</w:t>
      </w:r>
      <w:r w:rsidRPr="008E14E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Lank</w:t>
      </w:r>
      <w:r w:rsidRPr="008E14E8">
        <w:rPr>
          <w:rFonts w:asciiTheme="minorHAnsi" w:eastAsia="Arial" w:hAnsiTheme="minorHAnsi" w:cstheme="minorHAnsi"/>
          <w:sz w:val="22"/>
          <w:szCs w:val="22"/>
        </w:rPr>
        <w:t>a</w:t>
      </w:r>
      <w:r w:rsidRPr="008E14E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201</w:t>
      </w:r>
      <w:r w:rsidRPr="008E14E8">
        <w:rPr>
          <w:rFonts w:asciiTheme="minorHAnsi" w:eastAsia="Arial" w:hAnsiTheme="minorHAnsi" w:cstheme="minorHAnsi"/>
          <w:sz w:val="22"/>
          <w:szCs w:val="22"/>
        </w:rPr>
        <w:t>1</w:t>
      </w:r>
      <w:r w:rsidRPr="008E14E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8E14E8">
        <w:rPr>
          <w:rFonts w:asciiTheme="minorHAnsi" w:eastAsia="Arial" w:hAnsiTheme="minorHAnsi" w:cstheme="minorHAnsi"/>
          <w:sz w:val="22"/>
          <w:szCs w:val="22"/>
        </w:rPr>
        <w:t>d</w:t>
      </w:r>
      <w:r w:rsidRPr="008E14E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14E8">
        <w:rPr>
          <w:rFonts w:asciiTheme="minorHAnsi" w:eastAsia="Arial" w:hAnsiTheme="minorHAnsi" w:cstheme="minorHAnsi"/>
          <w:sz w:val="22"/>
          <w:szCs w:val="22"/>
        </w:rPr>
        <w:t>A</w:t>
      </w:r>
      <w:r w:rsidRPr="008E14E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z w:val="22"/>
          <w:szCs w:val="22"/>
        </w:rPr>
        <w:t>is</w:t>
      </w:r>
      <w:r w:rsidRPr="008E14E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par</w:t>
      </w:r>
      <w:r w:rsidRPr="008E14E8">
        <w:rPr>
          <w:rFonts w:asciiTheme="minorHAnsi" w:eastAsia="Arial" w:hAnsiTheme="minorHAnsi" w:cstheme="minorHAnsi"/>
          <w:sz w:val="22"/>
          <w:szCs w:val="22"/>
        </w:rPr>
        <w:t>tly</w:t>
      </w:r>
      <w:r w:rsidRPr="008E14E8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qua</w:t>
      </w:r>
      <w:r w:rsidRPr="008E14E8">
        <w:rPr>
          <w:rFonts w:asciiTheme="minorHAnsi" w:eastAsia="Arial" w:hAnsiTheme="minorHAnsi" w:cstheme="minorHAnsi"/>
          <w:sz w:val="22"/>
          <w:szCs w:val="22"/>
        </w:rPr>
        <w:t>lifi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ed</w:t>
      </w:r>
      <w:r w:rsidRPr="008E14E8">
        <w:rPr>
          <w:rFonts w:asciiTheme="minorHAnsi" w:eastAsia="Arial" w:hAnsiTheme="minorHAnsi" w:cstheme="minorHAnsi"/>
          <w:sz w:val="22"/>
          <w:szCs w:val="22"/>
        </w:rPr>
        <w:t>.</w:t>
      </w:r>
    </w:p>
    <w:p w14:paraId="7F07900C" w14:textId="77777777" w:rsidR="00FF5199" w:rsidRPr="008E14E8" w:rsidRDefault="00F92E27" w:rsidP="008E14E8">
      <w:pPr>
        <w:spacing w:before="77"/>
        <w:ind w:left="110"/>
        <w:rPr>
          <w:rFonts w:asciiTheme="minorHAnsi" w:eastAsia="Arial" w:hAnsiTheme="minorHAnsi" w:cstheme="minorHAnsi"/>
          <w:sz w:val="22"/>
          <w:szCs w:val="22"/>
        </w:rPr>
      </w:pPr>
      <w:r w:rsidRPr="008E14E8">
        <w:rPr>
          <w:rFonts w:asciiTheme="minorHAnsi" w:eastAsia="Arial" w:hAnsiTheme="minorHAnsi" w:cstheme="minorHAnsi"/>
          <w:b/>
          <w:spacing w:val="1"/>
          <w:sz w:val="22"/>
          <w:szCs w:val="22"/>
        </w:rPr>
        <w:lastRenderedPageBreak/>
        <w:t>Othe</w:t>
      </w:r>
      <w:r w:rsidRPr="008E14E8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8E14E8">
        <w:rPr>
          <w:rFonts w:asciiTheme="minorHAnsi" w:eastAsia="Arial" w:hAnsiTheme="minorHAnsi" w:cstheme="minorHAnsi"/>
          <w:b/>
          <w:spacing w:val="-6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b/>
          <w:spacing w:val="1"/>
          <w:sz w:val="22"/>
          <w:szCs w:val="22"/>
        </w:rPr>
        <w:t>Qua</w:t>
      </w:r>
      <w:r w:rsidRPr="008E14E8">
        <w:rPr>
          <w:rFonts w:asciiTheme="minorHAnsi" w:eastAsia="Arial" w:hAnsiTheme="minorHAnsi" w:cstheme="minorHAnsi"/>
          <w:b/>
          <w:sz w:val="22"/>
          <w:szCs w:val="22"/>
        </w:rPr>
        <w:t>li</w:t>
      </w:r>
      <w:r w:rsidRPr="008E14E8">
        <w:rPr>
          <w:rFonts w:asciiTheme="minorHAnsi" w:eastAsia="Arial" w:hAnsiTheme="minorHAnsi" w:cstheme="minorHAnsi"/>
          <w:b/>
          <w:spacing w:val="1"/>
          <w:sz w:val="22"/>
          <w:szCs w:val="22"/>
        </w:rPr>
        <w:t>f</w:t>
      </w:r>
      <w:r w:rsidRPr="008E14E8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8E14E8">
        <w:rPr>
          <w:rFonts w:asciiTheme="minorHAnsi" w:eastAsia="Arial" w:hAnsiTheme="minorHAnsi" w:cstheme="minorHAnsi"/>
          <w:b/>
          <w:spacing w:val="1"/>
          <w:sz w:val="22"/>
          <w:szCs w:val="22"/>
        </w:rPr>
        <w:t>cat</w:t>
      </w:r>
      <w:r w:rsidRPr="008E14E8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8E14E8">
        <w:rPr>
          <w:rFonts w:asciiTheme="minorHAnsi" w:eastAsia="Arial" w:hAnsiTheme="minorHAnsi" w:cstheme="minorHAnsi"/>
          <w:b/>
          <w:spacing w:val="1"/>
          <w:sz w:val="22"/>
          <w:szCs w:val="22"/>
        </w:rPr>
        <w:t>on</w:t>
      </w:r>
      <w:r w:rsidRPr="008E14E8">
        <w:rPr>
          <w:rFonts w:asciiTheme="minorHAnsi" w:eastAsia="Arial" w:hAnsiTheme="minorHAnsi" w:cstheme="minorHAnsi"/>
          <w:b/>
          <w:sz w:val="22"/>
          <w:szCs w:val="22"/>
        </w:rPr>
        <w:t>s</w:t>
      </w:r>
    </w:p>
    <w:p w14:paraId="602E11FF" w14:textId="77777777" w:rsidR="00FF5199" w:rsidRPr="008E14E8" w:rsidRDefault="00F92E27" w:rsidP="008E14E8">
      <w:pPr>
        <w:spacing w:before="77"/>
        <w:ind w:left="724" w:right="69"/>
        <w:rPr>
          <w:rFonts w:asciiTheme="minorHAnsi" w:eastAsia="Arial" w:hAnsiTheme="minorHAnsi" w:cstheme="minorHAnsi"/>
          <w:sz w:val="22"/>
          <w:szCs w:val="22"/>
        </w:rPr>
      </w:pPr>
      <w:r w:rsidRPr="008E14E8">
        <w:rPr>
          <w:rFonts w:asciiTheme="minorHAnsi" w:hAnsiTheme="minorHAnsi" w:cstheme="minorHAnsi"/>
          <w:sz w:val="22"/>
          <w:szCs w:val="22"/>
        </w:rPr>
        <w:pict w14:anchorId="129DD03E">
          <v:group id="_x0000_s1059" style="position:absolute;left:0;text-align:left;margin-left:46.1pt;margin-top:8.25pt;width:6.25pt;height:3.85pt;z-index:-251631616;mso-position-horizontal-relative:page" coordorigin="922,165" coordsize="125,77">
            <v:shape id="_x0000_s1061" style="position:absolute;left:954;top:203;width:61;height:0" coordorigin="954,203" coordsize="61,0" path="m954,203r61,e" filled="f" strokecolor="#212121" strokeweight="1.119mm">
              <v:path arrowok="t"/>
            </v:shape>
            <v:shape id="_x0000_s1060" style="position:absolute;left:954;top:172;width:61;height:61" coordorigin="954,172" coordsize="61,61" path="m954,172r61,l1015,234r-61,l954,172xe" filled="f" strokecolor="#212121" strokeweight=".27094mm">
              <v:path arrowok="t"/>
            </v:shape>
            <w10:wrap anchorx="page"/>
          </v:group>
        </w:pict>
      </w:r>
      <w:r w:rsidRPr="008E14E8">
        <w:rPr>
          <w:rFonts w:asciiTheme="minorHAnsi" w:eastAsia="Arial" w:hAnsiTheme="minorHAnsi" w:cstheme="minorHAnsi"/>
          <w:sz w:val="22"/>
          <w:szCs w:val="22"/>
        </w:rPr>
        <w:t>I</w:t>
      </w:r>
      <w:r w:rsidRPr="008E14E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hav</w:t>
      </w:r>
      <w:r w:rsidRPr="008E14E8">
        <w:rPr>
          <w:rFonts w:asciiTheme="minorHAnsi" w:eastAsia="Arial" w:hAnsiTheme="minorHAnsi" w:cstheme="minorHAnsi"/>
          <w:sz w:val="22"/>
          <w:szCs w:val="22"/>
        </w:rPr>
        <w:t>e</w:t>
      </w:r>
      <w:r w:rsidRPr="008E14E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awarde</w:t>
      </w:r>
      <w:r w:rsidRPr="008E14E8">
        <w:rPr>
          <w:rFonts w:asciiTheme="minorHAnsi" w:eastAsia="Arial" w:hAnsiTheme="minorHAnsi" w:cstheme="minorHAnsi"/>
          <w:sz w:val="22"/>
          <w:szCs w:val="22"/>
        </w:rPr>
        <w:t>d</w:t>
      </w:r>
      <w:r w:rsidRPr="008E14E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100</w:t>
      </w:r>
      <w:r w:rsidRPr="008E14E8">
        <w:rPr>
          <w:rFonts w:asciiTheme="minorHAnsi" w:eastAsia="Arial" w:hAnsiTheme="minorHAnsi" w:cstheme="minorHAnsi"/>
          <w:sz w:val="22"/>
          <w:szCs w:val="22"/>
        </w:rPr>
        <w:t>%</w:t>
      </w:r>
      <w:r w:rsidRPr="008E14E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scho</w:t>
      </w:r>
      <w:r w:rsidRPr="008E14E8">
        <w:rPr>
          <w:rFonts w:asciiTheme="minorHAnsi" w:eastAsia="Arial" w:hAnsiTheme="minorHAnsi" w:cstheme="minorHAnsi"/>
          <w:sz w:val="22"/>
          <w:szCs w:val="22"/>
        </w:rPr>
        <w:t>l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arsh</w:t>
      </w:r>
      <w:r w:rsidRPr="008E14E8">
        <w:rPr>
          <w:rFonts w:asciiTheme="minorHAnsi" w:eastAsia="Arial" w:hAnsiTheme="minorHAnsi" w:cstheme="minorHAnsi"/>
          <w:sz w:val="22"/>
          <w:szCs w:val="22"/>
        </w:rPr>
        <w:t>ip</w:t>
      </w:r>
      <w:r w:rsidRPr="008E14E8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z w:val="22"/>
          <w:szCs w:val="22"/>
        </w:rPr>
        <w:t>to</w:t>
      </w:r>
      <w:r w:rsidRPr="008E14E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carr</w:t>
      </w:r>
      <w:r w:rsidRPr="008E14E8">
        <w:rPr>
          <w:rFonts w:asciiTheme="minorHAnsi" w:eastAsia="Arial" w:hAnsiTheme="minorHAnsi" w:cstheme="minorHAnsi"/>
          <w:sz w:val="22"/>
          <w:szCs w:val="22"/>
        </w:rPr>
        <w:t>y</w:t>
      </w:r>
      <w:r w:rsidRPr="008E14E8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ou</w:t>
      </w:r>
      <w:r w:rsidRPr="008E14E8">
        <w:rPr>
          <w:rFonts w:asciiTheme="minorHAnsi" w:eastAsia="Arial" w:hAnsiTheme="minorHAnsi" w:cstheme="minorHAnsi"/>
          <w:sz w:val="22"/>
          <w:szCs w:val="22"/>
        </w:rPr>
        <w:t>t</w:t>
      </w:r>
      <w:r w:rsidRPr="008E14E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8E14E8">
        <w:rPr>
          <w:rFonts w:asciiTheme="minorHAnsi" w:eastAsia="Arial" w:hAnsiTheme="minorHAnsi" w:cstheme="minorHAnsi"/>
          <w:sz w:val="22"/>
          <w:szCs w:val="22"/>
        </w:rPr>
        <w:t>y</w:t>
      </w:r>
      <w:r w:rsidRPr="008E14E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undergradua</w:t>
      </w:r>
      <w:r w:rsidRPr="008E14E8">
        <w:rPr>
          <w:rFonts w:asciiTheme="minorHAnsi" w:eastAsia="Arial" w:hAnsiTheme="minorHAnsi" w:cstheme="minorHAnsi"/>
          <w:sz w:val="22"/>
          <w:szCs w:val="22"/>
        </w:rPr>
        <w:t>te</w:t>
      </w:r>
      <w:r w:rsidRPr="008E14E8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14E8">
        <w:rPr>
          <w:rFonts w:asciiTheme="minorHAnsi" w:eastAsia="Arial" w:hAnsiTheme="minorHAnsi" w:cstheme="minorHAnsi"/>
          <w:sz w:val="22"/>
          <w:szCs w:val="22"/>
        </w:rPr>
        <w:t>t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ud</w:t>
      </w:r>
      <w:r w:rsidRPr="008E14E8">
        <w:rPr>
          <w:rFonts w:asciiTheme="minorHAnsi" w:eastAsia="Arial" w:hAnsiTheme="minorHAnsi" w:cstheme="minorHAnsi"/>
          <w:sz w:val="22"/>
          <w:szCs w:val="22"/>
        </w:rPr>
        <w:t>i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8E14E8">
        <w:rPr>
          <w:rFonts w:asciiTheme="minorHAnsi" w:eastAsia="Arial" w:hAnsiTheme="minorHAnsi" w:cstheme="minorHAnsi"/>
          <w:sz w:val="22"/>
          <w:szCs w:val="22"/>
        </w:rPr>
        <w:t>s</w:t>
      </w:r>
      <w:r w:rsidRPr="008E14E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z w:val="22"/>
          <w:szCs w:val="22"/>
        </w:rPr>
        <w:t>in</w:t>
      </w:r>
      <w:r w:rsidRPr="008E14E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Sr</w:t>
      </w:r>
      <w:r w:rsidRPr="008E14E8">
        <w:rPr>
          <w:rFonts w:asciiTheme="minorHAnsi" w:eastAsia="Arial" w:hAnsiTheme="minorHAnsi" w:cstheme="minorHAnsi"/>
          <w:sz w:val="22"/>
          <w:szCs w:val="22"/>
        </w:rPr>
        <w:t>i</w:t>
      </w:r>
      <w:r w:rsidRPr="008E14E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Lanka</w:t>
      </w:r>
      <w:r w:rsidRPr="008E14E8">
        <w:rPr>
          <w:rFonts w:asciiTheme="minorHAnsi" w:eastAsia="Arial" w:hAnsiTheme="minorHAnsi" w:cstheme="minorHAnsi"/>
          <w:sz w:val="22"/>
          <w:szCs w:val="22"/>
        </w:rPr>
        <w:t>n</w:t>
      </w:r>
      <w:r w:rsidRPr="008E14E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governmen</w:t>
      </w:r>
      <w:r w:rsidRPr="008E14E8">
        <w:rPr>
          <w:rFonts w:asciiTheme="minorHAnsi" w:eastAsia="Arial" w:hAnsiTheme="minorHAnsi" w:cstheme="minorHAnsi"/>
          <w:sz w:val="22"/>
          <w:szCs w:val="22"/>
        </w:rPr>
        <w:t>t</w:t>
      </w:r>
      <w:r w:rsidRPr="008E14E8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un</w:t>
      </w:r>
      <w:r w:rsidRPr="008E14E8">
        <w:rPr>
          <w:rFonts w:asciiTheme="minorHAnsi" w:eastAsia="Arial" w:hAnsiTheme="minorHAnsi" w:cstheme="minorHAnsi"/>
          <w:sz w:val="22"/>
          <w:szCs w:val="22"/>
        </w:rPr>
        <w:t>i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vers</w:t>
      </w:r>
      <w:r w:rsidRPr="008E14E8">
        <w:rPr>
          <w:rFonts w:asciiTheme="minorHAnsi" w:eastAsia="Arial" w:hAnsiTheme="minorHAnsi" w:cstheme="minorHAnsi"/>
          <w:sz w:val="22"/>
          <w:szCs w:val="22"/>
        </w:rPr>
        <w:t xml:space="preserve">ity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prov</w:t>
      </w:r>
      <w:r w:rsidRPr="008E14E8">
        <w:rPr>
          <w:rFonts w:asciiTheme="minorHAnsi" w:eastAsia="Arial" w:hAnsiTheme="minorHAnsi" w:cstheme="minorHAnsi"/>
          <w:sz w:val="22"/>
          <w:szCs w:val="22"/>
        </w:rPr>
        <w:t>i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de</w:t>
      </w:r>
      <w:r w:rsidRPr="008E14E8">
        <w:rPr>
          <w:rFonts w:asciiTheme="minorHAnsi" w:eastAsia="Arial" w:hAnsiTheme="minorHAnsi" w:cstheme="minorHAnsi"/>
          <w:sz w:val="22"/>
          <w:szCs w:val="22"/>
        </w:rPr>
        <w:t>d</w:t>
      </w:r>
      <w:r w:rsidRPr="008E14E8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8E14E8">
        <w:rPr>
          <w:rFonts w:asciiTheme="minorHAnsi" w:eastAsia="Arial" w:hAnsiTheme="minorHAnsi" w:cstheme="minorHAnsi"/>
          <w:sz w:val="22"/>
          <w:szCs w:val="22"/>
        </w:rPr>
        <w:t>y</w:t>
      </w:r>
      <w:r w:rsidRPr="008E14E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Sr</w:t>
      </w:r>
      <w:r w:rsidRPr="008E14E8">
        <w:rPr>
          <w:rFonts w:asciiTheme="minorHAnsi" w:eastAsia="Arial" w:hAnsiTheme="minorHAnsi" w:cstheme="minorHAnsi"/>
          <w:sz w:val="22"/>
          <w:szCs w:val="22"/>
        </w:rPr>
        <w:t>i</w:t>
      </w:r>
      <w:r w:rsidRPr="008E14E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z w:val="22"/>
          <w:szCs w:val="22"/>
        </w:rPr>
        <w:t>l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anka</w:t>
      </w:r>
      <w:r w:rsidRPr="008E14E8">
        <w:rPr>
          <w:rFonts w:asciiTheme="minorHAnsi" w:eastAsia="Arial" w:hAnsiTheme="minorHAnsi" w:cstheme="minorHAnsi"/>
          <w:sz w:val="22"/>
          <w:szCs w:val="22"/>
        </w:rPr>
        <w:t>n</w:t>
      </w:r>
      <w:r w:rsidRPr="008E14E8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governmen</w:t>
      </w:r>
      <w:r w:rsidRPr="008E14E8">
        <w:rPr>
          <w:rFonts w:asciiTheme="minorHAnsi" w:eastAsia="Arial" w:hAnsiTheme="minorHAnsi" w:cstheme="minorHAnsi"/>
          <w:sz w:val="22"/>
          <w:szCs w:val="22"/>
        </w:rPr>
        <w:t>t</w:t>
      </w:r>
      <w:r w:rsidRPr="008E14E8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8E14E8">
        <w:rPr>
          <w:rFonts w:asciiTheme="minorHAnsi" w:eastAsia="Arial" w:hAnsiTheme="minorHAnsi" w:cstheme="minorHAnsi"/>
          <w:sz w:val="22"/>
          <w:szCs w:val="22"/>
        </w:rPr>
        <w:t>s</w:t>
      </w:r>
      <w:r w:rsidRPr="008E14E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z w:val="22"/>
          <w:szCs w:val="22"/>
        </w:rPr>
        <w:t>I</w:t>
      </w:r>
      <w:r w:rsidRPr="008E14E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hav</w:t>
      </w:r>
      <w:r w:rsidRPr="008E14E8">
        <w:rPr>
          <w:rFonts w:asciiTheme="minorHAnsi" w:eastAsia="Arial" w:hAnsiTheme="minorHAnsi" w:cstheme="minorHAnsi"/>
          <w:sz w:val="22"/>
          <w:szCs w:val="22"/>
        </w:rPr>
        <w:t>e</w:t>
      </w:r>
      <w:r w:rsidRPr="008E14E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success</w:t>
      </w:r>
      <w:r w:rsidRPr="008E14E8">
        <w:rPr>
          <w:rFonts w:asciiTheme="minorHAnsi" w:eastAsia="Arial" w:hAnsiTheme="minorHAnsi" w:cstheme="minorHAnsi"/>
          <w:sz w:val="22"/>
          <w:szCs w:val="22"/>
        </w:rPr>
        <w:t>f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8E14E8">
        <w:rPr>
          <w:rFonts w:asciiTheme="minorHAnsi" w:eastAsia="Arial" w:hAnsiTheme="minorHAnsi" w:cstheme="minorHAnsi"/>
          <w:sz w:val="22"/>
          <w:szCs w:val="22"/>
        </w:rPr>
        <w:t>lly</w:t>
      </w:r>
      <w:r w:rsidRPr="008E14E8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passe</w:t>
      </w:r>
      <w:r w:rsidRPr="008E14E8">
        <w:rPr>
          <w:rFonts w:asciiTheme="minorHAnsi" w:eastAsia="Arial" w:hAnsiTheme="minorHAnsi" w:cstheme="minorHAnsi"/>
          <w:sz w:val="22"/>
          <w:szCs w:val="22"/>
        </w:rPr>
        <w:t>d</w:t>
      </w:r>
      <w:r w:rsidRPr="008E14E8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z w:val="22"/>
          <w:szCs w:val="22"/>
        </w:rPr>
        <w:t>in</w:t>
      </w:r>
      <w:r w:rsidRPr="008E14E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z w:val="22"/>
          <w:szCs w:val="22"/>
        </w:rPr>
        <w:t>t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8E14E8">
        <w:rPr>
          <w:rFonts w:asciiTheme="minorHAnsi" w:eastAsia="Arial" w:hAnsiTheme="minorHAnsi" w:cstheme="minorHAnsi"/>
          <w:sz w:val="22"/>
          <w:szCs w:val="22"/>
        </w:rPr>
        <w:t>e</w:t>
      </w:r>
      <w:r w:rsidRPr="008E14E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compe</w:t>
      </w:r>
      <w:r w:rsidRPr="008E14E8">
        <w:rPr>
          <w:rFonts w:asciiTheme="minorHAnsi" w:eastAsia="Arial" w:hAnsiTheme="minorHAnsi" w:cstheme="minorHAnsi"/>
          <w:sz w:val="22"/>
          <w:szCs w:val="22"/>
        </w:rPr>
        <w:t>titi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8E14E8">
        <w:rPr>
          <w:rFonts w:asciiTheme="minorHAnsi" w:eastAsia="Arial" w:hAnsiTheme="minorHAnsi" w:cstheme="minorHAnsi"/>
          <w:sz w:val="22"/>
          <w:szCs w:val="22"/>
        </w:rPr>
        <w:t>e</w:t>
      </w:r>
      <w:r w:rsidRPr="008E14E8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exa</w:t>
      </w:r>
      <w:r w:rsidRPr="008E14E8">
        <w:rPr>
          <w:rFonts w:asciiTheme="minorHAnsi" w:eastAsia="Arial" w:hAnsiTheme="minorHAnsi" w:cstheme="minorHAnsi"/>
          <w:sz w:val="22"/>
          <w:szCs w:val="22"/>
        </w:rPr>
        <w:t>m</w:t>
      </w:r>
      <w:r w:rsidRPr="008E14E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Advanc</w:t>
      </w:r>
      <w:r w:rsidRPr="008E14E8">
        <w:rPr>
          <w:rFonts w:asciiTheme="minorHAnsi" w:eastAsia="Arial" w:hAnsiTheme="minorHAnsi" w:cstheme="minorHAnsi"/>
          <w:sz w:val="22"/>
          <w:szCs w:val="22"/>
        </w:rPr>
        <w:t>e</w:t>
      </w:r>
      <w:r w:rsidRPr="008E14E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Leve</w:t>
      </w:r>
      <w:r w:rsidRPr="008E14E8">
        <w:rPr>
          <w:rFonts w:asciiTheme="minorHAnsi" w:eastAsia="Arial" w:hAnsiTheme="minorHAnsi" w:cstheme="minorHAnsi"/>
          <w:sz w:val="22"/>
          <w:szCs w:val="22"/>
        </w:rPr>
        <w:t>l</w:t>
      </w:r>
      <w:r w:rsidRPr="008E14E8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w</w:t>
      </w:r>
      <w:r w:rsidRPr="008E14E8">
        <w:rPr>
          <w:rFonts w:asciiTheme="minorHAnsi" w:eastAsia="Arial" w:hAnsiTheme="minorHAnsi" w:cstheme="minorHAnsi"/>
          <w:sz w:val="22"/>
          <w:szCs w:val="22"/>
        </w:rPr>
        <w:t>ith</w:t>
      </w:r>
      <w:r w:rsidRPr="008E14E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8E14E8">
        <w:rPr>
          <w:rFonts w:asciiTheme="minorHAnsi" w:eastAsia="Arial" w:hAnsiTheme="minorHAnsi" w:cstheme="minorHAnsi"/>
          <w:sz w:val="22"/>
          <w:szCs w:val="22"/>
        </w:rPr>
        <w:t>i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8E14E8">
        <w:rPr>
          <w:rFonts w:asciiTheme="minorHAnsi" w:eastAsia="Arial" w:hAnsiTheme="minorHAnsi" w:cstheme="minorHAnsi"/>
          <w:sz w:val="22"/>
          <w:szCs w:val="22"/>
        </w:rPr>
        <w:t xml:space="preserve">h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Z-scor</w:t>
      </w:r>
      <w:r w:rsidRPr="008E14E8">
        <w:rPr>
          <w:rFonts w:asciiTheme="minorHAnsi" w:eastAsia="Arial" w:hAnsiTheme="minorHAnsi" w:cstheme="minorHAnsi"/>
          <w:sz w:val="22"/>
          <w:szCs w:val="22"/>
        </w:rPr>
        <w:t>e</w:t>
      </w:r>
      <w:r w:rsidRPr="008E14E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he</w:t>
      </w:r>
      <w:r w:rsidRPr="008E14E8">
        <w:rPr>
          <w:rFonts w:asciiTheme="minorHAnsi" w:eastAsia="Arial" w:hAnsiTheme="minorHAnsi" w:cstheme="minorHAnsi"/>
          <w:sz w:val="22"/>
          <w:szCs w:val="22"/>
        </w:rPr>
        <w:t>ld</w:t>
      </w:r>
      <w:r w:rsidRPr="008E14E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z w:val="22"/>
          <w:szCs w:val="22"/>
        </w:rPr>
        <w:t>in</w:t>
      </w:r>
      <w:r w:rsidRPr="008E14E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200</w:t>
      </w:r>
      <w:r w:rsidRPr="008E14E8">
        <w:rPr>
          <w:rFonts w:asciiTheme="minorHAnsi" w:eastAsia="Arial" w:hAnsiTheme="minorHAnsi" w:cstheme="minorHAnsi"/>
          <w:sz w:val="22"/>
          <w:szCs w:val="22"/>
        </w:rPr>
        <w:t>5</w:t>
      </w:r>
    </w:p>
    <w:p w14:paraId="6275445E" w14:textId="77777777" w:rsidR="00FF5199" w:rsidRPr="008E14E8" w:rsidRDefault="00F92E27" w:rsidP="008E14E8">
      <w:pPr>
        <w:spacing w:before="2"/>
        <w:ind w:left="724" w:right="291"/>
        <w:rPr>
          <w:rFonts w:asciiTheme="minorHAnsi" w:eastAsia="Arial" w:hAnsiTheme="minorHAnsi" w:cstheme="minorHAnsi"/>
          <w:sz w:val="22"/>
          <w:szCs w:val="22"/>
        </w:rPr>
      </w:pPr>
      <w:r w:rsidRPr="008E14E8">
        <w:rPr>
          <w:rFonts w:asciiTheme="minorHAnsi" w:hAnsiTheme="minorHAnsi" w:cstheme="minorHAnsi"/>
          <w:sz w:val="22"/>
          <w:szCs w:val="22"/>
        </w:rPr>
        <w:pict w14:anchorId="4B4A93EB">
          <v:group id="_x0000_s1056" style="position:absolute;left:0;text-align:left;margin-left:46.1pt;margin-top:4.5pt;width:6.25pt;height:3.85pt;z-index:-251630592;mso-position-horizontal-relative:page" coordorigin="922,90" coordsize="125,77">
            <v:shape id="_x0000_s1058" style="position:absolute;left:954;top:128;width:61;height:0" coordorigin="954,128" coordsize="61,0" path="m954,128r61,e" filled="f" strokecolor="#212121" strokeweight="1.119mm">
              <v:path arrowok="t"/>
            </v:shape>
            <v:shape id="_x0000_s1057" style="position:absolute;left:954;top:97;width:61;height:61" coordorigin="954,97" coordsize="61,61" path="m954,97r61,l1015,159r-61,l954,97xe" filled="f" strokecolor="#212121" strokeweight=".27094mm">
              <v:path arrowok="t"/>
            </v:shape>
            <w10:wrap anchorx="page"/>
          </v:group>
        </w:pict>
      </w:r>
      <w:r w:rsidRPr="008E14E8">
        <w:rPr>
          <w:rFonts w:asciiTheme="minorHAnsi" w:eastAsia="Arial" w:hAnsiTheme="minorHAnsi" w:cstheme="minorHAnsi"/>
          <w:sz w:val="22"/>
          <w:szCs w:val="22"/>
        </w:rPr>
        <w:t>I</w:t>
      </w:r>
      <w:r w:rsidRPr="008E14E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hav</w:t>
      </w:r>
      <w:r w:rsidRPr="008E14E8">
        <w:rPr>
          <w:rFonts w:asciiTheme="minorHAnsi" w:eastAsia="Arial" w:hAnsiTheme="minorHAnsi" w:cstheme="minorHAnsi"/>
          <w:sz w:val="22"/>
          <w:szCs w:val="22"/>
        </w:rPr>
        <w:t>e</w:t>
      </w:r>
      <w:r w:rsidRPr="008E14E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awarde</w:t>
      </w:r>
      <w:r w:rsidRPr="008E14E8">
        <w:rPr>
          <w:rFonts w:asciiTheme="minorHAnsi" w:eastAsia="Arial" w:hAnsiTheme="minorHAnsi" w:cstheme="minorHAnsi"/>
          <w:sz w:val="22"/>
          <w:szCs w:val="22"/>
        </w:rPr>
        <w:t>d</w:t>
      </w:r>
      <w:r w:rsidRPr="008E14E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80</w:t>
      </w:r>
      <w:r w:rsidRPr="008E14E8">
        <w:rPr>
          <w:rFonts w:asciiTheme="minorHAnsi" w:eastAsia="Arial" w:hAnsiTheme="minorHAnsi" w:cstheme="minorHAnsi"/>
          <w:sz w:val="22"/>
          <w:szCs w:val="22"/>
        </w:rPr>
        <w:t>%</w:t>
      </w:r>
      <w:r w:rsidRPr="008E14E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z w:val="22"/>
          <w:szCs w:val="22"/>
        </w:rPr>
        <w:t>t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8E14E8">
        <w:rPr>
          <w:rFonts w:asciiTheme="minorHAnsi" w:eastAsia="Arial" w:hAnsiTheme="minorHAnsi" w:cstheme="minorHAnsi"/>
          <w:sz w:val="22"/>
          <w:szCs w:val="22"/>
        </w:rPr>
        <w:t>iti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E14E8">
        <w:rPr>
          <w:rFonts w:asciiTheme="minorHAnsi" w:eastAsia="Arial" w:hAnsiTheme="minorHAnsi" w:cstheme="minorHAnsi"/>
          <w:sz w:val="22"/>
          <w:szCs w:val="22"/>
        </w:rPr>
        <w:t>n</w:t>
      </w:r>
      <w:r w:rsidRPr="008E14E8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reduc</w:t>
      </w:r>
      <w:r w:rsidRPr="008E14E8">
        <w:rPr>
          <w:rFonts w:asciiTheme="minorHAnsi" w:eastAsia="Arial" w:hAnsiTheme="minorHAnsi" w:cstheme="minorHAnsi"/>
          <w:sz w:val="22"/>
          <w:szCs w:val="22"/>
        </w:rPr>
        <w:t>ti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E14E8">
        <w:rPr>
          <w:rFonts w:asciiTheme="minorHAnsi" w:eastAsia="Arial" w:hAnsiTheme="minorHAnsi" w:cstheme="minorHAnsi"/>
          <w:sz w:val="22"/>
          <w:szCs w:val="22"/>
        </w:rPr>
        <w:t>n</w:t>
      </w:r>
      <w:r w:rsidRPr="008E14E8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8E14E8">
        <w:rPr>
          <w:rFonts w:asciiTheme="minorHAnsi" w:eastAsia="Arial" w:hAnsiTheme="minorHAnsi" w:cstheme="minorHAnsi"/>
          <w:sz w:val="22"/>
          <w:szCs w:val="22"/>
        </w:rPr>
        <w:t>d</w:t>
      </w:r>
      <w:r w:rsidRPr="008E14E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JASS</w:t>
      </w:r>
      <w:r w:rsidRPr="008E14E8">
        <w:rPr>
          <w:rFonts w:asciiTheme="minorHAnsi" w:eastAsia="Arial" w:hAnsiTheme="minorHAnsi" w:cstheme="minorHAnsi"/>
          <w:sz w:val="22"/>
          <w:szCs w:val="22"/>
        </w:rPr>
        <w:t>O</w:t>
      </w:r>
      <w:r w:rsidRPr="008E14E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scho</w:t>
      </w:r>
      <w:r w:rsidRPr="008E14E8">
        <w:rPr>
          <w:rFonts w:asciiTheme="minorHAnsi" w:eastAsia="Arial" w:hAnsiTheme="minorHAnsi" w:cstheme="minorHAnsi"/>
          <w:sz w:val="22"/>
          <w:szCs w:val="22"/>
        </w:rPr>
        <w:t>l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arsh</w:t>
      </w:r>
      <w:r w:rsidRPr="008E14E8">
        <w:rPr>
          <w:rFonts w:asciiTheme="minorHAnsi" w:eastAsia="Arial" w:hAnsiTheme="minorHAnsi" w:cstheme="minorHAnsi"/>
          <w:sz w:val="22"/>
          <w:szCs w:val="22"/>
        </w:rPr>
        <w:t>ip</w:t>
      </w:r>
      <w:r w:rsidRPr="008E14E8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prov</w:t>
      </w:r>
      <w:r w:rsidRPr="008E14E8">
        <w:rPr>
          <w:rFonts w:asciiTheme="minorHAnsi" w:eastAsia="Arial" w:hAnsiTheme="minorHAnsi" w:cstheme="minorHAnsi"/>
          <w:sz w:val="22"/>
          <w:szCs w:val="22"/>
        </w:rPr>
        <w:t>i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de</w:t>
      </w:r>
      <w:r w:rsidRPr="008E14E8">
        <w:rPr>
          <w:rFonts w:asciiTheme="minorHAnsi" w:eastAsia="Arial" w:hAnsiTheme="minorHAnsi" w:cstheme="minorHAnsi"/>
          <w:sz w:val="22"/>
          <w:szCs w:val="22"/>
        </w:rPr>
        <w:t>d</w:t>
      </w:r>
      <w:r w:rsidRPr="008E14E8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8E14E8">
        <w:rPr>
          <w:rFonts w:asciiTheme="minorHAnsi" w:eastAsia="Arial" w:hAnsiTheme="minorHAnsi" w:cstheme="minorHAnsi"/>
          <w:sz w:val="22"/>
          <w:szCs w:val="22"/>
        </w:rPr>
        <w:t>y</w:t>
      </w:r>
      <w:r w:rsidRPr="008E14E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Japanes</w:t>
      </w:r>
      <w:r w:rsidRPr="008E14E8">
        <w:rPr>
          <w:rFonts w:asciiTheme="minorHAnsi" w:eastAsia="Arial" w:hAnsiTheme="minorHAnsi" w:cstheme="minorHAnsi"/>
          <w:sz w:val="22"/>
          <w:szCs w:val="22"/>
        </w:rPr>
        <w:t>e</w:t>
      </w:r>
      <w:r w:rsidRPr="008E14E8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governmen</w:t>
      </w:r>
      <w:r w:rsidRPr="008E14E8">
        <w:rPr>
          <w:rFonts w:asciiTheme="minorHAnsi" w:eastAsia="Arial" w:hAnsiTheme="minorHAnsi" w:cstheme="minorHAnsi"/>
          <w:sz w:val="22"/>
          <w:szCs w:val="22"/>
        </w:rPr>
        <w:t>t</w:t>
      </w:r>
      <w:r w:rsidRPr="008E14E8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z w:val="22"/>
          <w:szCs w:val="22"/>
        </w:rPr>
        <w:t>to</w:t>
      </w:r>
      <w:r w:rsidRPr="008E14E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con</w:t>
      </w:r>
      <w:r w:rsidRPr="008E14E8">
        <w:rPr>
          <w:rFonts w:asciiTheme="minorHAnsi" w:eastAsia="Arial" w:hAnsiTheme="minorHAnsi" w:cstheme="minorHAnsi"/>
          <w:sz w:val="22"/>
          <w:szCs w:val="22"/>
        </w:rPr>
        <w:t>ti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nu</w:t>
      </w:r>
      <w:r w:rsidRPr="008E14E8">
        <w:rPr>
          <w:rFonts w:asciiTheme="minorHAnsi" w:eastAsia="Arial" w:hAnsiTheme="minorHAnsi" w:cstheme="minorHAnsi"/>
          <w:sz w:val="22"/>
          <w:szCs w:val="22"/>
        </w:rPr>
        <w:t>e</w:t>
      </w:r>
      <w:r w:rsidRPr="008E14E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8E14E8">
        <w:rPr>
          <w:rFonts w:asciiTheme="minorHAnsi" w:eastAsia="Arial" w:hAnsiTheme="minorHAnsi" w:cstheme="minorHAnsi"/>
          <w:sz w:val="22"/>
          <w:szCs w:val="22"/>
        </w:rPr>
        <w:t xml:space="preserve">y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pos</w:t>
      </w:r>
      <w:r w:rsidRPr="008E14E8">
        <w:rPr>
          <w:rFonts w:asciiTheme="minorHAnsi" w:eastAsia="Arial" w:hAnsiTheme="minorHAnsi" w:cstheme="minorHAnsi"/>
          <w:sz w:val="22"/>
          <w:szCs w:val="22"/>
        </w:rPr>
        <w:t>t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gradua</w:t>
      </w:r>
      <w:r w:rsidRPr="008E14E8">
        <w:rPr>
          <w:rFonts w:asciiTheme="minorHAnsi" w:eastAsia="Arial" w:hAnsiTheme="minorHAnsi" w:cstheme="minorHAnsi"/>
          <w:sz w:val="22"/>
          <w:szCs w:val="22"/>
        </w:rPr>
        <w:t>te</w:t>
      </w:r>
      <w:r w:rsidRPr="008E14E8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14E8">
        <w:rPr>
          <w:rFonts w:asciiTheme="minorHAnsi" w:eastAsia="Arial" w:hAnsiTheme="minorHAnsi" w:cstheme="minorHAnsi"/>
          <w:sz w:val="22"/>
          <w:szCs w:val="22"/>
        </w:rPr>
        <w:t>t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ud</w:t>
      </w:r>
      <w:r w:rsidRPr="008E14E8">
        <w:rPr>
          <w:rFonts w:asciiTheme="minorHAnsi" w:eastAsia="Arial" w:hAnsiTheme="minorHAnsi" w:cstheme="minorHAnsi"/>
          <w:sz w:val="22"/>
          <w:szCs w:val="22"/>
        </w:rPr>
        <w:t>i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8E14E8">
        <w:rPr>
          <w:rFonts w:asciiTheme="minorHAnsi" w:eastAsia="Arial" w:hAnsiTheme="minorHAnsi" w:cstheme="minorHAnsi"/>
          <w:sz w:val="22"/>
          <w:szCs w:val="22"/>
        </w:rPr>
        <w:t>s</w:t>
      </w:r>
      <w:r w:rsidRPr="008E14E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MB</w:t>
      </w:r>
      <w:r w:rsidRPr="008E14E8">
        <w:rPr>
          <w:rFonts w:asciiTheme="minorHAnsi" w:eastAsia="Arial" w:hAnsiTheme="minorHAnsi" w:cstheme="minorHAnsi"/>
          <w:sz w:val="22"/>
          <w:szCs w:val="22"/>
        </w:rPr>
        <w:t>A</w:t>
      </w:r>
      <w:r w:rsidRPr="008E14E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progra</w:t>
      </w:r>
      <w:r w:rsidRPr="008E14E8">
        <w:rPr>
          <w:rFonts w:asciiTheme="minorHAnsi" w:eastAsia="Arial" w:hAnsiTheme="minorHAnsi" w:cstheme="minorHAnsi"/>
          <w:sz w:val="22"/>
          <w:szCs w:val="22"/>
        </w:rPr>
        <w:t>m</w:t>
      </w:r>
      <w:r w:rsidRPr="008E14E8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z w:val="22"/>
          <w:szCs w:val="22"/>
        </w:rPr>
        <w:t>in</w:t>
      </w:r>
      <w:r w:rsidRPr="008E14E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Japa</w:t>
      </w:r>
      <w:r w:rsidRPr="008E14E8">
        <w:rPr>
          <w:rFonts w:asciiTheme="minorHAnsi" w:eastAsia="Arial" w:hAnsiTheme="minorHAnsi" w:cstheme="minorHAnsi"/>
          <w:sz w:val="22"/>
          <w:szCs w:val="22"/>
        </w:rPr>
        <w:t>n</w:t>
      </w:r>
      <w:r w:rsidRPr="008E14E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z w:val="22"/>
          <w:szCs w:val="22"/>
        </w:rPr>
        <w:t>in</w:t>
      </w:r>
      <w:r w:rsidRPr="008E14E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201</w:t>
      </w:r>
      <w:r w:rsidRPr="008E14E8">
        <w:rPr>
          <w:rFonts w:asciiTheme="minorHAnsi" w:eastAsia="Arial" w:hAnsiTheme="minorHAnsi" w:cstheme="minorHAnsi"/>
          <w:sz w:val="22"/>
          <w:szCs w:val="22"/>
        </w:rPr>
        <w:t>2</w:t>
      </w:r>
    </w:p>
    <w:p w14:paraId="47CCB718" w14:textId="77777777" w:rsidR="00FF5199" w:rsidRPr="008E14E8" w:rsidRDefault="00F92E27" w:rsidP="008E14E8">
      <w:pPr>
        <w:spacing w:before="2"/>
        <w:ind w:left="724" w:right="169"/>
        <w:rPr>
          <w:rFonts w:asciiTheme="minorHAnsi" w:eastAsia="Arial" w:hAnsiTheme="minorHAnsi" w:cstheme="minorHAnsi"/>
          <w:sz w:val="22"/>
          <w:szCs w:val="22"/>
        </w:rPr>
      </w:pPr>
      <w:r w:rsidRPr="008E14E8">
        <w:rPr>
          <w:rFonts w:asciiTheme="minorHAnsi" w:hAnsiTheme="minorHAnsi" w:cstheme="minorHAnsi"/>
          <w:sz w:val="22"/>
          <w:szCs w:val="22"/>
        </w:rPr>
        <w:pict w14:anchorId="07197D75">
          <v:group id="_x0000_s1053" style="position:absolute;left:0;text-align:left;margin-left:46.1pt;margin-top:4.5pt;width:6.25pt;height:3.85pt;z-index:-251629568;mso-position-horizontal-relative:page" coordorigin="922,90" coordsize="125,77">
            <v:shape id="_x0000_s1055" style="position:absolute;left:954;top:128;width:61;height:0" coordorigin="954,128" coordsize="61,0" path="m954,128r61,e" filled="f" strokecolor="#212121" strokeweight="1.119mm">
              <v:path arrowok="t"/>
            </v:shape>
            <v:shape id="_x0000_s1054" style="position:absolute;left:954;top:97;width:61;height:61" coordorigin="954,97" coordsize="61,61" path="m954,97r61,l1015,159r-61,l954,97xe" filled="f" strokecolor="#212121" strokeweight=".27094mm">
              <v:path arrowok="t"/>
            </v:shape>
            <w10:wrap anchorx="page"/>
          </v:group>
        </w:pic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Whe</w:t>
      </w:r>
      <w:r w:rsidRPr="008E14E8">
        <w:rPr>
          <w:rFonts w:asciiTheme="minorHAnsi" w:eastAsia="Arial" w:hAnsiTheme="minorHAnsi" w:cstheme="minorHAnsi"/>
          <w:sz w:val="22"/>
          <w:szCs w:val="22"/>
        </w:rPr>
        <w:t>n</w:t>
      </w:r>
      <w:r w:rsidRPr="008E14E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z w:val="22"/>
          <w:szCs w:val="22"/>
        </w:rPr>
        <w:t>I</w:t>
      </w:r>
      <w:r w:rsidRPr="008E14E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wa</w:t>
      </w:r>
      <w:r w:rsidRPr="008E14E8">
        <w:rPr>
          <w:rFonts w:asciiTheme="minorHAnsi" w:eastAsia="Arial" w:hAnsiTheme="minorHAnsi" w:cstheme="minorHAnsi"/>
          <w:sz w:val="22"/>
          <w:szCs w:val="22"/>
        </w:rPr>
        <w:t>s</w:t>
      </w:r>
      <w:r w:rsidRPr="008E14E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pursu</w:t>
      </w:r>
      <w:r w:rsidRPr="008E14E8">
        <w:rPr>
          <w:rFonts w:asciiTheme="minorHAnsi" w:eastAsia="Arial" w:hAnsiTheme="minorHAnsi" w:cstheme="minorHAnsi"/>
          <w:sz w:val="22"/>
          <w:szCs w:val="22"/>
        </w:rPr>
        <w:t>i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8E14E8">
        <w:rPr>
          <w:rFonts w:asciiTheme="minorHAnsi" w:eastAsia="Arial" w:hAnsiTheme="minorHAnsi" w:cstheme="minorHAnsi"/>
          <w:sz w:val="22"/>
          <w:szCs w:val="22"/>
        </w:rPr>
        <w:t>g</w:t>
      </w:r>
      <w:r w:rsidRPr="008E14E8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8E14E8">
        <w:rPr>
          <w:rFonts w:asciiTheme="minorHAnsi" w:eastAsia="Arial" w:hAnsiTheme="minorHAnsi" w:cstheme="minorHAnsi"/>
          <w:sz w:val="22"/>
          <w:szCs w:val="22"/>
        </w:rPr>
        <w:t>y</w:t>
      </w:r>
      <w:r w:rsidRPr="008E14E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undergradua</w:t>
      </w:r>
      <w:r w:rsidRPr="008E14E8">
        <w:rPr>
          <w:rFonts w:asciiTheme="minorHAnsi" w:eastAsia="Arial" w:hAnsiTheme="minorHAnsi" w:cstheme="minorHAnsi"/>
          <w:sz w:val="22"/>
          <w:szCs w:val="22"/>
        </w:rPr>
        <w:t>te</w:t>
      </w:r>
      <w:r w:rsidRPr="008E14E8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14E8">
        <w:rPr>
          <w:rFonts w:asciiTheme="minorHAnsi" w:eastAsia="Arial" w:hAnsiTheme="minorHAnsi" w:cstheme="minorHAnsi"/>
          <w:sz w:val="22"/>
          <w:szCs w:val="22"/>
        </w:rPr>
        <w:t>t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ud</w:t>
      </w:r>
      <w:r w:rsidRPr="008E14E8">
        <w:rPr>
          <w:rFonts w:asciiTheme="minorHAnsi" w:eastAsia="Arial" w:hAnsiTheme="minorHAnsi" w:cstheme="minorHAnsi"/>
          <w:sz w:val="22"/>
          <w:szCs w:val="22"/>
        </w:rPr>
        <w:t>i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8E14E8">
        <w:rPr>
          <w:rFonts w:asciiTheme="minorHAnsi" w:eastAsia="Arial" w:hAnsiTheme="minorHAnsi" w:cstheme="minorHAnsi"/>
          <w:sz w:val="22"/>
          <w:szCs w:val="22"/>
        </w:rPr>
        <w:t>s</w:t>
      </w:r>
      <w:r w:rsidRPr="008E14E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z w:val="22"/>
          <w:szCs w:val="22"/>
        </w:rPr>
        <w:t>in</w:t>
      </w:r>
      <w:r w:rsidRPr="008E14E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Sou</w:t>
      </w:r>
      <w:r w:rsidRPr="008E14E8">
        <w:rPr>
          <w:rFonts w:asciiTheme="minorHAnsi" w:eastAsia="Arial" w:hAnsiTheme="minorHAnsi" w:cstheme="minorHAnsi"/>
          <w:sz w:val="22"/>
          <w:szCs w:val="22"/>
        </w:rPr>
        <w:t>th</w:t>
      </w:r>
      <w:r w:rsidRPr="008E14E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Eas</w:t>
      </w:r>
      <w:r w:rsidRPr="008E14E8">
        <w:rPr>
          <w:rFonts w:asciiTheme="minorHAnsi" w:eastAsia="Arial" w:hAnsiTheme="minorHAnsi" w:cstheme="minorHAnsi"/>
          <w:sz w:val="22"/>
          <w:szCs w:val="22"/>
        </w:rPr>
        <w:t>t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er</w:t>
      </w:r>
      <w:r w:rsidRPr="008E14E8">
        <w:rPr>
          <w:rFonts w:asciiTheme="minorHAnsi" w:eastAsia="Arial" w:hAnsiTheme="minorHAnsi" w:cstheme="minorHAnsi"/>
          <w:sz w:val="22"/>
          <w:szCs w:val="22"/>
        </w:rPr>
        <w:t>n</w:t>
      </w:r>
      <w:r w:rsidRPr="008E14E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Un</w:t>
      </w:r>
      <w:r w:rsidRPr="008E14E8">
        <w:rPr>
          <w:rFonts w:asciiTheme="minorHAnsi" w:eastAsia="Arial" w:hAnsiTheme="minorHAnsi" w:cstheme="minorHAnsi"/>
          <w:sz w:val="22"/>
          <w:szCs w:val="22"/>
        </w:rPr>
        <w:t>i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vers</w:t>
      </w:r>
      <w:r w:rsidRPr="008E14E8">
        <w:rPr>
          <w:rFonts w:asciiTheme="minorHAnsi" w:eastAsia="Arial" w:hAnsiTheme="minorHAnsi" w:cstheme="minorHAnsi"/>
          <w:sz w:val="22"/>
          <w:szCs w:val="22"/>
        </w:rPr>
        <w:t>ity</w:t>
      </w:r>
      <w:r w:rsidRPr="008E14E8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E14E8">
        <w:rPr>
          <w:rFonts w:asciiTheme="minorHAnsi" w:eastAsia="Arial" w:hAnsiTheme="minorHAnsi" w:cstheme="minorHAnsi"/>
          <w:sz w:val="22"/>
          <w:szCs w:val="22"/>
        </w:rPr>
        <w:t>f</w:t>
      </w:r>
      <w:r w:rsidRPr="008E14E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Sr</w:t>
      </w:r>
      <w:r w:rsidRPr="008E14E8">
        <w:rPr>
          <w:rFonts w:asciiTheme="minorHAnsi" w:eastAsia="Arial" w:hAnsiTheme="minorHAnsi" w:cstheme="minorHAnsi"/>
          <w:sz w:val="22"/>
          <w:szCs w:val="22"/>
        </w:rPr>
        <w:t>i</w:t>
      </w:r>
      <w:r w:rsidRPr="008E14E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Lank</w:t>
      </w:r>
      <w:r w:rsidRPr="008E14E8">
        <w:rPr>
          <w:rFonts w:asciiTheme="minorHAnsi" w:eastAsia="Arial" w:hAnsiTheme="minorHAnsi" w:cstheme="minorHAnsi"/>
          <w:sz w:val="22"/>
          <w:szCs w:val="22"/>
        </w:rPr>
        <w:t>a</w:t>
      </w:r>
      <w:r w:rsidRPr="008E14E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z w:val="22"/>
          <w:szCs w:val="22"/>
        </w:rPr>
        <w:t>I</w:t>
      </w:r>
      <w:r w:rsidRPr="008E14E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ha</w:t>
      </w:r>
      <w:r w:rsidRPr="008E14E8">
        <w:rPr>
          <w:rFonts w:asciiTheme="minorHAnsi" w:eastAsia="Arial" w:hAnsiTheme="minorHAnsi" w:cstheme="minorHAnsi"/>
          <w:sz w:val="22"/>
          <w:szCs w:val="22"/>
        </w:rPr>
        <w:t>d</w:t>
      </w:r>
      <w:r w:rsidRPr="008E14E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ass</w:t>
      </w:r>
      <w:r w:rsidRPr="008E14E8">
        <w:rPr>
          <w:rFonts w:asciiTheme="minorHAnsi" w:eastAsia="Arial" w:hAnsiTheme="minorHAnsi" w:cstheme="minorHAnsi"/>
          <w:sz w:val="22"/>
          <w:szCs w:val="22"/>
        </w:rPr>
        <w:t>i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gne</w:t>
      </w:r>
      <w:r w:rsidRPr="008E14E8">
        <w:rPr>
          <w:rFonts w:asciiTheme="minorHAnsi" w:eastAsia="Arial" w:hAnsiTheme="minorHAnsi" w:cstheme="minorHAnsi"/>
          <w:sz w:val="22"/>
          <w:szCs w:val="22"/>
        </w:rPr>
        <w:t>d</w:t>
      </w:r>
      <w:r w:rsidRPr="008E14E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8E14E8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pres</w:t>
      </w:r>
      <w:r w:rsidRPr="008E14E8">
        <w:rPr>
          <w:rFonts w:asciiTheme="minorHAnsi" w:eastAsia="Arial" w:hAnsiTheme="minorHAnsi" w:cstheme="minorHAnsi"/>
          <w:sz w:val="22"/>
          <w:szCs w:val="22"/>
        </w:rPr>
        <w:t>i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de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8E14E8">
        <w:rPr>
          <w:rFonts w:asciiTheme="minorHAnsi" w:eastAsia="Arial" w:hAnsiTheme="minorHAnsi" w:cstheme="minorHAnsi"/>
          <w:sz w:val="22"/>
          <w:szCs w:val="22"/>
        </w:rPr>
        <w:t>t</w:t>
      </w:r>
      <w:r w:rsidRPr="008E14E8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E14E8">
        <w:rPr>
          <w:rFonts w:asciiTheme="minorHAnsi" w:eastAsia="Arial" w:hAnsiTheme="minorHAnsi" w:cstheme="minorHAnsi"/>
          <w:sz w:val="22"/>
          <w:szCs w:val="22"/>
        </w:rPr>
        <w:t>f</w:t>
      </w:r>
      <w:r w:rsidRPr="008E14E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Ou</w:t>
      </w:r>
      <w:r w:rsidRPr="008E14E8">
        <w:rPr>
          <w:rFonts w:asciiTheme="minorHAnsi" w:eastAsia="Arial" w:hAnsiTheme="minorHAnsi" w:cstheme="minorHAnsi"/>
          <w:sz w:val="22"/>
          <w:szCs w:val="22"/>
        </w:rPr>
        <w:t>r</w:t>
      </w:r>
      <w:r w:rsidRPr="008E14E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un</w:t>
      </w:r>
      <w:r w:rsidRPr="008E14E8">
        <w:rPr>
          <w:rFonts w:asciiTheme="minorHAnsi" w:eastAsia="Arial" w:hAnsiTheme="minorHAnsi" w:cstheme="minorHAnsi"/>
          <w:sz w:val="22"/>
          <w:szCs w:val="22"/>
        </w:rPr>
        <w:t>i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vers</w:t>
      </w:r>
      <w:r w:rsidRPr="008E14E8">
        <w:rPr>
          <w:rFonts w:asciiTheme="minorHAnsi" w:eastAsia="Arial" w:hAnsiTheme="minorHAnsi" w:cstheme="minorHAnsi"/>
          <w:sz w:val="22"/>
          <w:szCs w:val="22"/>
        </w:rPr>
        <w:t>ity</w:t>
      </w:r>
      <w:r w:rsidRPr="008E14E8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14E8">
        <w:rPr>
          <w:rFonts w:asciiTheme="minorHAnsi" w:eastAsia="Arial" w:hAnsiTheme="minorHAnsi" w:cstheme="minorHAnsi"/>
          <w:sz w:val="22"/>
          <w:szCs w:val="22"/>
        </w:rPr>
        <w:t>t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uden</w:t>
      </w:r>
      <w:r w:rsidRPr="008E14E8">
        <w:rPr>
          <w:rFonts w:asciiTheme="minorHAnsi" w:eastAsia="Arial" w:hAnsiTheme="minorHAnsi" w:cstheme="minorHAnsi"/>
          <w:sz w:val="22"/>
          <w:szCs w:val="22"/>
        </w:rPr>
        <w:t>t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14E8">
        <w:rPr>
          <w:rFonts w:asciiTheme="minorHAnsi" w:eastAsia="Arial" w:hAnsiTheme="minorHAnsi" w:cstheme="minorHAnsi"/>
          <w:sz w:val="22"/>
          <w:szCs w:val="22"/>
        </w:rPr>
        <w:t>’</w:t>
      </w:r>
      <w:r w:rsidRPr="008E14E8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we</w:t>
      </w:r>
      <w:r w:rsidRPr="008E14E8">
        <w:rPr>
          <w:rFonts w:asciiTheme="minorHAnsi" w:eastAsia="Arial" w:hAnsiTheme="minorHAnsi" w:cstheme="minorHAnsi"/>
          <w:sz w:val="22"/>
          <w:szCs w:val="22"/>
        </w:rPr>
        <w:t>b</w:t>
      </w:r>
      <w:r w:rsidRPr="008E14E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deve</w:t>
      </w:r>
      <w:r w:rsidRPr="008E14E8">
        <w:rPr>
          <w:rFonts w:asciiTheme="minorHAnsi" w:eastAsia="Arial" w:hAnsiTheme="minorHAnsi" w:cstheme="minorHAnsi"/>
          <w:sz w:val="22"/>
          <w:szCs w:val="22"/>
        </w:rPr>
        <w:t>l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opmen</w:t>
      </w:r>
      <w:r w:rsidRPr="008E14E8">
        <w:rPr>
          <w:rFonts w:asciiTheme="minorHAnsi" w:eastAsia="Arial" w:hAnsiTheme="minorHAnsi" w:cstheme="minorHAnsi"/>
          <w:sz w:val="22"/>
          <w:szCs w:val="22"/>
        </w:rPr>
        <w:t>t</w:t>
      </w:r>
      <w:r w:rsidRPr="008E14E8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grou</w:t>
      </w:r>
      <w:r w:rsidRPr="008E14E8">
        <w:rPr>
          <w:rFonts w:asciiTheme="minorHAnsi" w:eastAsia="Arial" w:hAnsiTheme="minorHAnsi" w:cstheme="minorHAnsi"/>
          <w:sz w:val="22"/>
          <w:szCs w:val="22"/>
        </w:rPr>
        <w:t>p</w:t>
      </w:r>
      <w:r w:rsidRPr="008E14E8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8E14E8">
        <w:rPr>
          <w:rFonts w:asciiTheme="minorHAnsi" w:eastAsia="Arial" w:hAnsiTheme="minorHAnsi" w:cstheme="minorHAnsi"/>
          <w:sz w:val="22"/>
          <w:szCs w:val="22"/>
        </w:rPr>
        <w:t>d</w:t>
      </w:r>
      <w:r w:rsidRPr="008E14E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worke</w:t>
      </w:r>
      <w:r w:rsidRPr="008E14E8">
        <w:rPr>
          <w:rFonts w:asciiTheme="minorHAnsi" w:eastAsia="Arial" w:hAnsiTheme="minorHAnsi" w:cstheme="minorHAnsi"/>
          <w:sz w:val="22"/>
          <w:szCs w:val="22"/>
        </w:rPr>
        <w:t>d</w:t>
      </w:r>
      <w:r w:rsidRPr="008E14E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8E14E8">
        <w:rPr>
          <w:rFonts w:asciiTheme="minorHAnsi" w:eastAsia="Arial" w:hAnsiTheme="minorHAnsi" w:cstheme="minorHAnsi"/>
          <w:sz w:val="22"/>
          <w:szCs w:val="22"/>
        </w:rPr>
        <w:t>s</w:t>
      </w:r>
      <w:r w:rsidRPr="008E14E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webmas</w:t>
      </w:r>
      <w:r w:rsidRPr="008E14E8">
        <w:rPr>
          <w:rFonts w:asciiTheme="minorHAnsi" w:eastAsia="Arial" w:hAnsiTheme="minorHAnsi" w:cstheme="minorHAnsi"/>
          <w:sz w:val="22"/>
          <w:szCs w:val="22"/>
        </w:rPr>
        <w:t>t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8E14E8">
        <w:rPr>
          <w:rFonts w:asciiTheme="minorHAnsi" w:eastAsia="Arial" w:hAnsiTheme="minorHAnsi" w:cstheme="minorHAnsi"/>
          <w:sz w:val="22"/>
          <w:szCs w:val="22"/>
        </w:rPr>
        <w:t>r</w:t>
      </w:r>
      <w:r w:rsidRPr="008E14E8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E14E8">
        <w:rPr>
          <w:rFonts w:asciiTheme="minorHAnsi" w:eastAsia="Arial" w:hAnsiTheme="minorHAnsi" w:cstheme="minorHAnsi"/>
          <w:sz w:val="22"/>
          <w:szCs w:val="22"/>
        </w:rPr>
        <w:t>f</w:t>
      </w:r>
      <w:r w:rsidRPr="008E14E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14E8">
        <w:rPr>
          <w:rFonts w:asciiTheme="minorHAnsi" w:eastAsia="Arial" w:hAnsiTheme="minorHAnsi" w:cstheme="minorHAnsi"/>
          <w:sz w:val="22"/>
          <w:szCs w:val="22"/>
        </w:rPr>
        <w:t>t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uden</w:t>
      </w:r>
      <w:r w:rsidRPr="008E14E8">
        <w:rPr>
          <w:rFonts w:asciiTheme="minorHAnsi" w:eastAsia="Arial" w:hAnsiTheme="minorHAnsi" w:cstheme="minorHAnsi"/>
          <w:sz w:val="22"/>
          <w:szCs w:val="22"/>
        </w:rPr>
        <w:t>ts</w:t>
      </w:r>
      <w:r w:rsidRPr="008E14E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webs</w:t>
      </w:r>
      <w:r w:rsidRPr="008E14E8">
        <w:rPr>
          <w:rFonts w:asciiTheme="minorHAnsi" w:eastAsia="Arial" w:hAnsiTheme="minorHAnsi" w:cstheme="minorHAnsi"/>
          <w:sz w:val="22"/>
          <w:szCs w:val="22"/>
        </w:rPr>
        <w:t>ite</w:t>
      </w:r>
      <w:r w:rsidRPr="008E14E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14E8">
        <w:rPr>
          <w:rFonts w:asciiTheme="minorHAnsi" w:eastAsia="Arial" w:hAnsiTheme="minorHAnsi" w:cstheme="minorHAnsi"/>
          <w:sz w:val="22"/>
          <w:szCs w:val="22"/>
        </w:rPr>
        <w:t>i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nc</w:t>
      </w:r>
      <w:r w:rsidRPr="008E14E8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Jun</w:t>
      </w:r>
      <w:r w:rsidRPr="008E14E8">
        <w:rPr>
          <w:rFonts w:asciiTheme="minorHAnsi" w:eastAsia="Arial" w:hAnsiTheme="minorHAnsi" w:cstheme="minorHAnsi"/>
          <w:sz w:val="22"/>
          <w:szCs w:val="22"/>
        </w:rPr>
        <w:t>e</w:t>
      </w:r>
      <w:r w:rsidRPr="008E14E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2007</w:t>
      </w:r>
      <w:r w:rsidRPr="008E14E8">
        <w:rPr>
          <w:rFonts w:asciiTheme="minorHAnsi" w:eastAsia="Arial" w:hAnsiTheme="minorHAnsi" w:cstheme="minorHAnsi"/>
          <w:sz w:val="22"/>
          <w:szCs w:val="22"/>
        </w:rPr>
        <w:t>.</w:t>
      </w:r>
    </w:p>
    <w:p w14:paraId="1398F19B" w14:textId="77777777" w:rsidR="00FF5199" w:rsidRPr="008E14E8" w:rsidRDefault="00F92E27" w:rsidP="008E14E8">
      <w:pPr>
        <w:spacing w:before="2"/>
        <w:ind w:left="724"/>
        <w:rPr>
          <w:rFonts w:asciiTheme="minorHAnsi" w:eastAsia="Arial" w:hAnsiTheme="minorHAnsi" w:cstheme="minorHAnsi"/>
          <w:sz w:val="22"/>
          <w:szCs w:val="22"/>
        </w:rPr>
      </w:pPr>
      <w:r w:rsidRPr="008E14E8">
        <w:rPr>
          <w:rFonts w:asciiTheme="minorHAnsi" w:hAnsiTheme="minorHAnsi" w:cstheme="minorHAnsi"/>
          <w:sz w:val="22"/>
          <w:szCs w:val="22"/>
        </w:rPr>
        <w:pict w14:anchorId="77EEB83C">
          <v:group id="_x0000_s1050" style="position:absolute;left:0;text-align:left;margin-left:46.1pt;margin-top:4.5pt;width:6.25pt;height:3.85pt;z-index:-251628544;mso-position-horizontal-relative:page" coordorigin="922,90" coordsize="125,77">
            <v:shape id="_x0000_s1052" style="position:absolute;left:954;top:128;width:61;height:0" coordorigin="954,128" coordsize="61,0" path="m954,128r61,e" filled="f" strokecolor="#212121" strokeweight="1.119mm">
              <v:path arrowok="t"/>
            </v:shape>
            <v:shape id="_x0000_s1051" style="position:absolute;left:954;top:97;width:61;height:61" coordorigin="954,97" coordsize="61,61" path="m954,97r61,l1015,159r-61,l954,97xe" filled="f" strokecolor="#212121" strokeweight=".27094mm">
              <v:path arrowok="t"/>
            </v:shape>
            <w10:wrap anchorx="page"/>
          </v:group>
        </w:pict>
      </w:r>
      <w:r w:rsidRPr="008E14E8">
        <w:rPr>
          <w:rFonts w:asciiTheme="minorHAnsi" w:eastAsia="Arial" w:hAnsiTheme="minorHAnsi" w:cstheme="minorHAnsi"/>
          <w:sz w:val="22"/>
          <w:szCs w:val="22"/>
        </w:rPr>
        <w:t>I</w:t>
      </w:r>
      <w:r w:rsidRPr="008E14E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hav</w:t>
      </w:r>
      <w:r w:rsidRPr="008E14E8">
        <w:rPr>
          <w:rFonts w:asciiTheme="minorHAnsi" w:eastAsia="Arial" w:hAnsiTheme="minorHAnsi" w:cstheme="minorHAnsi"/>
          <w:sz w:val="22"/>
          <w:szCs w:val="22"/>
        </w:rPr>
        <w:t>e</w:t>
      </w:r>
      <w:r w:rsidRPr="008E14E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par</w:t>
      </w:r>
      <w:r w:rsidRPr="008E14E8">
        <w:rPr>
          <w:rFonts w:asciiTheme="minorHAnsi" w:eastAsia="Arial" w:hAnsiTheme="minorHAnsi" w:cstheme="minorHAnsi"/>
          <w:sz w:val="22"/>
          <w:szCs w:val="22"/>
        </w:rPr>
        <w:t>ti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14E8">
        <w:rPr>
          <w:rFonts w:asciiTheme="minorHAnsi" w:eastAsia="Arial" w:hAnsiTheme="minorHAnsi" w:cstheme="minorHAnsi"/>
          <w:sz w:val="22"/>
          <w:szCs w:val="22"/>
        </w:rPr>
        <w:t>i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pa</w:t>
      </w:r>
      <w:r w:rsidRPr="008E14E8">
        <w:rPr>
          <w:rFonts w:asciiTheme="minorHAnsi" w:eastAsia="Arial" w:hAnsiTheme="minorHAnsi" w:cstheme="minorHAnsi"/>
          <w:sz w:val="22"/>
          <w:szCs w:val="22"/>
        </w:rPr>
        <w:t>t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8E14E8">
        <w:rPr>
          <w:rFonts w:asciiTheme="minorHAnsi" w:eastAsia="Arial" w:hAnsiTheme="minorHAnsi" w:cstheme="minorHAnsi"/>
          <w:sz w:val="22"/>
          <w:szCs w:val="22"/>
        </w:rPr>
        <w:t>d</w:t>
      </w:r>
      <w:r w:rsidRPr="008E14E8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man</w:t>
      </w:r>
      <w:r w:rsidRPr="008E14E8">
        <w:rPr>
          <w:rFonts w:asciiTheme="minorHAnsi" w:eastAsia="Arial" w:hAnsiTheme="minorHAnsi" w:cstheme="minorHAnsi"/>
          <w:sz w:val="22"/>
          <w:szCs w:val="22"/>
        </w:rPr>
        <w:t>y</w:t>
      </w:r>
      <w:r w:rsidRPr="008E14E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workshops</w:t>
      </w:r>
      <w:r w:rsidRPr="008E14E8">
        <w:rPr>
          <w:rFonts w:asciiTheme="minorHAnsi" w:eastAsia="Arial" w:hAnsiTheme="minorHAnsi" w:cstheme="minorHAnsi"/>
          <w:sz w:val="22"/>
          <w:szCs w:val="22"/>
        </w:rPr>
        <w:t>,</w:t>
      </w:r>
      <w:r w:rsidRPr="008E14E8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sem</w:t>
      </w:r>
      <w:r w:rsidRPr="008E14E8">
        <w:rPr>
          <w:rFonts w:asciiTheme="minorHAnsi" w:eastAsia="Arial" w:hAnsiTheme="minorHAnsi" w:cstheme="minorHAnsi"/>
          <w:sz w:val="22"/>
          <w:szCs w:val="22"/>
        </w:rPr>
        <w:t>i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na</w:t>
      </w:r>
      <w:r w:rsidRPr="008E14E8">
        <w:rPr>
          <w:rFonts w:asciiTheme="minorHAnsi" w:eastAsia="Arial" w:hAnsiTheme="minorHAnsi" w:cstheme="minorHAnsi"/>
          <w:sz w:val="22"/>
          <w:szCs w:val="22"/>
        </w:rPr>
        <w:t>r</w:t>
      </w:r>
      <w:r w:rsidRPr="008E14E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program</w:t>
      </w:r>
      <w:r w:rsidRPr="008E14E8">
        <w:rPr>
          <w:rFonts w:asciiTheme="minorHAnsi" w:eastAsia="Arial" w:hAnsiTheme="minorHAnsi" w:cstheme="minorHAnsi"/>
          <w:sz w:val="22"/>
          <w:szCs w:val="22"/>
        </w:rPr>
        <w:t>s</w:t>
      </w:r>
      <w:r w:rsidRPr="008E14E8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wh</w:t>
      </w:r>
      <w:r w:rsidRPr="008E14E8">
        <w:rPr>
          <w:rFonts w:asciiTheme="minorHAnsi" w:eastAsia="Arial" w:hAnsiTheme="minorHAnsi" w:cstheme="minorHAnsi"/>
          <w:sz w:val="22"/>
          <w:szCs w:val="22"/>
        </w:rPr>
        <w:t>i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14E8">
        <w:rPr>
          <w:rFonts w:asciiTheme="minorHAnsi" w:eastAsia="Arial" w:hAnsiTheme="minorHAnsi" w:cstheme="minorHAnsi"/>
          <w:sz w:val="22"/>
          <w:szCs w:val="22"/>
        </w:rPr>
        <w:t>h</w:t>
      </w:r>
      <w:r w:rsidRPr="008E14E8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wa</w:t>
      </w:r>
      <w:r w:rsidRPr="008E14E8">
        <w:rPr>
          <w:rFonts w:asciiTheme="minorHAnsi" w:eastAsia="Arial" w:hAnsiTheme="minorHAnsi" w:cstheme="minorHAnsi"/>
          <w:sz w:val="22"/>
          <w:szCs w:val="22"/>
        </w:rPr>
        <w:t>s</w:t>
      </w:r>
      <w:r w:rsidRPr="008E14E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he</w:t>
      </w:r>
      <w:r w:rsidRPr="008E14E8">
        <w:rPr>
          <w:rFonts w:asciiTheme="minorHAnsi" w:eastAsia="Arial" w:hAnsiTheme="minorHAnsi" w:cstheme="minorHAnsi"/>
          <w:sz w:val="22"/>
          <w:szCs w:val="22"/>
        </w:rPr>
        <w:t>ld</w:t>
      </w:r>
      <w:r w:rsidRPr="008E14E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8E14E8">
        <w:rPr>
          <w:rFonts w:asciiTheme="minorHAnsi" w:eastAsia="Arial" w:hAnsiTheme="minorHAnsi" w:cstheme="minorHAnsi"/>
          <w:sz w:val="22"/>
          <w:szCs w:val="22"/>
        </w:rPr>
        <w:t>y</w:t>
      </w:r>
      <w:r w:rsidRPr="008E14E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ou</w:t>
      </w:r>
      <w:r w:rsidRPr="008E14E8">
        <w:rPr>
          <w:rFonts w:asciiTheme="minorHAnsi" w:eastAsia="Arial" w:hAnsiTheme="minorHAnsi" w:cstheme="minorHAnsi"/>
          <w:sz w:val="22"/>
          <w:szCs w:val="22"/>
        </w:rPr>
        <w:t>r</w:t>
      </w:r>
      <w:r w:rsidRPr="008E14E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Un</w:t>
      </w:r>
      <w:r w:rsidRPr="008E14E8">
        <w:rPr>
          <w:rFonts w:asciiTheme="minorHAnsi" w:eastAsia="Arial" w:hAnsiTheme="minorHAnsi" w:cstheme="minorHAnsi"/>
          <w:sz w:val="22"/>
          <w:szCs w:val="22"/>
        </w:rPr>
        <w:t>i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vers</w:t>
      </w:r>
      <w:r w:rsidRPr="008E14E8">
        <w:rPr>
          <w:rFonts w:asciiTheme="minorHAnsi" w:eastAsia="Arial" w:hAnsiTheme="minorHAnsi" w:cstheme="minorHAnsi"/>
          <w:sz w:val="22"/>
          <w:szCs w:val="22"/>
        </w:rPr>
        <w:t>ity</w:t>
      </w:r>
    </w:p>
    <w:p w14:paraId="6D7991A3" w14:textId="77777777" w:rsidR="00FF5199" w:rsidRPr="008E14E8" w:rsidRDefault="00F92E27" w:rsidP="008E14E8">
      <w:pPr>
        <w:spacing w:before="77"/>
        <w:ind w:left="724"/>
        <w:rPr>
          <w:rFonts w:asciiTheme="minorHAnsi" w:eastAsia="Arial" w:hAnsiTheme="minorHAnsi" w:cstheme="minorHAnsi"/>
          <w:sz w:val="22"/>
          <w:szCs w:val="22"/>
        </w:rPr>
      </w:pPr>
      <w:r w:rsidRPr="008E14E8">
        <w:rPr>
          <w:rFonts w:asciiTheme="minorHAnsi" w:hAnsiTheme="minorHAnsi" w:cstheme="minorHAnsi"/>
          <w:sz w:val="22"/>
          <w:szCs w:val="22"/>
        </w:rPr>
        <w:pict w14:anchorId="1C1EC19F">
          <v:group id="_x0000_s1047" style="position:absolute;left:0;text-align:left;margin-left:46.1pt;margin-top:8.25pt;width:6.25pt;height:3.85pt;z-index:-251627520;mso-position-horizontal-relative:page" coordorigin="922,165" coordsize="125,77">
            <v:shape id="_x0000_s1049" style="position:absolute;left:954;top:203;width:61;height:0" coordorigin="954,203" coordsize="61,0" path="m954,203r61,e" filled="f" strokecolor="#212121" strokeweight="1.119mm">
              <v:path arrowok="t"/>
            </v:shape>
            <v:shape id="_x0000_s1048" style="position:absolute;left:954;top:172;width:61;height:61" coordorigin="954,172" coordsize="61,61" path="m954,172r61,l1015,234r-61,l954,172xe" filled="f" strokecolor="#212121" strokeweight=".27094mm">
              <v:path arrowok="t"/>
            </v:shape>
            <w10:wrap anchorx="page"/>
          </v:group>
        </w:pict>
      </w:r>
      <w:r w:rsidRPr="008E14E8">
        <w:rPr>
          <w:rFonts w:asciiTheme="minorHAnsi" w:eastAsia="Arial" w:hAnsiTheme="minorHAnsi" w:cstheme="minorHAnsi"/>
          <w:position w:val="-1"/>
          <w:sz w:val="22"/>
          <w:szCs w:val="22"/>
        </w:rPr>
        <w:t>I</w:t>
      </w:r>
      <w:r w:rsidRPr="008E14E8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hav</w:t>
      </w:r>
      <w:r w:rsidRPr="008E14E8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8E14E8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par</w:t>
      </w:r>
      <w:r w:rsidRPr="008E14E8">
        <w:rPr>
          <w:rFonts w:asciiTheme="minorHAnsi" w:eastAsia="Arial" w:hAnsiTheme="minorHAnsi" w:cstheme="minorHAnsi"/>
          <w:position w:val="-1"/>
          <w:sz w:val="22"/>
          <w:szCs w:val="22"/>
        </w:rPr>
        <w:t>ti</w:t>
      </w:r>
      <w:r w:rsidRPr="008E14E8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c</w:t>
      </w:r>
      <w:r w:rsidRPr="008E14E8">
        <w:rPr>
          <w:rFonts w:asciiTheme="minorHAnsi" w:eastAsia="Arial" w:hAnsiTheme="minorHAnsi" w:cstheme="minorHAnsi"/>
          <w:position w:val="-1"/>
          <w:sz w:val="22"/>
          <w:szCs w:val="22"/>
        </w:rPr>
        <w:t>i</w:t>
      </w:r>
      <w:r w:rsidRPr="008E14E8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pa</w:t>
      </w:r>
      <w:r w:rsidRPr="008E14E8">
        <w:rPr>
          <w:rFonts w:asciiTheme="minorHAnsi" w:eastAsia="Arial" w:hAnsiTheme="minorHAnsi" w:cstheme="minorHAnsi"/>
          <w:position w:val="-1"/>
          <w:sz w:val="22"/>
          <w:szCs w:val="22"/>
        </w:rPr>
        <w:t>t</w:t>
      </w:r>
      <w:r w:rsidRPr="008E14E8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e</w:t>
      </w:r>
      <w:r w:rsidRPr="008E14E8">
        <w:rPr>
          <w:rFonts w:asciiTheme="minorHAnsi" w:eastAsia="Arial" w:hAnsiTheme="minorHAnsi" w:cstheme="minorHAnsi"/>
          <w:position w:val="-1"/>
          <w:sz w:val="22"/>
          <w:szCs w:val="22"/>
        </w:rPr>
        <w:t>d</w:t>
      </w:r>
      <w:r w:rsidRPr="008E14E8">
        <w:rPr>
          <w:rFonts w:asciiTheme="minorHAnsi" w:eastAsia="Arial" w:hAnsiTheme="minorHAnsi" w:cstheme="minorHAnsi"/>
          <w:spacing w:val="-11"/>
          <w:position w:val="-1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man</w:t>
      </w:r>
      <w:r w:rsidRPr="008E14E8">
        <w:rPr>
          <w:rFonts w:asciiTheme="minorHAnsi" w:eastAsia="Arial" w:hAnsiTheme="minorHAnsi" w:cstheme="minorHAnsi"/>
          <w:position w:val="-1"/>
          <w:sz w:val="22"/>
          <w:szCs w:val="22"/>
        </w:rPr>
        <w:t>y</w:t>
      </w:r>
      <w:r w:rsidRPr="008E14E8">
        <w:rPr>
          <w:rFonts w:asciiTheme="minorHAnsi" w:eastAsia="Arial" w:hAnsiTheme="minorHAnsi" w:cstheme="minorHAnsi"/>
          <w:spacing w:val="-4"/>
          <w:position w:val="-1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spor</w:t>
      </w:r>
      <w:r w:rsidRPr="008E14E8">
        <w:rPr>
          <w:rFonts w:asciiTheme="minorHAnsi" w:eastAsia="Arial" w:hAnsiTheme="minorHAnsi" w:cstheme="minorHAnsi"/>
          <w:position w:val="-1"/>
          <w:sz w:val="22"/>
          <w:szCs w:val="22"/>
        </w:rPr>
        <w:t>ts</w:t>
      </w:r>
      <w:r w:rsidRPr="008E14E8">
        <w:rPr>
          <w:rFonts w:asciiTheme="minorHAnsi" w:eastAsia="Arial" w:hAnsiTheme="minorHAnsi" w:cstheme="minorHAnsi"/>
          <w:spacing w:val="-5"/>
          <w:position w:val="-1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even</w:t>
      </w:r>
      <w:r w:rsidRPr="008E14E8">
        <w:rPr>
          <w:rFonts w:asciiTheme="minorHAnsi" w:eastAsia="Arial" w:hAnsiTheme="minorHAnsi" w:cstheme="minorHAnsi"/>
          <w:position w:val="-1"/>
          <w:sz w:val="22"/>
          <w:szCs w:val="22"/>
        </w:rPr>
        <w:t>ts</w:t>
      </w:r>
      <w:r w:rsidRPr="008E14E8">
        <w:rPr>
          <w:rFonts w:asciiTheme="minorHAnsi" w:eastAsia="Arial" w:hAnsiTheme="minorHAnsi" w:cstheme="minorHAnsi"/>
          <w:spacing w:val="-5"/>
          <w:position w:val="-1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a</w:t>
      </w:r>
      <w:r w:rsidRPr="008E14E8">
        <w:rPr>
          <w:rFonts w:asciiTheme="minorHAnsi" w:eastAsia="Arial" w:hAnsiTheme="minorHAnsi" w:cstheme="minorHAnsi"/>
          <w:position w:val="-1"/>
          <w:sz w:val="22"/>
          <w:szCs w:val="22"/>
        </w:rPr>
        <w:t>t</w:t>
      </w:r>
      <w:r w:rsidRPr="008E14E8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ou</w:t>
      </w:r>
      <w:r w:rsidRPr="008E14E8">
        <w:rPr>
          <w:rFonts w:asciiTheme="minorHAnsi" w:eastAsia="Arial" w:hAnsiTheme="minorHAnsi" w:cstheme="minorHAnsi"/>
          <w:position w:val="-1"/>
          <w:sz w:val="22"/>
          <w:szCs w:val="22"/>
        </w:rPr>
        <w:t>r</w:t>
      </w:r>
      <w:r w:rsidRPr="008E14E8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un</w:t>
      </w:r>
      <w:r w:rsidRPr="008E14E8">
        <w:rPr>
          <w:rFonts w:asciiTheme="minorHAnsi" w:eastAsia="Arial" w:hAnsiTheme="minorHAnsi" w:cstheme="minorHAnsi"/>
          <w:position w:val="-1"/>
          <w:sz w:val="22"/>
          <w:szCs w:val="22"/>
        </w:rPr>
        <w:t>i</w:t>
      </w:r>
      <w:r w:rsidRPr="008E14E8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vers</w:t>
      </w:r>
      <w:r w:rsidRPr="008E14E8">
        <w:rPr>
          <w:rFonts w:asciiTheme="minorHAnsi" w:eastAsia="Arial" w:hAnsiTheme="minorHAnsi" w:cstheme="minorHAnsi"/>
          <w:position w:val="-1"/>
          <w:sz w:val="22"/>
          <w:szCs w:val="22"/>
        </w:rPr>
        <w:t>ity</w:t>
      </w:r>
      <w:r w:rsidRPr="008E14E8">
        <w:rPr>
          <w:rFonts w:asciiTheme="minorHAnsi" w:eastAsia="Arial" w:hAnsiTheme="minorHAnsi" w:cstheme="minorHAnsi"/>
          <w:spacing w:val="-9"/>
          <w:position w:val="-1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an</w:t>
      </w:r>
      <w:r w:rsidRPr="008E14E8">
        <w:rPr>
          <w:rFonts w:asciiTheme="minorHAnsi" w:eastAsia="Arial" w:hAnsiTheme="minorHAnsi" w:cstheme="minorHAnsi"/>
          <w:position w:val="-1"/>
          <w:sz w:val="22"/>
          <w:szCs w:val="22"/>
        </w:rPr>
        <w:t>d</w:t>
      </w:r>
      <w:r w:rsidRPr="008E14E8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schoo</w:t>
      </w:r>
      <w:r w:rsidRPr="008E14E8">
        <w:rPr>
          <w:rFonts w:asciiTheme="minorHAnsi" w:eastAsia="Arial" w:hAnsiTheme="minorHAnsi" w:cstheme="minorHAnsi"/>
          <w:position w:val="-1"/>
          <w:sz w:val="22"/>
          <w:szCs w:val="22"/>
        </w:rPr>
        <w:t>l</w:t>
      </w:r>
      <w:r w:rsidRPr="008E14E8">
        <w:rPr>
          <w:rFonts w:asciiTheme="minorHAnsi" w:eastAsia="Arial" w:hAnsiTheme="minorHAnsi" w:cstheme="minorHAnsi"/>
          <w:spacing w:val="-6"/>
          <w:position w:val="-1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a</w:t>
      </w:r>
      <w:r w:rsidRPr="008E14E8">
        <w:rPr>
          <w:rFonts w:asciiTheme="minorHAnsi" w:eastAsia="Arial" w:hAnsiTheme="minorHAnsi" w:cstheme="minorHAnsi"/>
          <w:position w:val="-1"/>
          <w:sz w:val="22"/>
          <w:szCs w:val="22"/>
        </w:rPr>
        <w:t>s</w:t>
      </w:r>
      <w:r w:rsidRPr="008E14E8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we</w:t>
      </w:r>
      <w:r w:rsidRPr="008E14E8">
        <w:rPr>
          <w:rFonts w:asciiTheme="minorHAnsi" w:eastAsia="Arial" w:hAnsiTheme="minorHAnsi" w:cstheme="minorHAnsi"/>
          <w:position w:val="-1"/>
          <w:sz w:val="22"/>
          <w:szCs w:val="22"/>
        </w:rPr>
        <w:t>ll</w:t>
      </w:r>
    </w:p>
    <w:p w14:paraId="6BD4FB3F" w14:textId="77777777" w:rsidR="00FF5199" w:rsidRPr="008E14E8" w:rsidRDefault="00FF5199" w:rsidP="008E14E8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64B7826A" w14:textId="77777777" w:rsidR="00FF5199" w:rsidRPr="008E14E8" w:rsidRDefault="00FF5199" w:rsidP="008E14E8">
      <w:pPr>
        <w:rPr>
          <w:rFonts w:asciiTheme="minorHAnsi" w:hAnsiTheme="minorHAnsi" w:cstheme="minorHAnsi"/>
          <w:sz w:val="22"/>
          <w:szCs w:val="22"/>
        </w:rPr>
      </w:pPr>
    </w:p>
    <w:p w14:paraId="6F131750" w14:textId="77777777" w:rsidR="00FF5199" w:rsidRPr="008E14E8" w:rsidRDefault="00FF5199" w:rsidP="008E14E8">
      <w:pPr>
        <w:rPr>
          <w:rFonts w:asciiTheme="minorHAnsi" w:hAnsiTheme="minorHAnsi" w:cstheme="minorHAnsi"/>
          <w:sz w:val="22"/>
          <w:szCs w:val="22"/>
        </w:rPr>
      </w:pPr>
    </w:p>
    <w:p w14:paraId="4A724D1A" w14:textId="77777777" w:rsidR="00FF5199" w:rsidRPr="008E14E8" w:rsidRDefault="00FF5199" w:rsidP="008E14E8">
      <w:pPr>
        <w:rPr>
          <w:rFonts w:asciiTheme="minorHAnsi" w:hAnsiTheme="minorHAnsi" w:cstheme="minorHAnsi"/>
          <w:sz w:val="22"/>
          <w:szCs w:val="22"/>
        </w:rPr>
      </w:pPr>
    </w:p>
    <w:p w14:paraId="1E04ADCC" w14:textId="77777777" w:rsidR="00FF5199" w:rsidRPr="008E14E8" w:rsidRDefault="00FF5199" w:rsidP="008E14E8">
      <w:pPr>
        <w:rPr>
          <w:rFonts w:asciiTheme="minorHAnsi" w:hAnsiTheme="minorHAnsi" w:cstheme="minorHAnsi"/>
          <w:sz w:val="22"/>
          <w:szCs w:val="22"/>
        </w:rPr>
      </w:pPr>
    </w:p>
    <w:p w14:paraId="348C2C4C" w14:textId="77777777" w:rsidR="00FF5199" w:rsidRPr="008E14E8" w:rsidRDefault="00FF5199" w:rsidP="008E14E8">
      <w:pPr>
        <w:rPr>
          <w:rFonts w:asciiTheme="minorHAnsi" w:hAnsiTheme="minorHAnsi" w:cstheme="minorHAnsi"/>
          <w:sz w:val="22"/>
          <w:szCs w:val="22"/>
        </w:rPr>
      </w:pPr>
    </w:p>
    <w:p w14:paraId="008C3A80" w14:textId="77777777" w:rsidR="00FF5199" w:rsidRPr="008E14E8" w:rsidRDefault="00F92E27" w:rsidP="008E14E8">
      <w:pPr>
        <w:spacing w:before="24"/>
        <w:ind w:left="264"/>
        <w:rPr>
          <w:rFonts w:asciiTheme="minorHAnsi" w:hAnsiTheme="minorHAnsi" w:cstheme="minorHAnsi"/>
          <w:sz w:val="22"/>
          <w:szCs w:val="22"/>
        </w:rPr>
      </w:pPr>
      <w:r w:rsidRPr="008E14E8">
        <w:rPr>
          <w:rFonts w:asciiTheme="minorHAnsi" w:hAnsiTheme="minorHAnsi" w:cstheme="minorHAnsi"/>
          <w:sz w:val="22"/>
          <w:szCs w:val="22"/>
        </w:rPr>
        <w:pict w14:anchorId="62F6B2EC">
          <v:group id="_x0000_s1045" style="position:absolute;left:0;text-align:left;margin-left:28.5pt;margin-top:-6.45pt;width:100.6pt;height:30.7pt;z-index:-251626496;mso-position-horizontal-relative:page" coordorigin="570,-129" coordsize="2012,614">
            <v:shape id="_x0000_s1046" style="position:absolute;left:570;top:-129;width:2012;height:614" coordorigin="570,-129" coordsize="2012,614" path="m570,-129r2012,l2582,486r-2012,l570,-129xe" fillcolor="black" stroked="f">
              <v:path arrowok="t"/>
            </v:shape>
            <w10:wrap anchorx="page"/>
          </v:group>
        </w:pict>
      </w:r>
      <w:r w:rsidRPr="008E14E8">
        <w:rPr>
          <w:rFonts w:asciiTheme="minorHAnsi" w:hAnsiTheme="minorHAnsi" w:cstheme="minorHAnsi"/>
          <w:spacing w:val="1"/>
          <w:w w:val="82"/>
          <w:position w:val="-1"/>
          <w:sz w:val="22"/>
          <w:szCs w:val="22"/>
        </w:rPr>
        <w:t>R</w:t>
      </w:r>
      <w:r w:rsidRPr="008E14E8">
        <w:rPr>
          <w:rFonts w:asciiTheme="minorHAnsi" w:hAnsiTheme="minorHAnsi" w:cstheme="minorHAnsi"/>
          <w:spacing w:val="1"/>
          <w:w w:val="70"/>
          <w:position w:val="-1"/>
          <w:sz w:val="22"/>
          <w:szCs w:val="22"/>
        </w:rPr>
        <w:t>E</w:t>
      </w:r>
      <w:r w:rsidRPr="008E14E8">
        <w:rPr>
          <w:rFonts w:asciiTheme="minorHAnsi" w:hAnsiTheme="minorHAnsi" w:cstheme="minorHAnsi"/>
          <w:spacing w:val="1"/>
          <w:w w:val="98"/>
          <w:position w:val="-1"/>
          <w:sz w:val="22"/>
          <w:szCs w:val="22"/>
        </w:rPr>
        <w:t>S</w:t>
      </w:r>
      <w:r w:rsidRPr="008E14E8">
        <w:rPr>
          <w:rFonts w:asciiTheme="minorHAnsi" w:hAnsiTheme="minorHAnsi" w:cstheme="minorHAnsi"/>
          <w:spacing w:val="1"/>
          <w:w w:val="70"/>
          <w:position w:val="-1"/>
          <w:sz w:val="22"/>
          <w:szCs w:val="22"/>
        </w:rPr>
        <w:t>E</w:t>
      </w:r>
      <w:r w:rsidRPr="008E14E8">
        <w:rPr>
          <w:rFonts w:asciiTheme="minorHAnsi" w:hAnsiTheme="minorHAnsi" w:cstheme="minorHAnsi"/>
          <w:spacing w:val="1"/>
          <w:w w:val="72"/>
          <w:position w:val="-1"/>
          <w:sz w:val="22"/>
          <w:szCs w:val="22"/>
        </w:rPr>
        <w:t>A</w:t>
      </w:r>
      <w:r w:rsidRPr="008E14E8">
        <w:rPr>
          <w:rFonts w:asciiTheme="minorHAnsi" w:hAnsiTheme="minorHAnsi" w:cstheme="minorHAnsi"/>
          <w:spacing w:val="1"/>
          <w:w w:val="82"/>
          <w:position w:val="-1"/>
          <w:sz w:val="22"/>
          <w:szCs w:val="22"/>
        </w:rPr>
        <w:t>R</w:t>
      </w:r>
      <w:r w:rsidRPr="008E14E8">
        <w:rPr>
          <w:rFonts w:asciiTheme="minorHAnsi" w:hAnsiTheme="minorHAnsi" w:cstheme="minorHAnsi"/>
          <w:spacing w:val="2"/>
          <w:w w:val="82"/>
          <w:position w:val="-1"/>
          <w:sz w:val="22"/>
          <w:szCs w:val="22"/>
        </w:rPr>
        <w:t>C</w:t>
      </w:r>
      <w:r w:rsidRPr="008E14E8">
        <w:rPr>
          <w:rFonts w:asciiTheme="minorHAnsi" w:hAnsiTheme="minorHAnsi" w:cstheme="minorHAnsi"/>
          <w:spacing w:val="2"/>
          <w:w w:val="83"/>
          <w:position w:val="-1"/>
          <w:sz w:val="22"/>
          <w:szCs w:val="22"/>
        </w:rPr>
        <w:t>H</w:t>
      </w:r>
      <w:r w:rsidRPr="008E14E8">
        <w:rPr>
          <w:rFonts w:asciiTheme="minorHAnsi" w:hAnsiTheme="minorHAnsi" w:cstheme="minorHAnsi"/>
          <w:spacing w:val="1"/>
          <w:w w:val="70"/>
          <w:position w:val="-1"/>
          <w:sz w:val="22"/>
          <w:szCs w:val="22"/>
        </w:rPr>
        <w:t>E</w:t>
      </w:r>
      <w:r w:rsidRPr="008E14E8">
        <w:rPr>
          <w:rFonts w:asciiTheme="minorHAnsi" w:hAnsiTheme="minorHAnsi" w:cstheme="minorHAnsi"/>
          <w:w w:val="98"/>
          <w:position w:val="-1"/>
          <w:sz w:val="22"/>
          <w:szCs w:val="22"/>
        </w:rPr>
        <w:t>S</w:t>
      </w:r>
    </w:p>
    <w:p w14:paraId="1EAD00A4" w14:textId="77777777" w:rsidR="00FF5199" w:rsidRPr="008E14E8" w:rsidRDefault="00FF5199" w:rsidP="008E14E8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6DFE59A3" w14:textId="77777777" w:rsidR="00FF5199" w:rsidRPr="008E14E8" w:rsidRDefault="00FF5199" w:rsidP="008E14E8">
      <w:pPr>
        <w:rPr>
          <w:rFonts w:asciiTheme="minorHAnsi" w:hAnsiTheme="minorHAnsi" w:cstheme="minorHAnsi"/>
          <w:sz w:val="22"/>
          <w:szCs w:val="22"/>
        </w:rPr>
      </w:pPr>
    </w:p>
    <w:p w14:paraId="51C1A130" w14:textId="77777777" w:rsidR="00FF5199" w:rsidRPr="008E14E8" w:rsidRDefault="00F92E27" w:rsidP="008E14E8">
      <w:pPr>
        <w:spacing w:before="34"/>
        <w:ind w:left="724"/>
        <w:rPr>
          <w:rFonts w:asciiTheme="minorHAnsi" w:eastAsia="Arial" w:hAnsiTheme="minorHAnsi" w:cstheme="minorHAnsi"/>
          <w:sz w:val="22"/>
          <w:szCs w:val="22"/>
        </w:rPr>
      </w:pPr>
      <w:r w:rsidRPr="008E14E8">
        <w:rPr>
          <w:rFonts w:asciiTheme="minorHAnsi" w:hAnsiTheme="minorHAnsi" w:cstheme="minorHAnsi"/>
          <w:sz w:val="22"/>
          <w:szCs w:val="22"/>
        </w:rPr>
        <w:pict w14:anchorId="2D3AF07C">
          <v:group id="_x0000_s1042" style="position:absolute;left:0;text-align:left;margin-left:46.1pt;margin-top:6.1pt;width:6.25pt;height:3.85pt;z-index:-251625472;mso-position-horizontal-relative:page" coordorigin="922,122" coordsize="125,77">
            <v:shape id="_x0000_s1044" style="position:absolute;left:954;top:160;width:61;height:0" coordorigin="954,160" coordsize="61,0" path="m954,160r61,e" filled="f" strokecolor="#212121" strokeweight="1.119mm">
              <v:path arrowok="t"/>
            </v:shape>
            <v:shape id="_x0000_s1043" style="position:absolute;left:954;top:129;width:61;height:61" coordorigin="954,129" coordsize="61,61" path="m954,129r61,l1015,191r-61,l954,129xe" filled="f" strokecolor="#212121" strokeweight=".27094mm">
              <v:path arrowok="t"/>
            </v:shape>
            <w10:wrap anchorx="page"/>
          </v:group>
        </w:pic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Researc</w:t>
      </w:r>
      <w:r w:rsidRPr="008E14E8">
        <w:rPr>
          <w:rFonts w:asciiTheme="minorHAnsi" w:eastAsia="Arial" w:hAnsiTheme="minorHAnsi" w:cstheme="minorHAnsi"/>
          <w:sz w:val="22"/>
          <w:szCs w:val="22"/>
        </w:rPr>
        <w:t>h</w:t>
      </w:r>
      <w:r w:rsidRPr="008E14E8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E14E8">
        <w:rPr>
          <w:rFonts w:asciiTheme="minorHAnsi" w:eastAsia="Arial" w:hAnsiTheme="minorHAnsi" w:cstheme="minorHAnsi"/>
          <w:sz w:val="22"/>
          <w:szCs w:val="22"/>
        </w:rPr>
        <w:t>n</w:t>
      </w:r>
      <w:r w:rsidRPr="008E14E8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Th</w:t>
      </w:r>
      <w:r w:rsidRPr="008E14E8">
        <w:rPr>
          <w:rFonts w:asciiTheme="minorHAnsi" w:eastAsia="Arial" w:hAnsiTheme="minorHAnsi" w:cstheme="minorHAnsi"/>
          <w:sz w:val="22"/>
          <w:szCs w:val="22"/>
        </w:rPr>
        <w:t>e</w:t>
      </w:r>
      <w:r w:rsidRPr="008E14E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z w:val="22"/>
          <w:szCs w:val="22"/>
        </w:rPr>
        <w:t>I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mpac</w:t>
      </w:r>
      <w:r w:rsidRPr="008E14E8">
        <w:rPr>
          <w:rFonts w:asciiTheme="minorHAnsi" w:eastAsia="Arial" w:hAnsiTheme="minorHAnsi" w:cstheme="minorHAnsi"/>
          <w:sz w:val="22"/>
          <w:szCs w:val="22"/>
        </w:rPr>
        <w:t>t</w:t>
      </w:r>
      <w:r w:rsidRPr="008E14E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E14E8">
        <w:rPr>
          <w:rFonts w:asciiTheme="minorHAnsi" w:eastAsia="Arial" w:hAnsiTheme="minorHAnsi" w:cstheme="minorHAnsi"/>
          <w:sz w:val="22"/>
          <w:szCs w:val="22"/>
        </w:rPr>
        <w:t>f</w:t>
      </w:r>
      <w:r w:rsidRPr="008E14E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z w:val="22"/>
          <w:szCs w:val="22"/>
        </w:rPr>
        <w:t>I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8E14E8">
        <w:rPr>
          <w:rFonts w:asciiTheme="minorHAnsi" w:eastAsia="Arial" w:hAnsiTheme="minorHAnsi" w:cstheme="minorHAnsi"/>
          <w:sz w:val="22"/>
          <w:szCs w:val="22"/>
        </w:rPr>
        <w:t>f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orma</w:t>
      </w:r>
      <w:r w:rsidRPr="008E14E8">
        <w:rPr>
          <w:rFonts w:asciiTheme="minorHAnsi" w:eastAsia="Arial" w:hAnsiTheme="minorHAnsi" w:cstheme="minorHAnsi"/>
          <w:sz w:val="22"/>
          <w:szCs w:val="22"/>
        </w:rPr>
        <w:t>ti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E14E8">
        <w:rPr>
          <w:rFonts w:asciiTheme="minorHAnsi" w:eastAsia="Arial" w:hAnsiTheme="minorHAnsi" w:cstheme="minorHAnsi"/>
          <w:sz w:val="22"/>
          <w:szCs w:val="22"/>
        </w:rPr>
        <w:t>n</w:t>
      </w:r>
      <w:r w:rsidRPr="008E14E8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Techno</w:t>
      </w:r>
      <w:r w:rsidRPr="008E14E8">
        <w:rPr>
          <w:rFonts w:asciiTheme="minorHAnsi" w:eastAsia="Arial" w:hAnsiTheme="minorHAnsi" w:cstheme="minorHAnsi"/>
          <w:sz w:val="22"/>
          <w:szCs w:val="22"/>
        </w:rPr>
        <w:t>l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og</w:t>
      </w:r>
      <w:r w:rsidRPr="008E14E8">
        <w:rPr>
          <w:rFonts w:asciiTheme="minorHAnsi" w:eastAsia="Arial" w:hAnsiTheme="minorHAnsi" w:cstheme="minorHAnsi"/>
          <w:sz w:val="22"/>
          <w:szCs w:val="22"/>
        </w:rPr>
        <w:t>y</w:t>
      </w:r>
      <w:r w:rsidRPr="008E14E8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z w:val="22"/>
          <w:szCs w:val="22"/>
        </w:rPr>
        <w:t>in</w:t>
      </w:r>
      <w:r w:rsidRPr="008E14E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8E14E8">
        <w:rPr>
          <w:rFonts w:asciiTheme="minorHAnsi" w:eastAsia="Arial" w:hAnsiTheme="minorHAnsi" w:cstheme="minorHAnsi"/>
          <w:sz w:val="22"/>
          <w:szCs w:val="22"/>
        </w:rPr>
        <w:t>ffi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14E8">
        <w:rPr>
          <w:rFonts w:asciiTheme="minorHAnsi" w:eastAsia="Arial" w:hAnsiTheme="minorHAnsi" w:cstheme="minorHAnsi"/>
          <w:sz w:val="22"/>
          <w:szCs w:val="22"/>
        </w:rPr>
        <w:t>i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enc</w:t>
      </w:r>
      <w:r w:rsidRPr="008E14E8">
        <w:rPr>
          <w:rFonts w:asciiTheme="minorHAnsi" w:eastAsia="Arial" w:hAnsiTheme="minorHAnsi" w:cstheme="minorHAnsi"/>
          <w:sz w:val="22"/>
          <w:szCs w:val="22"/>
        </w:rPr>
        <w:t>y</w:t>
      </w:r>
      <w:r w:rsidRPr="008E14E8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8E14E8">
        <w:rPr>
          <w:rFonts w:asciiTheme="minorHAnsi" w:eastAsia="Arial" w:hAnsiTheme="minorHAnsi" w:cstheme="minorHAnsi"/>
          <w:sz w:val="22"/>
          <w:szCs w:val="22"/>
        </w:rPr>
        <w:t>d</w:t>
      </w:r>
      <w:r w:rsidRPr="008E14E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8E14E8">
        <w:rPr>
          <w:rFonts w:asciiTheme="minorHAnsi" w:eastAsia="Arial" w:hAnsiTheme="minorHAnsi" w:cstheme="minorHAnsi"/>
          <w:sz w:val="22"/>
          <w:szCs w:val="22"/>
        </w:rPr>
        <w:t>ff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ec</w:t>
      </w:r>
      <w:r w:rsidRPr="008E14E8">
        <w:rPr>
          <w:rFonts w:asciiTheme="minorHAnsi" w:eastAsia="Arial" w:hAnsiTheme="minorHAnsi" w:cstheme="minorHAnsi"/>
          <w:sz w:val="22"/>
          <w:szCs w:val="22"/>
        </w:rPr>
        <w:t>ti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venes</w:t>
      </w:r>
      <w:r w:rsidRPr="008E14E8">
        <w:rPr>
          <w:rFonts w:asciiTheme="minorHAnsi" w:eastAsia="Arial" w:hAnsiTheme="minorHAnsi" w:cstheme="minorHAnsi"/>
          <w:sz w:val="22"/>
          <w:szCs w:val="22"/>
        </w:rPr>
        <w:t>s</w:t>
      </w:r>
      <w:r w:rsidRPr="008E14E8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E14E8">
        <w:rPr>
          <w:rFonts w:asciiTheme="minorHAnsi" w:eastAsia="Arial" w:hAnsiTheme="minorHAnsi" w:cstheme="minorHAnsi"/>
          <w:sz w:val="22"/>
          <w:szCs w:val="22"/>
        </w:rPr>
        <w:t>f</w:t>
      </w:r>
      <w:r w:rsidRPr="008E14E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Bank</w:t>
      </w:r>
      <w:r w:rsidRPr="008E14E8">
        <w:rPr>
          <w:rFonts w:asciiTheme="minorHAnsi" w:eastAsia="Arial" w:hAnsiTheme="minorHAnsi" w:cstheme="minorHAnsi"/>
          <w:sz w:val="22"/>
          <w:szCs w:val="22"/>
        </w:rPr>
        <w:t>i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8E14E8">
        <w:rPr>
          <w:rFonts w:asciiTheme="minorHAnsi" w:eastAsia="Arial" w:hAnsiTheme="minorHAnsi" w:cstheme="minorHAnsi"/>
          <w:sz w:val="22"/>
          <w:szCs w:val="22"/>
        </w:rPr>
        <w:t>g</w:t>
      </w:r>
      <w:r w:rsidRPr="008E14E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Sec</w:t>
      </w:r>
      <w:r w:rsidRPr="008E14E8">
        <w:rPr>
          <w:rFonts w:asciiTheme="minorHAnsi" w:eastAsia="Arial" w:hAnsiTheme="minorHAnsi" w:cstheme="minorHAnsi"/>
          <w:sz w:val="22"/>
          <w:szCs w:val="22"/>
        </w:rPr>
        <w:t>t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E14E8">
        <w:rPr>
          <w:rFonts w:asciiTheme="minorHAnsi" w:eastAsia="Arial" w:hAnsiTheme="minorHAnsi" w:cstheme="minorHAnsi"/>
          <w:sz w:val="22"/>
          <w:szCs w:val="22"/>
        </w:rPr>
        <w:t>r</w:t>
      </w:r>
      <w:r w:rsidRPr="008E14E8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z w:val="22"/>
          <w:szCs w:val="22"/>
        </w:rPr>
        <w:t>in</w:t>
      </w:r>
      <w:r w:rsidRPr="008E14E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Sr</w:t>
      </w:r>
      <w:r w:rsidRPr="008E14E8">
        <w:rPr>
          <w:rFonts w:asciiTheme="minorHAnsi" w:eastAsia="Arial" w:hAnsiTheme="minorHAnsi" w:cstheme="minorHAnsi"/>
          <w:sz w:val="22"/>
          <w:szCs w:val="22"/>
        </w:rPr>
        <w:t>i</w:t>
      </w:r>
      <w:r w:rsidRPr="008E14E8">
        <w:rPr>
          <w:rFonts w:asciiTheme="minorHAnsi" w:eastAsia="Arial" w:hAnsiTheme="minorHAnsi" w:cstheme="minorHAnsi"/>
          <w:spacing w:val="34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Lank</w:t>
      </w:r>
      <w:r w:rsidRPr="008E14E8">
        <w:rPr>
          <w:rFonts w:asciiTheme="minorHAnsi" w:eastAsia="Arial" w:hAnsiTheme="minorHAnsi" w:cstheme="minorHAnsi"/>
          <w:sz w:val="22"/>
          <w:szCs w:val="22"/>
        </w:rPr>
        <w:t>a</w:t>
      </w:r>
    </w:p>
    <w:p w14:paraId="0C517DF1" w14:textId="77777777" w:rsidR="00FF5199" w:rsidRPr="008E14E8" w:rsidRDefault="00F92E27" w:rsidP="008E14E8">
      <w:pPr>
        <w:spacing w:before="77"/>
        <w:ind w:left="664"/>
        <w:rPr>
          <w:rFonts w:asciiTheme="minorHAnsi" w:eastAsia="Arial" w:hAnsiTheme="minorHAnsi" w:cstheme="minorHAnsi"/>
          <w:sz w:val="22"/>
          <w:szCs w:val="22"/>
        </w:rPr>
      </w:pP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Pub</w:t>
      </w:r>
      <w:r w:rsidRPr="008E14E8">
        <w:rPr>
          <w:rFonts w:asciiTheme="minorHAnsi" w:eastAsia="Arial" w:hAnsiTheme="minorHAnsi" w:cstheme="minorHAnsi"/>
          <w:sz w:val="22"/>
          <w:szCs w:val="22"/>
        </w:rPr>
        <w:t>li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she</w:t>
      </w:r>
      <w:r w:rsidRPr="008E14E8">
        <w:rPr>
          <w:rFonts w:asciiTheme="minorHAnsi" w:eastAsia="Arial" w:hAnsiTheme="minorHAnsi" w:cstheme="minorHAnsi"/>
          <w:sz w:val="22"/>
          <w:szCs w:val="22"/>
        </w:rPr>
        <w:t>d</w:t>
      </w:r>
      <w:r w:rsidRPr="008E14E8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E14E8">
        <w:rPr>
          <w:rFonts w:asciiTheme="minorHAnsi" w:eastAsia="Arial" w:hAnsiTheme="minorHAnsi" w:cstheme="minorHAnsi"/>
          <w:sz w:val="22"/>
          <w:szCs w:val="22"/>
        </w:rPr>
        <w:t>n</w:t>
      </w:r>
      <w:r w:rsidRPr="008E14E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SEUSLTUB</w:t>
      </w:r>
      <w:r w:rsidRPr="008E14E8">
        <w:rPr>
          <w:rFonts w:asciiTheme="minorHAnsi" w:eastAsia="Arial" w:hAnsiTheme="minorHAnsi" w:cstheme="minorHAnsi"/>
          <w:sz w:val="22"/>
          <w:szCs w:val="22"/>
        </w:rPr>
        <w:t>E</w:t>
      </w:r>
      <w:r w:rsidRPr="008E14E8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14E8">
        <w:rPr>
          <w:rFonts w:asciiTheme="minorHAnsi" w:eastAsia="Arial" w:hAnsiTheme="minorHAnsi" w:cstheme="minorHAnsi"/>
          <w:sz w:val="22"/>
          <w:szCs w:val="22"/>
        </w:rPr>
        <w:t>t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uden</w:t>
      </w:r>
      <w:r w:rsidRPr="008E14E8">
        <w:rPr>
          <w:rFonts w:asciiTheme="minorHAnsi" w:eastAsia="Arial" w:hAnsiTheme="minorHAnsi" w:cstheme="minorHAnsi"/>
          <w:sz w:val="22"/>
          <w:szCs w:val="22"/>
        </w:rPr>
        <w:t>ts</w:t>
      </w:r>
      <w:r w:rsidRPr="008E14E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webs</w:t>
      </w:r>
      <w:r w:rsidRPr="008E14E8">
        <w:rPr>
          <w:rFonts w:asciiTheme="minorHAnsi" w:eastAsia="Arial" w:hAnsiTheme="minorHAnsi" w:cstheme="minorHAnsi"/>
          <w:sz w:val="22"/>
          <w:szCs w:val="22"/>
        </w:rPr>
        <w:t>ite</w:t>
      </w:r>
      <w:r w:rsidRPr="008E14E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Sou</w:t>
      </w:r>
      <w:r w:rsidRPr="008E14E8">
        <w:rPr>
          <w:rFonts w:asciiTheme="minorHAnsi" w:eastAsia="Arial" w:hAnsiTheme="minorHAnsi" w:cstheme="minorHAnsi"/>
          <w:sz w:val="22"/>
          <w:szCs w:val="22"/>
        </w:rPr>
        <w:t>th</w:t>
      </w:r>
      <w:r w:rsidRPr="008E14E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Eas</w:t>
      </w:r>
      <w:r w:rsidRPr="008E14E8">
        <w:rPr>
          <w:rFonts w:asciiTheme="minorHAnsi" w:eastAsia="Arial" w:hAnsiTheme="minorHAnsi" w:cstheme="minorHAnsi"/>
          <w:sz w:val="22"/>
          <w:szCs w:val="22"/>
        </w:rPr>
        <w:t>t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8E14E8">
        <w:rPr>
          <w:rFonts w:asciiTheme="minorHAnsi" w:eastAsia="Arial" w:hAnsiTheme="minorHAnsi" w:cstheme="minorHAnsi"/>
          <w:sz w:val="22"/>
          <w:szCs w:val="22"/>
        </w:rPr>
        <w:t>r</w:t>
      </w:r>
      <w:r w:rsidRPr="008E14E8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Un</w:t>
      </w:r>
      <w:r w:rsidRPr="008E14E8">
        <w:rPr>
          <w:rFonts w:asciiTheme="minorHAnsi" w:eastAsia="Arial" w:hAnsiTheme="minorHAnsi" w:cstheme="minorHAnsi"/>
          <w:sz w:val="22"/>
          <w:szCs w:val="22"/>
        </w:rPr>
        <w:t>i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vers</w:t>
      </w:r>
      <w:r w:rsidRPr="008E14E8">
        <w:rPr>
          <w:rFonts w:asciiTheme="minorHAnsi" w:eastAsia="Arial" w:hAnsiTheme="minorHAnsi" w:cstheme="minorHAnsi"/>
          <w:sz w:val="22"/>
          <w:szCs w:val="22"/>
        </w:rPr>
        <w:t>ity</w:t>
      </w:r>
      <w:r w:rsidRPr="008E14E8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E14E8">
        <w:rPr>
          <w:rFonts w:asciiTheme="minorHAnsi" w:eastAsia="Arial" w:hAnsiTheme="minorHAnsi" w:cstheme="minorHAnsi"/>
          <w:sz w:val="22"/>
          <w:szCs w:val="22"/>
        </w:rPr>
        <w:t>f</w:t>
      </w:r>
      <w:r w:rsidRPr="008E14E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Sr</w:t>
      </w:r>
      <w:r w:rsidRPr="008E14E8">
        <w:rPr>
          <w:rFonts w:asciiTheme="minorHAnsi" w:eastAsia="Arial" w:hAnsiTheme="minorHAnsi" w:cstheme="minorHAnsi"/>
          <w:sz w:val="22"/>
          <w:szCs w:val="22"/>
        </w:rPr>
        <w:t>i</w:t>
      </w:r>
      <w:r w:rsidRPr="008E14E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Lank</w:t>
      </w:r>
      <w:r w:rsidRPr="008E14E8">
        <w:rPr>
          <w:rFonts w:asciiTheme="minorHAnsi" w:eastAsia="Arial" w:hAnsiTheme="minorHAnsi" w:cstheme="minorHAnsi"/>
          <w:sz w:val="22"/>
          <w:szCs w:val="22"/>
        </w:rPr>
        <w:t>a</w:t>
      </w:r>
    </w:p>
    <w:p w14:paraId="2D592F50" w14:textId="77777777" w:rsidR="00FF5199" w:rsidRPr="008E14E8" w:rsidRDefault="00FF5199" w:rsidP="008E14E8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5178E2B5" w14:textId="77777777" w:rsidR="00FF5199" w:rsidRPr="008E14E8" w:rsidRDefault="00F92E27" w:rsidP="008E14E8">
      <w:pPr>
        <w:ind w:left="664"/>
        <w:rPr>
          <w:rFonts w:asciiTheme="minorHAnsi" w:eastAsia="Arial" w:hAnsiTheme="minorHAnsi" w:cstheme="minorHAnsi"/>
          <w:sz w:val="22"/>
          <w:szCs w:val="22"/>
        </w:rPr>
      </w:pPr>
      <w:r w:rsidRPr="008E14E8">
        <w:rPr>
          <w:rFonts w:asciiTheme="minorHAnsi" w:eastAsia="Arial" w:hAnsiTheme="minorHAnsi" w:cstheme="minorHAnsi"/>
          <w:i/>
          <w:spacing w:val="1"/>
          <w:position w:val="-1"/>
          <w:sz w:val="22"/>
          <w:szCs w:val="22"/>
        </w:rPr>
        <w:t>Sou</w:t>
      </w:r>
      <w:r w:rsidRPr="008E14E8">
        <w:rPr>
          <w:rFonts w:asciiTheme="minorHAnsi" w:eastAsia="Arial" w:hAnsiTheme="minorHAnsi" w:cstheme="minorHAnsi"/>
          <w:i/>
          <w:position w:val="-1"/>
          <w:sz w:val="22"/>
          <w:szCs w:val="22"/>
        </w:rPr>
        <w:t>th</w:t>
      </w:r>
      <w:r w:rsidRPr="008E14E8">
        <w:rPr>
          <w:rFonts w:asciiTheme="minorHAnsi" w:eastAsia="Arial" w:hAnsiTheme="minorHAnsi" w:cstheme="minorHAnsi"/>
          <w:i/>
          <w:spacing w:val="-4"/>
          <w:position w:val="-1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i/>
          <w:spacing w:val="1"/>
          <w:position w:val="-1"/>
          <w:sz w:val="22"/>
          <w:szCs w:val="22"/>
        </w:rPr>
        <w:t>Eas</w:t>
      </w:r>
      <w:r w:rsidRPr="008E14E8">
        <w:rPr>
          <w:rFonts w:asciiTheme="minorHAnsi" w:eastAsia="Arial" w:hAnsiTheme="minorHAnsi" w:cstheme="minorHAnsi"/>
          <w:i/>
          <w:position w:val="-1"/>
          <w:sz w:val="22"/>
          <w:szCs w:val="22"/>
        </w:rPr>
        <w:t>t</w:t>
      </w:r>
      <w:r w:rsidRPr="008E14E8">
        <w:rPr>
          <w:rFonts w:asciiTheme="minorHAnsi" w:eastAsia="Arial" w:hAnsiTheme="minorHAnsi" w:cstheme="minorHAnsi"/>
          <w:i/>
          <w:spacing w:val="1"/>
          <w:position w:val="-1"/>
          <w:sz w:val="22"/>
          <w:szCs w:val="22"/>
        </w:rPr>
        <w:t>er</w:t>
      </w:r>
      <w:r w:rsidRPr="008E14E8">
        <w:rPr>
          <w:rFonts w:asciiTheme="minorHAnsi" w:eastAsia="Arial" w:hAnsiTheme="minorHAnsi" w:cstheme="minorHAnsi"/>
          <w:i/>
          <w:position w:val="-1"/>
          <w:sz w:val="22"/>
          <w:szCs w:val="22"/>
        </w:rPr>
        <w:t>n</w:t>
      </w:r>
      <w:r w:rsidRPr="008E14E8">
        <w:rPr>
          <w:rFonts w:asciiTheme="minorHAnsi" w:eastAsia="Arial" w:hAnsiTheme="minorHAnsi" w:cstheme="minorHAnsi"/>
          <w:i/>
          <w:spacing w:val="-7"/>
          <w:position w:val="-1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i/>
          <w:spacing w:val="1"/>
          <w:position w:val="-1"/>
          <w:sz w:val="22"/>
          <w:szCs w:val="22"/>
        </w:rPr>
        <w:t>Un</w:t>
      </w:r>
      <w:r w:rsidRPr="008E14E8">
        <w:rPr>
          <w:rFonts w:asciiTheme="minorHAnsi" w:eastAsia="Arial" w:hAnsiTheme="minorHAnsi" w:cstheme="minorHAnsi"/>
          <w:i/>
          <w:position w:val="-1"/>
          <w:sz w:val="22"/>
          <w:szCs w:val="22"/>
        </w:rPr>
        <w:t>i</w:t>
      </w:r>
      <w:r w:rsidRPr="008E14E8">
        <w:rPr>
          <w:rFonts w:asciiTheme="minorHAnsi" w:eastAsia="Arial" w:hAnsiTheme="minorHAnsi" w:cstheme="minorHAnsi"/>
          <w:i/>
          <w:spacing w:val="1"/>
          <w:position w:val="-1"/>
          <w:sz w:val="22"/>
          <w:szCs w:val="22"/>
        </w:rPr>
        <w:t>vers</w:t>
      </w:r>
      <w:r w:rsidRPr="008E14E8">
        <w:rPr>
          <w:rFonts w:asciiTheme="minorHAnsi" w:eastAsia="Arial" w:hAnsiTheme="minorHAnsi" w:cstheme="minorHAnsi"/>
          <w:i/>
          <w:position w:val="-1"/>
          <w:sz w:val="22"/>
          <w:szCs w:val="22"/>
        </w:rPr>
        <w:t>ity</w:t>
      </w:r>
      <w:r w:rsidRPr="008E14E8">
        <w:rPr>
          <w:rFonts w:asciiTheme="minorHAnsi" w:eastAsia="Arial" w:hAnsiTheme="minorHAnsi" w:cstheme="minorHAnsi"/>
          <w:i/>
          <w:spacing w:val="-9"/>
          <w:position w:val="-1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i/>
          <w:spacing w:val="1"/>
          <w:position w:val="-1"/>
          <w:sz w:val="22"/>
          <w:szCs w:val="22"/>
        </w:rPr>
        <w:t>o</w:t>
      </w:r>
      <w:r w:rsidRPr="008E14E8">
        <w:rPr>
          <w:rFonts w:asciiTheme="minorHAnsi" w:eastAsia="Arial" w:hAnsiTheme="minorHAnsi" w:cstheme="minorHAnsi"/>
          <w:i/>
          <w:position w:val="-1"/>
          <w:sz w:val="22"/>
          <w:szCs w:val="22"/>
        </w:rPr>
        <w:t>f</w:t>
      </w:r>
      <w:r w:rsidRPr="008E14E8">
        <w:rPr>
          <w:rFonts w:asciiTheme="minorHAnsi" w:eastAsia="Arial" w:hAnsiTheme="minorHAnsi" w:cstheme="minorHAnsi"/>
          <w:i/>
          <w:spacing w:val="-2"/>
          <w:position w:val="-1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i/>
          <w:spacing w:val="1"/>
          <w:position w:val="-1"/>
          <w:sz w:val="22"/>
          <w:szCs w:val="22"/>
        </w:rPr>
        <w:t>Sr</w:t>
      </w:r>
      <w:r w:rsidRPr="008E14E8">
        <w:rPr>
          <w:rFonts w:asciiTheme="minorHAnsi" w:eastAsia="Arial" w:hAnsiTheme="minorHAnsi" w:cstheme="minorHAnsi"/>
          <w:i/>
          <w:position w:val="-1"/>
          <w:sz w:val="22"/>
          <w:szCs w:val="22"/>
        </w:rPr>
        <w:t>i</w:t>
      </w:r>
      <w:r w:rsidRPr="008E14E8">
        <w:rPr>
          <w:rFonts w:asciiTheme="minorHAnsi" w:eastAsia="Arial" w:hAnsiTheme="minorHAnsi" w:cstheme="minorHAnsi"/>
          <w:i/>
          <w:spacing w:val="-4"/>
          <w:position w:val="-1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i/>
          <w:spacing w:val="1"/>
          <w:position w:val="-1"/>
          <w:sz w:val="22"/>
          <w:szCs w:val="22"/>
        </w:rPr>
        <w:t>Lank</w:t>
      </w:r>
      <w:r w:rsidRPr="008E14E8">
        <w:rPr>
          <w:rFonts w:asciiTheme="minorHAnsi" w:eastAsia="Arial" w:hAnsiTheme="minorHAnsi" w:cstheme="minorHAnsi"/>
          <w:i/>
          <w:position w:val="-1"/>
          <w:sz w:val="22"/>
          <w:szCs w:val="22"/>
        </w:rPr>
        <w:t>a</w:t>
      </w:r>
      <w:r w:rsidRPr="008E14E8">
        <w:rPr>
          <w:rFonts w:asciiTheme="minorHAnsi" w:eastAsia="Arial" w:hAnsiTheme="minorHAnsi" w:cstheme="minorHAnsi"/>
          <w:i/>
          <w:spacing w:val="-4"/>
          <w:position w:val="-1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i/>
          <w:spacing w:val="1"/>
          <w:position w:val="-1"/>
          <w:sz w:val="22"/>
          <w:szCs w:val="22"/>
        </w:rPr>
        <w:t>Oc</w:t>
      </w:r>
      <w:r w:rsidRPr="008E14E8">
        <w:rPr>
          <w:rFonts w:asciiTheme="minorHAnsi" w:eastAsia="Arial" w:hAnsiTheme="minorHAnsi" w:cstheme="minorHAnsi"/>
          <w:i/>
          <w:position w:val="-1"/>
          <w:sz w:val="22"/>
          <w:szCs w:val="22"/>
        </w:rPr>
        <w:t>t</w:t>
      </w:r>
      <w:r w:rsidRPr="008E14E8">
        <w:rPr>
          <w:rFonts w:asciiTheme="minorHAnsi" w:eastAsia="Arial" w:hAnsiTheme="minorHAnsi" w:cstheme="minorHAnsi"/>
          <w:i/>
          <w:spacing w:val="-3"/>
          <w:position w:val="-1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i/>
          <w:spacing w:val="1"/>
          <w:position w:val="-1"/>
          <w:sz w:val="22"/>
          <w:szCs w:val="22"/>
        </w:rPr>
        <w:t>6</w:t>
      </w:r>
      <w:r w:rsidRPr="008E14E8">
        <w:rPr>
          <w:rFonts w:asciiTheme="minorHAnsi" w:eastAsia="Arial" w:hAnsiTheme="minorHAnsi" w:cstheme="minorHAnsi"/>
          <w:i/>
          <w:position w:val="-1"/>
          <w:sz w:val="22"/>
          <w:szCs w:val="22"/>
        </w:rPr>
        <w:t>,</w:t>
      </w:r>
      <w:r w:rsidRPr="008E14E8">
        <w:rPr>
          <w:rFonts w:asciiTheme="minorHAnsi" w:eastAsia="Arial" w:hAnsiTheme="minorHAnsi" w:cstheme="minorHAnsi"/>
          <w:i/>
          <w:spacing w:val="-2"/>
          <w:position w:val="-1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i/>
          <w:spacing w:val="1"/>
          <w:position w:val="-1"/>
          <w:sz w:val="22"/>
          <w:szCs w:val="22"/>
        </w:rPr>
        <w:t>201</w:t>
      </w:r>
      <w:r w:rsidRPr="008E14E8">
        <w:rPr>
          <w:rFonts w:asciiTheme="minorHAnsi" w:eastAsia="Arial" w:hAnsiTheme="minorHAnsi" w:cstheme="minorHAnsi"/>
          <w:i/>
          <w:position w:val="-1"/>
          <w:sz w:val="22"/>
          <w:szCs w:val="22"/>
        </w:rPr>
        <w:t>0</w:t>
      </w:r>
    </w:p>
    <w:p w14:paraId="259E2102" w14:textId="77777777" w:rsidR="00FF5199" w:rsidRPr="008E14E8" w:rsidRDefault="00FF5199" w:rsidP="008E14E8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3E6508BE" w14:textId="77777777" w:rsidR="00FF5199" w:rsidRPr="008E14E8" w:rsidRDefault="00F92E27" w:rsidP="008E14E8">
      <w:pPr>
        <w:spacing w:before="34"/>
        <w:ind w:left="724"/>
        <w:rPr>
          <w:rFonts w:asciiTheme="minorHAnsi" w:eastAsia="Arial" w:hAnsiTheme="minorHAnsi" w:cstheme="minorHAnsi"/>
          <w:sz w:val="22"/>
          <w:szCs w:val="22"/>
        </w:rPr>
      </w:pPr>
      <w:r w:rsidRPr="008E14E8">
        <w:rPr>
          <w:rFonts w:asciiTheme="minorHAnsi" w:hAnsiTheme="minorHAnsi" w:cstheme="minorHAnsi"/>
          <w:sz w:val="22"/>
          <w:szCs w:val="22"/>
        </w:rPr>
        <w:pict w14:anchorId="49289C57">
          <v:group id="_x0000_s1039" style="position:absolute;left:0;text-align:left;margin-left:46.1pt;margin-top:6.1pt;width:6.25pt;height:3.85pt;z-index:-251624448;mso-position-horizontal-relative:page" coordorigin="922,122" coordsize="125,77">
            <v:shape id="_x0000_s1041" style="position:absolute;left:954;top:160;width:61;height:0" coordorigin="954,160" coordsize="61,0" path="m954,160r61,e" filled="f" strokecolor="#212121" strokeweight="1.119mm">
              <v:path arrowok="t"/>
            </v:shape>
            <v:shape id="_x0000_s1040" style="position:absolute;left:954;top:129;width:61;height:61" coordorigin="954,129" coordsize="61,61" path="m954,129r61,l1015,191r-61,l954,129xe" filled="f" strokecolor="#212121" strokeweight=".27094mm">
              <v:path arrowok="t"/>
            </v:shape>
            <w10:wrap anchorx="page"/>
          </v:group>
        </w:pic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Researc</w:t>
      </w:r>
      <w:r w:rsidRPr="008E14E8">
        <w:rPr>
          <w:rFonts w:asciiTheme="minorHAnsi" w:eastAsia="Arial" w:hAnsiTheme="minorHAnsi" w:cstheme="minorHAnsi"/>
          <w:sz w:val="22"/>
          <w:szCs w:val="22"/>
        </w:rPr>
        <w:t>h</w:t>
      </w:r>
      <w:r w:rsidRPr="008E14E8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E14E8">
        <w:rPr>
          <w:rFonts w:asciiTheme="minorHAnsi" w:eastAsia="Arial" w:hAnsiTheme="minorHAnsi" w:cstheme="minorHAnsi"/>
          <w:sz w:val="22"/>
          <w:szCs w:val="22"/>
        </w:rPr>
        <w:t>n</w:t>
      </w:r>
      <w:r w:rsidRPr="008E14E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Recen</w:t>
      </w:r>
      <w:r w:rsidRPr="008E14E8">
        <w:rPr>
          <w:rFonts w:asciiTheme="minorHAnsi" w:eastAsia="Arial" w:hAnsiTheme="minorHAnsi" w:cstheme="minorHAnsi"/>
          <w:sz w:val="22"/>
          <w:szCs w:val="22"/>
        </w:rPr>
        <w:t>t</w:t>
      </w:r>
      <w:r w:rsidRPr="008E14E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Cha</w:t>
      </w:r>
      <w:r w:rsidRPr="008E14E8">
        <w:rPr>
          <w:rFonts w:asciiTheme="minorHAnsi" w:eastAsia="Arial" w:hAnsiTheme="minorHAnsi" w:cstheme="minorHAnsi"/>
          <w:sz w:val="22"/>
          <w:szCs w:val="22"/>
        </w:rPr>
        <w:t>ll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enge</w:t>
      </w:r>
      <w:r w:rsidRPr="008E14E8">
        <w:rPr>
          <w:rFonts w:asciiTheme="minorHAnsi" w:eastAsia="Arial" w:hAnsiTheme="minorHAnsi" w:cstheme="minorHAnsi"/>
          <w:sz w:val="22"/>
          <w:szCs w:val="22"/>
        </w:rPr>
        <w:t>s</w:t>
      </w:r>
      <w:r w:rsidRPr="008E14E8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z w:val="22"/>
          <w:szCs w:val="22"/>
        </w:rPr>
        <w:t>in</w:t>
      </w:r>
      <w:r w:rsidRPr="008E14E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z w:val="22"/>
          <w:szCs w:val="22"/>
        </w:rPr>
        <w:t>t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8E14E8">
        <w:rPr>
          <w:rFonts w:asciiTheme="minorHAnsi" w:eastAsia="Arial" w:hAnsiTheme="minorHAnsi" w:cstheme="minorHAnsi"/>
          <w:sz w:val="22"/>
          <w:szCs w:val="22"/>
        </w:rPr>
        <w:t>e</w:t>
      </w:r>
      <w:r w:rsidRPr="008E14E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educa</w:t>
      </w:r>
      <w:r w:rsidRPr="008E14E8">
        <w:rPr>
          <w:rFonts w:asciiTheme="minorHAnsi" w:eastAsia="Arial" w:hAnsiTheme="minorHAnsi" w:cstheme="minorHAnsi"/>
          <w:sz w:val="22"/>
          <w:szCs w:val="22"/>
        </w:rPr>
        <w:t>ti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E14E8">
        <w:rPr>
          <w:rFonts w:asciiTheme="minorHAnsi" w:eastAsia="Arial" w:hAnsiTheme="minorHAnsi" w:cstheme="minorHAnsi"/>
          <w:sz w:val="22"/>
          <w:szCs w:val="22"/>
        </w:rPr>
        <w:t>n</w:t>
      </w:r>
      <w:r w:rsidRPr="008E14E8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deve</w:t>
      </w:r>
      <w:r w:rsidRPr="008E14E8">
        <w:rPr>
          <w:rFonts w:asciiTheme="minorHAnsi" w:eastAsia="Arial" w:hAnsiTheme="minorHAnsi" w:cstheme="minorHAnsi"/>
          <w:sz w:val="22"/>
          <w:szCs w:val="22"/>
        </w:rPr>
        <w:t>l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opmen</w:t>
      </w:r>
      <w:r w:rsidRPr="008E14E8">
        <w:rPr>
          <w:rFonts w:asciiTheme="minorHAnsi" w:eastAsia="Arial" w:hAnsiTheme="minorHAnsi" w:cstheme="minorHAnsi"/>
          <w:sz w:val="22"/>
          <w:szCs w:val="22"/>
        </w:rPr>
        <w:t>t</w:t>
      </w:r>
      <w:r w:rsidRPr="008E14E8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z w:val="22"/>
          <w:szCs w:val="22"/>
        </w:rPr>
        <w:t>in</w:t>
      </w:r>
      <w:r w:rsidRPr="008E14E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As</w:t>
      </w:r>
      <w:r w:rsidRPr="008E14E8">
        <w:rPr>
          <w:rFonts w:asciiTheme="minorHAnsi" w:eastAsia="Arial" w:hAnsiTheme="minorHAnsi" w:cstheme="minorHAnsi"/>
          <w:sz w:val="22"/>
          <w:szCs w:val="22"/>
        </w:rPr>
        <w:t>ia</w:t>
      </w:r>
      <w:r w:rsidRPr="008E14E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Pac</w:t>
      </w:r>
      <w:r w:rsidRPr="008E14E8">
        <w:rPr>
          <w:rFonts w:asciiTheme="minorHAnsi" w:eastAsia="Arial" w:hAnsiTheme="minorHAnsi" w:cstheme="minorHAnsi"/>
          <w:sz w:val="22"/>
          <w:szCs w:val="22"/>
        </w:rPr>
        <w:t>ific</w:t>
      </w:r>
      <w:r w:rsidRPr="008E14E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Reg</w:t>
      </w:r>
      <w:r w:rsidRPr="008E14E8">
        <w:rPr>
          <w:rFonts w:asciiTheme="minorHAnsi" w:eastAsia="Arial" w:hAnsiTheme="minorHAnsi" w:cstheme="minorHAnsi"/>
          <w:sz w:val="22"/>
          <w:szCs w:val="22"/>
        </w:rPr>
        <w:t>i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E14E8">
        <w:rPr>
          <w:rFonts w:asciiTheme="minorHAnsi" w:eastAsia="Arial" w:hAnsiTheme="minorHAnsi" w:cstheme="minorHAnsi"/>
          <w:sz w:val="22"/>
          <w:szCs w:val="22"/>
        </w:rPr>
        <w:t>n</w:t>
      </w:r>
    </w:p>
    <w:p w14:paraId="450D31A5" w14:textId="77777777" w:rsidR="00FF5199" w:rsidRPr="008E14E8" w:rsidRDefault="00F92E27" w:rsidP="008E14E8">
      <w:pPr>
        <w:spacing w:before="77"/>
        <w:ind w:left="664"/>
        <w:rPr>
          <w:rFonts w:asciiTheme="minorHAnsi" w:eastAsia="Arial" w:hAnsiTheme="minorHAnsi" w:cstheme="minorHAnsi"/>
          <w:sz w:val="22"/>
          <w:szCs w:val="22"/>
        </w:rPr>
      </w:pPr>
      <w:r w:rsidRPr="008E14E8">
        <w:rPr>
          <w:rFonts w:asciiTheme="minorHAnsi" w:eastAsia="Arial" w:hAnsiTheme="minorHAnsi" w:cstheme="minorHAnsi"/>
          <w:i/>
          <w:spacing w:val="1"/>
          <w:position w:val="-1"/>
          <w:sz w:val="22"/>
          <w:szCs w:val="22"/>
        </w:rPr>
        <w:t>R</w:t>
      </w:r>
      <w:r w:rsidRPr="008E14E8">
        <w:rPr>
          <w:rFonts w:asciiTheme="minorHAnsi" w:eastAsia="Arial" w:hAnsiTheme="minorHAnsi" w:cstheme="minorHAnsi"/>
          <w:i/>
          <w:position w:val="-1"/>
          <w:sz w:val="22"/>
          <w:szCs w:val="22"/>
        </w:rPr>
        <w:t>it</w:t>
      </w:r>
      <w:r w:rsidRPr="008E14E8">
        <w:rPr>
          <w:rFonts w:asciiTheme="minorHAnsi" w:eastAsia="Arial" w:hAnsiTheme="minorHAnsi" w:cstheme="minorHAnsi"/>
          <w:i/>
          <w:spacing w:val="1"/>
          <w:position w:val="-1"/>
          <w:sz w:val="22"/>
          <w:szCs w:val="22"/>
        </w:rPr>
        <w:t>sume</w:t>
      </w:r>
      <w:r w:rsidRPr="008E14E8">
        <w:rPr>
          <w:rFonts w:asciiTheme="minorHAnsi" w:eastAsia="Arial" w:hAnsiTheme="minorHAnsi" w:cstheme="minorHAnsi"/>
          <w:i/>
          <w:position w:val="-1"/>
          <w:sz w:val="22"/>
          <w:szCs w:val="22"/>
        </w:rPr>
        <w:t>i</w:t>
      </w:r>
      <w:r w:rsidRPr="008E14E8">
        <w:rPr>
          <w:rFonts w:asciiTheme="minorHAnsi" w:eastAsia="Arial" w:hAnsiTheme="minorHAnsi" w:cstheme="minorHAnsi"/>
          <w:i/>
          <w:spacing w:val="1"/>
          <w:position w:val="-1"/>
          <w:sz w:val="22"/>
          <w:szCs w:val="22"/>
        </w:rPr>
        <w:t>ka</w:t>
      </w:r>
      <w:r w:rsidRPr="008E14E8">
        <w:rPr>
          <w:rFonts w:asciiTheme="minorHAnsi" w:eastAsia="Arial" w:hAnsiTheme="minorHAnsi" w:cstheme="minorHAnsi"/>
          <w:i/>
          <w:position w:val="-1"/>
          <w:sz w:val="22"/>
          <w:szCs w:val="22"/>
        </w:rPr>
        <w:t>n</w:t>
      </w:r>
      <w:r w:rsidRPr="008E14E8">
        <w:rPr>
          <w:rFonts w:asciiTheme="minorHAnsi" w:eastAsia="Arial" w:hAnsiTheme="minorHAnsi" w:cstheme="minorHAnsi"/>
          <w:i/>
          <w:spacing w:val="-11"/>
          <w:position w:val="-1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i/>
          <w:spacing w:val="1"/>
          <w:position w:val="-1"/>
          <w:sz w:val="22"/>
          <w:szCs w:val="22"/>
        </w:rPr>
        <w:t>As</w:t>
      </w:r>
      <w:r w:rsidRPr="008E14E8">
        <w:rPr>
          <w:rFonts w:asciiTheme="minorHAnsi" w:eastAsia="Arial" w:hAnsiTheme="minorHAnsi" w:cstheme="minorHAnsi"/>
          <w:i/>
          <w:position w:val="-1"/>
          <w:sz w:val="22"/>
          <w:szCs w:val="22"/>
        </w:rPr>
        <w:t>ia</w:t>
      </w:r>
      <w:r w:rsidRPr="008E14E8">
        <w:rPr>
          <w:rFonts w:asciiTheme="minorHAnsi" w:eastAsia="Arial" w:hAnsiTheme="minorHAnsi" w:cstheme="minorHAnsi"/>
          <w:i/>
          <w:spacing w:val="-3"/>
          <w:position w:val="-1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i/>
          <w:spacing w:val="1"/>
          <w:position w:val="-1"/>
          <w:sz w:val="22"/>
          <w:szCs w:val="22"/>
        </w:rPr>
        <w:t>Pac</w:t>
      </w:r>
      <w:r w:rsidRPr="008E14E8">
        <w:rPr>
          <w:rFonts w:asciiTheme="minorHAnsi" w:eastAsia="Arial" w:hAnsiTheme="minorHAnsi" w:cstheme="minorHAnsi"/>
          <w:i/>
          <w:position w:val="-1"/>
          <w:sz w:val="22"/>
          <w:szCs w:val="22"/>
        </w:rPr>
        <w:t>ific</w:t>
      </w:r>
      <w:r w:rsidRPr="008E14E8">
        <w:rPr>
          <w:rFonts w:asciiTheme="minorHAnsi" w:eastAsia="Arial" w:hAnsiTheme="minorHAnsi" w:cstheme="minorHAnsi"/>
          <w:i/>
          <w:spacing w:val="-6"/>
          <w:position w:val="-1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i/>
          <w:spacing w:val="1"/>
          <w:position w:val="-1"/>
          <w:sz w:val="22"/>
          <w:szCs w:val="22"/>
        </w:rPr>
        <w:t>Un</w:t>
      </w:r>
      <w:r w:rsidRPr="008E14E8">
        <w:rPr>
          <w:rFonts w:asciiTheme="minorHAnsi" w:eastAsia="Arial" w:hAnsiTheme="minorHAnsi" w:cstheme="minorHAnsi"/>
          <w:i/>
          <w:position w:val="-1"/>
          <w:sz w:val="22"/>
          <w:szCs w:val="22"/>
        </w:rPr>
        <w:t>i</w:t>
      </w:r>
      <w:r w:rsidRPr="008E14E8">
        <w:rPr>
          <w:rFonts w:asciiTheme="minorHAnsi" w:eastAsia="Arial" w:hAnsiTheme="minorHAnsi" w:cstheme="minorHAnsi"/>
          <w:i/>
          <w:spacing w:val="1"/>
          <w:position w:val="-1"/>
          <w:sz w:val="22"/>
          <w:szCs w:val="22"/>
        </w:rPr>
        <w:t>vers</w:t>
      </w:r>
      <w:r w:rsidRPr="008E14E8">
        <w:rPr>
          <w:rFonts w:asciiTheme="minorHAnsi" w:eastAsia="Arial" w:hAnsiTheme="minorHAnsi" w:cstheme="minorHAnsi"/>
          <w:i/>
          <w:position w:val="-1"/>
          <w:sz w:val="22"/>
          <w:szCs w:val="22"/>
        </w:rPr>
        <w:t xml:space="preserve">ity  </w:t>
      </w:r>
      <w:r w:rsidRPr="008E14E8">
        <w:rPr>
          <w:rFonts w:asciiTheme="minorHAnsi" w:eastAsia="Arial" w:hAnsiTheme="minorHAnsi" w:cstheme="minorHAnsi"/>
          <w:i/>
          <w:spacing w:val="11"/>
          <w:position w:val="-1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i/>
          <w:spacing w:val="1"/>
          <w:position w:val="-1"/>
          <w:sz w:val="22"/>
          <w:szCs w:val="22"/>
        </w:rPr>
        <w:t>De</w:t>
      </w:r>
      <w:r w:rsidRPr="008E14E8">
        <w:rPr>
          <w:rFonts w:asciiTheme="minorHAnsi" w:eastAsia="Arial" w:hAnsiTheme="minorHAnsi" w:cstheme="minorHAnsi"/>
          <w:i/>
          <w:position w:val="-1"/>
          <w:sz w:val="22"/>
          <w:szCs w:val="22"/>
        </w:rPr>
        <w:t>c</w:t>
      </w:r>
      <w:r w:rsidRPr="008E14E8">
        <w:rPr>
          <w:rFonts w:asciiTheme="minorHAnsi" w:eastAsia="Arial" w:hAnsiTheme="minorHAnsi" w:cstheme="minorHAnsi"/>
          <w:i/>
          <w:spacing w:val="-3"/>
          <w:position w:val="-1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i/>
          <w:spacing w:val="1"/>
          <w:position w:val="-1"/>
          <w:sz w:val="22"/>
          <w:szCs w:val="22"/>
        </w:rPr>
        <w:t>6</w:t>
      </w:r>
      <w:r w:rsidRPr="008E14E8">
        <w:rPr>
          <w:rFonts w:asciiTheme="minorHAnsi" w:eastAsia="Arial" w:hAnsiTheme="minorHAnsi" w:cstheme="minorHAnsi"/>
          <w:i/>
          <w:position w:val="-1"/>
          <w:sz w:val="22"/>
          <w:szCs w:val="22"/>
        </w:rPr>
        <w:t>,</w:t>
      </w:r>
      <w:r w:rsidRPr="008E14E8">
        <w:rPr>
          <w:rFonts w:asciiTheme="minorHAnsi" w:eastAsia="Arial" w:hAnsiTheme="minorHAnsi" w:cstheme="minorHAnsi"/>
          <w:i/>
          <w:spacing w:val="-2"/>
          <w:position w:val="-1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i/>
          <w:spacing w:val="1"/>
          <w:position w:val="-1"/>
          <w:sz w:val="22"/>
          <w:szCs w:val="22"/>
        </w:rPr>
        <w:t>201</w:t>
      </w:r>
      <w:r w:rsidRPr="008E14E8">
        <w:rPr>
          <w:rFonts w:asciiTheme="minorHAnsi" w:eastAsia="Arial" w:hAnsiTheme="minorHAnsi" w:cstheme="minorHAnsi"/>
          <w:i/>
          <w:position w:val="-1"/>
          <w:sz w:val="22"/>
          <w:szCs w:val="22"/>
        </w:rPr>
        <w:t>2</w:t>
      </w:r>
      <w:r w:rsidRPr="008E14E8">
        <w:rPr>
          <w:rFonts w:asciiTheme="minorHAnsi" w:eastAsia="Arial" w:hAnsiTheme="minorHAnsi" w:cstheme="minorHAnsi"/>
          <w:i/>
          <w:spacing w:val="-3"/>
          <w:position w:val="-1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i/>
          <w:spacing w:val="1"/>
          <w:position w:val="-1"/>
          <w:sz w:val="22"/>
          <w:szCs w:val="22"/>
        </w:rPr>
        <w:t>Japa</w:t>
      </w:r>
      <w:r w:rsidRPr="008E14E8">
        <w:rPr>
          <w:rFonts w:asciiTheme="minorHAnsi" w:eastAsia="Arial" w:hAnsiTheme="minorHAnsi" w:cstheme="minorHAnsi"/>
          <w:i/>
          <w:position w:val="-1"/>
          <w:sz w:val="22"/>
          <w:szCs w:val="22"/>
        </w:rPr>
        <w:t>n</w:t>
      </w:r>
    </w:p>
    <w:p w14:paraId="263671DE" w14:textId="77777777" w:rsidR="00FF5199" w:rsidRPr="008E14E8" w:rsidRDefault="00FF5199" w:rsidP="008E14E8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11BB0CD8" w14:textId="77777777" w:rsidR="00FF5199" w:rsidRPr="008E14E8" w:rsidRDefault="00F92E27" w:rsidP="008E14E8">
      <w:pPr>
        <w:spacing w:before="34"/>
        <w:ind w:left="724" w:right="95"/>
        <w:rPr>
          <w:rFonts w:asciiTheme="minorHAnsi" w:eastAsia="Arial" w:hAnsiTheme="minorHAnsi" w:cstheme="minorHAnsi"/>
          <w:sz w:val="22"/>
          <w:szCs w:val="22"/>
        </w:rPr>
      </w:pPr>
      <w:r w:rsidRPr="008E14E8">
        <w:rPr>
          <w:rFonts w:asciiTheme="minorHAnsi" w:hAnsiTheme="minorHAnsi" w:cstheme="minorHAnsi"/>
          <w:sz w:val="22"/>
          <w:szCs w:val="22"/>
        </w:rPr>
        <w:pict w14:anchorId="36028089">
          <v:group id="_x0000_s1036" style="position:absolute;left:0;text-align:left;margin-left:46.1pt;margin-top:6.1pt;width:6.25pt;height:3.85pt;z-index:-251623424;mso-position-horizontal-relative:page" coordorigin="922,122" coordsize="125,77">
            <v:shape id="_x0000_s1038" style="position:absolute;left:954;top:160;width:61;height:0" coordorigin="954,160" coordsize="61,0" path="m954,160r61,e" filled="f" strokecolor="#212121" strokeweight="1.119mm">
              <v:path arrowok="t"/>
            </v:shape>
            <v:shape id="_x0000_s1037" style="position:absolute;left:954;top:129;width:61;height:61" coordorigin="954,129" coordsize="61,61" path="m954,129r61,l1015,191r-61,l954,129xe" filled="f" strokecolor="#212121" strokeweight=".27094mm">
              <v:path arrowok="t"/>
            </v:shape>
            <w10:wrap anchorx="page"/>
          </v:group>
        </w:pic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CR</w:t>
      </w:r>
      <w:r w:rsidRPr="008E14E8">
        <w:rPr>
          <w:rFonts w:asciiTheme="minorHAnsi" w:eastAsia="Arial" w:hAnsiTheme="minorHAnsi" w:cstheme="minorHAnsi"/>
          <w:sz w:val="22"/>
          <w:szCs w:val="22"/>
        </w:rPr>
        <w:t>I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8E14E8">
        <w:rPr>
          <w:rFonts w:asciiTheme="minorHAnsi" w:eastAsia="Arial" w:hAnsiTheme="minorHAnsi" w:cstheme="minorHAnsi"/>
          <w:sz w:val="22"/>
          <w:szCs w:val="22"/>
        </w:rPr>
        <w:t>I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CA</w:t>
      </w:r>
      <w:r w:rsidRPr="008E14E8">
        <w:rPr>
          <w:rFonts w:asciiTheme="minorHAnsi" w:eastAsia="Arial" w:hAnsiTheme="minorHAnsi" w:cstheme="minorHAnsi"/>
          <w:sz w:val="22"/>
          <w:szCs w:val="22"/>
        </w:rPr>
        <w:t>L</w:t>
      </w:r>
      <w:r w:rsidRPr="008E14E8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SUCCES</w:t>
      </w:r>
      <w:r w:rsidRPr="008E14E8">
        <w:rPr>
          <w:rFonts w:asciiTheme="minorHAnsi" w:eastAsia="Arial" w:hAnsiTheme="minorHAnsi" w:cstheme="minorHAnsi"/>
          <w:sz w:val="22"/>
          <w:szCs w:val="22"/>
        </w:rPr>
        <w:t>S</w:t>
      </w:r>
      <w:r w:rsidRPr="008E14E8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FACTOR</w:t>
      </w:r>
      <w:r w:rsidRPr="008E14E8">
        <w:rPr>
          <w:rFonts w:asciiTheme="minorHAnsi" w:eastAsia="Arial" w:hAnsiTheme="minorHAnsi" w:cstheme="minorHAnsi"/>
          <w:sz w:val="22"/>
          <w:szCs w:val="22"/>
        </w:rPr>
        <w:t>S</w:t>
      </w:r>
      <w:r w:rsidRPr="008E14E8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E14E8">
        <w:rPr>
          <w:rFonts w:asciiTheme="minorHAnsi" w:eastAsia="Arial" w:hAnsiTheme="minorHAnsi" w:cstheme="minorHAnsi"/>
          <w:sz w:val="22"/>
          <w:szCs w:val="22"/>
        </w:rPr>
        <w:t>F</w:t>
      </w:r>
      <w:r w:rsidRPr="008E14E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E-COMMERC</w:t>
      </w:r>
      <w:r w:rsidRPr="008E14E8">
        <w:rPr>
          <w:rFonts w:asciiTheme="minorHAnsi" w:eastAsia="Arial" w:hAnsiTheme="minorHAnsi" w:cstheme="minorHAnsi"/>
          <w:sz w:val="22"/>
          <w:szCs w:val="22"/>
        </w:rPr>
        <w:t>E</w:t>
      </w:r>
      <w:r w:rsidRPr="008E14E8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z w:val="22"/>
          <w:szCs w:val="22"/>
        </w:rPr>
        <w:t>IN</w:t>
      </w:r>
      <w:r w:rsidRPr="008E14E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FASH</w:t>
      </w:r>
      <w:r w:rsidRPr="008E14E8">
        <w:rPr>
          <w:rFonts w:asciiTheme="minorHAnsi" w:eastAsia="Arial" w:hAnsiTheme="minorHAnsi" w:cstheme="minorHAnsi"/>
          <w:sz w:val="22"/>
          <w:szCs w:val="22"/>
        </w:rPr>
        <w:t>I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E14E8">
        <w:rPr>
          <w:rFonts w:asciiTheme="minorHAnsi" w:eastAsia="Arial" w:hAnsiTheme="minorHAnsi" w:cstheme="minorHAnsi"/>
          <w:sz w:val="22"/>
          <w:szCs w:val="22"/>
        </w:rPr>
        <w:t>N</w:t>
      </w:r>
      <w:r w:rsidRPr="008E14E8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z w:val="22"/>
          <w:szCs w:val="22"/>
        </w:rPr>
        <w:t xml:space="preserve">&amp;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E14E8">
        <w:rPr>
          <w:rFonts w:asciiTheme="minorHAnsi" w:eastAsia="Arial" w:hAnsiTheme="minorHAnsi" w:cstheme="minorHAnsi"/>
          <w:sz w:val="22"/>
          <w:szCs w:val="22"/>
        </w:rPr>
        <w:t>I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FESTYL</w:t>
      </w:r>
      <w:r w:rsidRPr="008E14E8">
        <w:rPr>
          <w:rFonts w:asciiTheme="minorHAnsi" w:eastAsia="Arial" w:hAnsiTheme="minorHAnsi" w:cstheme="minorHAnsi"/>
          <w:sz w:val="22"/>
          <w:szCs w:val="22"/>
        </w:rPr>
        <w:t>E</w:t>
      </w:r>
      <w:r w:rsidRPr="008E14E8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DES</w:t>
      </w:r>
      <w:r w:rsidRPr="008E14E8">
        <w:rPr>
          <w:rFonts w:asciiTheme="minorHAnsi" w:eastAsia="Arial" w:hAnsiTheme="minorHAnsi" w:cstheme="minorHAnsi"/>
          <w:sz w:val="22"/>
          <w:szCs w:val="22"/>
        </w:rPr>
        <w:t>I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8E14E8">
        <w:rPr>
          <w:rFonts w:asciiTheme="minorHAnsi" w:eastAsia="Arial" w:hAnsiTheme="minorHAnsi" w:cstheme="minorHAnsi"/>
          <w:sz w:val="22"/>
          <w:szCs w:val="22"/>
        </w:rPr>
        <w:t>N</w:t>
      </w:r>
      <w:r w:rsidRPr="008E14E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RETA</w:t>
      </w:r>
      <w:r w:rsidRPr="008E14E8">
        <w:rPr>
          <w:rFonts w:asciiTheme="minorHAnsi" w:eastAsia="Arial" w:hAnsiTheme="minorHAnsi" w:cstheme="minorHAnsi"/>
          <w:sz w:val="22"/>
          <w:szCs w:val="22"/>
        </w:rPr>
        <w:t>IL</w:t>
      </w:r>
      <w:r w:rsidRPr="008E14E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z w:val="22"/>
          <w:szCs w:val="22"/>
        </w:rPr>
        <w:t>I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NDUSTR</w:t>
      </w:r>
      <w:r w:rsidRPr="008E14E8">
        <w:rPr>
          <w:rFonts w:asciiTheme="minorHAnsi" w:eastAsia="Arial" w:hAnsiTheme="minorHAnsi" w:cstheme="minorHAnsi"/>
          <w:sz w:val="22"/>
          <w:szCs w:val="22"/>
        </w:rPr>
        <w:t>Y</w:t>
      </w:r>
      <w:r w:rsidRPr="008E14E8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z w:val="22"/>
          <w:szCs w:val="22"/>
        </w:rPr>
        <w:t xml:space="preserve">IN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SM</w:t>
      </w:r>
      <w:r w:rsidRPr="008E14E8">
        <w:rPr>
          <w:rFonts w:asciiTheme="minorHAnsi" w:eastAsia="Arial" w:hAnsiTheme="minorHAnsi" w:cstheme="minorHAnsi"/>
          <w:sz w:val="22"/>
          <w:szCs w:val="22"/>
        </w:rPr>
        <w:t>E</w:t>
      </w:r>
      <w:r w:rsidRPr="008E14E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z w:val="22"/>
          <w:szCs w:val="22"/>
        </w:rPr>
        <w:t>IN</w:t>
      </w:r>
      <w:r w:rsidRPr="008E14E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SR</w:t>
      </w:r>
      <w:r w:rsidRPr="008E14E8">
        <w:rPr>
          <w:rFonts w:asciiTheme="minorHAnsi" w:eastAsia="Arial" w:hAnsiTheme="minorHAnsi" w:cstheme="minorHAnsi"/>
          <w:sz w:val="22"/>
          <w:szCs w:val="22"/>
        </w:rPr>
        <w:t>I</w:t>
      </w:r>
      <w:r w:rsidRPr="008E14E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LANK</w:t>
      </w:r>
      <w:r w:rsidRPr="008E14E8">
        <w:rPr>
          <w:rFonts w:asciiTheme="minorHAnsi" w:eastAsia="Arial" w:hAnsiTheme="minorHAnsi" w:cstheme="minorHAnsi"/>
          <w:sz w:val="22"/>
          <w:szCs w:val="22"/>
        </w:rPr>
        <w:t>A</w:t>
      </w:r>
      <w:r w:rsidRPr="008E14E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“</w:t>
      </w:r>
      <w:r w:rsidRPr="008E14E8">
        <w:rPr>
          <w:rFonts w:asciiTheme="minorHAnsi" w:eastAsia="Arial" w:hAnsiTheme="minorHAnsi" w:cstheme="minorHAnsi"/>
          <w:sz w:val="22"/>
          <w:szCs w:val="22"/>
        </w:rPr>
        <w:t>A</w:t>
      </w:r>
      <w:r w:rsidRPr="008E14E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Cas</w:t>
      </w:r>
      <w:r w:rsidRPr="008E14E8">
        <w:rPr>
          <w:rFonts w:asciiTheme="minorHAnsi" w:eastAsia="Arial" w:hAnsiTheme="minorHAnsi" w:cstheme="minorHAnsi"/>
          <w:sz w:val="22"/>
          <w:szCs w:val="22"/>
        </w:rPr>
        <w:t>e</w:t>
      </w:r>
      <w:r w:rsidRPr="008E14E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E14E8">
        <w:rPr>
          <w:rFonts w:asciiTheme="minorHAnsi" w:eastAsia="Arial" w:hAnsiTheme="minorHAnsi" w:cstheme="minorHAnsi"/>
          <w:sz w:val="22"/>
          <w:szCs w:val="22"/>
        </w:rPr>
        <w:t>t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ud</w:t>
      </w:r>
      <w:r w:rsidRPr="008E14E8">
        <w:rPr>
          <w:rFonts w:asciiTheme="minorHAnsi" w:eastAsia="Arial" w:hAnsiTheme="minorHAnsi" w:cstheme="minorHAnsi"/>
          <w:sz w:val="22"/>
          <w:szCs w:val="22"/>
        </w:rPr>
        <w:t>y</w:t>
      </w:r>
      <w:r w:rsidRPr="008E14E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Ana</w:t>
      </w:r>
      <w:r w:rsidRPr="008E14E8">
        <w:rPr>
          <w:rFonts w:asciiTheme="minorHAnsi" w:eastAsia="Arial" w:hAnsiTheme="minorHAnsi" w:cstheme="minorHAnsi"/>
          <w:sz w:val="22"/>
          <w:szCs w:val="22"/>
        </w:rPr>
        <w:t>l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ys</w:t>
      </w:r>
      <w:r w:rsidRPr="008E14E8">
        <w:rPr>
          <w:rFonts w:asciiTheme="minorHAnsi" w:eastAsia="Arial" w:hAnsiTheme="minorHAnsi" w:cstheme="minorHAnsi"/>
          <w:sz w:val="22"/>
          <w:szCs w:val="22"/>
        </w:rPr>
        <w:t>is</w:t>
      </w:r>
      <w:r w:rsidRPr="008E14E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E14E8">
        <w:rPr>
          <w:rFonts w:asciiTheme="minorHAnsi" w:eastAsia="Arial" w:hAnsiTheme="minorHAnsi" w:cstheme="minorHAnsi"/>
          <w:sz w:val="22"/>
          <w:szCs w:val="22"/>
        </w:rPr>
        <w:t>n</w:t>
      </w:r>
      <w:r w:rsidRPr="008E14E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No-</w:t>
      </w:r>
      <w:r w:rsidRPr="008E14E8">
        <w:rPr>
          <w:rFonts w:asciiTheme="minorHAnsi" w:eastAsia="Arial" w:hAnsiTheme="minorHAnsi" w:cstheme="minorHAnsi"/>
          <w:sz w:val="22"/>
          <w:szCs w:val="22"/>
        </w:rPr>
        <w:t>li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8E14E8">
        <w:rPr>
          <w:rFonts w:asciiTheme="minorHAnsi" w:eastAsia="Arial" w:hAnsiTheme="minorHAnsi" w:cstheme="minorHAnsi"/>
          <w:sz w:val="22"/>
          <w:szCs w:val="22"/>
        </w:rPr>
        <w:t>it</w:t>
      </w:r>
      <w:r w:rsidRPr="008E14E8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Corpora</w:t>
      </w:r>
      <w:r w:rsidRPr="008E14E8">
        <w:rPr>
          <w:rFonts w:asciiTheme="minorHAnsi" w:eastAsia="Arial" w:hAnsiTheme="minorHAnsi" w:cstheme="minorHAnsi"/>
          <w:sz w:val="22"/>
          <w:szCs w:val="22"/>
        </w:rPr>
        <w:t>ti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on</w:t>
      </w:r>
      <w:r w:rsidRPr="008E14E8">
        <w:rPr>
          <w:rFonts w:asciiTheme="minorHAnsi" w:eastAsia="Arial" w:hAnsiTheme="minorHAnsi" w:cstheme="minorHAnsi"/>
          <w:sz w:val="22"/>
          <w:szCs w:val="22"/>
        </w:rPr>
        <w:t>”</w:t>
      </w:r>
    </w:p>
    <w:p w14:paraId="4FE880FA" w14:textId="77777777" w:rsidR="00FF5199" w:rsidRPr="008E14E8" w:rsidRDefault="00F92E27" w:rsidP="008E14E8">
      <w:pPr>
        <w:spacing w:before="2"/>
        <w:ind w:left="664"/>
        <w:rPr>
          <w:rFonts w:asciiTheme="minorHAnsi" w:eastAsia="Arial" w:hAnsiTheme="minorHAnsi" w:cstheme="minorHAnsi"/>
          <w:sz w:val="22"/>
          <w:szCs w:val="22"/>
        </w:rPr>
      </w:pPr>
      <w:r w:rsidRPr="008E14E8">
        <w:rPr>
          <w:rFonts w:asciiTheme="minorHAnsi" w:eastAsia="Arial" w:hAnsiTheme="minorHAnsi" w:cstheme="minorHAnsi"/>
          <w:i/>
          <w:spacing w:val="1"/>
          <w:position w:val="-1"/>
          <w:sz w:val="22"/>
          <w:szCs w:val="22"/>
        </w:rPr>
        <w:t>R</w:t>
      </w:r>
      <w:r w:rsidRPr="008E14E8">
        <w:rPr>
          <w:rFonts w:asciiTheme="minorHAnsi" w:eastAsia="Arial" w:hAnsiTheme="minorHAnsi" w:cstheme="minorHAnsi"/>
          <w:i/>
          <w:position w:val="-1"/>
          <w:sz w:val="22"/>
          <w:szCs w:val="22"/>
        </w:rPr>
        <w:t>it</w:t>
      </w:r>
      <w:r w:rsidRPr="008E14E8">
        <w:rPr>
          <w:rFonts w:asciiTheme="minorHAnsi" w:eastAsia="Arial" w:hAnsiTheme="minorHAnsi" w:cstheme="minorHAnsi"/>
          <w:i/>
          <w:spacing w:val="1"/>
          <w:position w:val="-1"/>
          <w:sz w:val="22"/>
          <w:szCs w:val="22"/>
        </w:rPr>
        <w:t>sume</w:t>
      </w:r>
      <w:r w:rsidRPr="008E14E8">
        <w:rPr>
          <w:rFonts w:asciiTheme="minorHAnsi" w:eastAsia="Arial" w:hAnsiTheme="minorHAnsi" w:cstheme="minorHAnsi"/>
          <w:i/>
          <w:position w:val="-1"/>
          <w:sz w:val="22"/>
          <w:szCs w:val="22"/>
        </w:rPr>
        <w:t>i</w:t>
      </w:r>
      <w:r w:rsidRPr="008E14E8">
        <w:rPr>
          <w:rFonts w:asciiTheme="minorHAnsi" w:eastAsia="Arial" w:hAnsiTheme="minorHAnsi" w:cstheme="minorHAnsi"/>
          <w:i/>
          <w:spacing w:val="1"/>
          <w:position w:val="-1"/>
          <w:sz w:val="22"/>
          <w:szCs w:val="22"/>
        </w:rPr>
        <w:t>ka</w:t>
      </w:r>
      <w:r w:rsidRPr="008E14E8">
        <w:rPr>
          <w:rFonts w:asciiTheme="minorHAnsi" w:eastAsia="Arial" w:hAnsiTheme="minorHAnsi" w:cstheme="minorHAnsi"/>
          <w:i/>
          <w:position w:val="-1"/>
          <w:sz w:val="22"/>
          <w:szCs w:val="22"/>
        </w:rPr>
        <w:t>n</w:t>
      </w:r>
      <w:r w:rsidRPr="008E14E8">
        <w:rPr>
          <w:rFonts w:asciiTheme="minorHAnsi" w:eastAsia="Arial" w:hAnsiTheme="minorHAnsi" w:cstheme="minorHAnsi"/>
          <w:i/>
          <w:spacing w:val="-11"/>
          <w:position w:val="-1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i/>
          <w:spacing w:val="1"/>
          <w:position w:val="-1"/>
          <w:sz w:val="22"/>
          <w:szCs w:val="22"/>
        </w:rPr>
        <w:t>As</w:t>
      </w:r>
      <w:r w:rsidRPr="008E14E8">
        <w:rPr>
          <w:rFonts w:asciiTheme="minorHAnsi" w:eastAsia="Arial" w:hAnsiTheme="minorHAnsi" w:cstheme="minorHAnsi"/>
          <w:i/>
          <w:position w:val="-1"/>
          <w:sz w:val="22"/>
          <w:szCs w:val="22"/>
        </w:rPr>
        <w:t>ia</w:t>
      </w:r>
      <w:r w:rsidRPr="008E14E8">
        <w:rPr>
          <w:rFonts w:asciiTheme="minorHAnsi" w:eastAsia="Arial" w:hAnsiTheme="minorHAnsi" w:cstheme="minorHAnsi"/>
          <w:i/>
          <w:spacing w:val="-3"/>
          <w:position w:val="-1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i/>
          <w:spacing w:val="1"/>
          <w:position w:val="-1"/>
          <w:sz w:val="22"/>
          <w:szCs w:val="22"/>
        </w:rPr>
        <w:t>Pac</w:t>
      </w:r>
      <w:r w:rsidRPr="008E14E8">
        <w:rPr>
          <w:rFonts w:asciiTheme="minorHAnsi" w:eastAsia="Arial" w:hAnsiTheme="minorHAnsi" w:cstheme="minorHAnsi"/>
          <w:i/>
          <w:position w:val="-1"/>
          <w:sz w:val="22"/>
          <w:szCs w:val="22"/>
        </w:rPr>
        <w:t>ific</w:t>
      </w:r>
      <w:r w:rsidRPr="008E14E8">
        <w:rPr>
          <w:rFonts w:asciiTheme="minorHAnsi" w:eastAsia="Arial" w:hAnsiTheme="minorHAnsi" w:cstheme="minorHAnsi"/>
          <w:i/>
          <w:spacing w:val="-6"/>
          <w:position w:val="-1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i/>
          <w:spacing w:val="1"/>
          <w:position w:val="-1"/>
          <w:sz w:val="22"/>
          <w:szCs w:val="22"/>
        </w:rPr>
        <w:t>Un</w:t>
      </w:r>
      <w:r w:rsidRPr="008E14E8">
        <w:rPr>
          <w:rFonts w:asciiTheme="minorHAnsi" w:eastAsia="Arial" w:hAnsiTheme="minorHAnsi" w:cstheme="minorHAnsi"/>
          <w:i/>
          <w:position w:val="-1"/>
          <w:sz w:val="22"/>
          <w:szCs w:val="22"/>
        </w:rPr>
        <w:t>i</w:t>
      </w:r>
      <w:r w:rsidRPr="008E14E8">
        <w:rPr>
          <w:rFonts w:asciiTheme="minorHAnsi" w:eastAsia="Arial" w:hAnsiTheme="minorHAnsi" w:cstheme="minorHAnsi"/>
          <w:i/>
          <w:spacing w:val="1"/>
          <w:position w:val="-1"/>
          <w:sz w:val="22"/>
          <w:szCs w:val="22"/>
        </w:rPr>
        <w:t>vers</w:t>
      </w:r>
      <w:r w:rsidRPr="008E14E8">
        <w:rPr>
          <w:rFonts w:asciiTheme="minorHAnsi" w:eastAsia="Arial" w:hAnsiTheme="minorHAnsi" w:cstheme="minorHAnsi"/>
          <w:i/>
          <w:position w:val="-1"/>
          <w:sz w:val="22"/>
          <w:szCs w:val="22"/>
        </w:rPr>
        <w:t>ity</w:t>
      </w:r>
      <w:r w:rsidRPr="008E14E8">
        <w:rPr>
          <w:rFonts w:asciiTheme="minorHAnsi" w:eastAsia="Arial" w:hAnsiTheme="minorHAnsi" w:cstheme="minorHAnsi"/>
          <w:i/>
          <w:spacing w:val="46"/>
          <w:position w:val="-1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i/>
          <w:spacing w:val="1"/>
          <w:position w:val="-1"/>
          <w:sz w:val="22"/>
          <w:szCs w:val="22"/>
        </w:rPr>
        <w:t>Ja</w:t>
      </w:r>
      <w:r w:rsidRPr="008E14E8">
        <w:rPr>
          <w:rFonts w:asciiTheme="minorHAnsi" w:eastAsia="Arial" w:hAnsiTheme="minorHAnsi" w:cstheme="minorHAnsi"/>
          <w:i/>
          <w:position w:val="-1"/>
          <w:sz w:val="22"/>
          <w:szCs w:val="22"/>
        </w:rPr>
        <w:t>n</w:t>
      </w:r>
      <w:r w:rsidRPr="008E14E8">
        <w:rPr>
          <w:rFonts w:asciiTheme="minorHAnsi" w:eastAsia="Arial" w:hAnsiTheme="minorHAnsi" w:cstheme="minorHAnsi"/>
          <w:i/>
          <w:spacing w:val="-2"/>
          <w:position w:val="-1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i/>
          <w:spacing w:val="1"/>
          <w:position w:val="-1"/>
          <w:sz w:val="22"/>
          <w:szCs w:val="22"/>
        </w:rPr>
        <w:t>1</w:t>
      </w:r>
      <w:r w:rsidRPr="008E14E8">
        <w:rPr>
          <w:rFonts w:asciiTheme="minorHAnsi" w:eastAsia="Arial" w:hAnsiTheme="minorHAnsi" w:cstheme="minorHAnsi"/>
          <w:i/>
          <w:position w:val="-1"/>
          <w:sz w:val="22"/>
          <w:szCs w:val="22"/>
        </w:rPr>
        <w:t>5</w:t>
      </w:r>
      <w:r w:rsidRPr="008E14E8">
        <w:rPr>
          <w:rFonts w:asciiTheme="minorHAnsi" w:eastAsia="Arial" w:hAnsiTheme="minorHAnsi" w:cstheme="minorHAnsi"/>
          <w:i/>
          <w:spacing w:val="19"/>
          <w:position w:val="-1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i/>
          <w:position w:val="-1"/>
          <w:sz w:val="22"/>
          <w:szCs w:val="22"/>
        </w:rPr>
        <w:t>,</w:t>
      </w:r>
      <w:r w:rsidRPr="008E14E8">
        <w:rPr>
          <w:rFonts w:asciiTheme="minorHAnsi" w:eastAsia="Arial" w:hAnsiTheme="minorHAnsi" w:cstheme="minorHAnsi"/>
          <w:i/>
          <w:spacing w:val="-1"/>
          <w:position w:val="-1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i/>
          <w:spacing w:val="1"/>
          <w:position w:val="-1"/>
          <w:sz w:val="22"/>
          <w:szCs w:val="22"/>
        </w:rPr>
        <w:t>201</w:t>
      </w:r>
      <w:r w:rsidRPr="008E14E8">
        <w:rPr>
          <w:rFonts w:asciiTheme="minorHAnsi" w:eastAsia="Arial" w:hAnsiTheme="minorHAnsi" w:cstheme="minorHAnsi"/>
          <w:i/>
          <w:position w:val="-1"/>
          <w:sz w:val="22"/>
          <w:szCs w:val="22"/>
        </w:rPr>
        <w:t>4</w:t>
      </w:r>
      <w:r w:rsidRPr="008E14E8">
        <w:rPr>
          <w:rFonts w:asciiTheme="minorHAnsi" w:eastAsia="Arial" w:hAnsiTheme="minorHAnsi" w:cstheme="minorHAnsi"/>
          <w:i/>
          <w:spacing w:val="-3"/>
          <w:position w:val="-1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i/>
          <w:spacing w:val="1"/>
          <w:position w:val="-1"/>
          <w:sz w:val="22"/>
          <w:szCs w:val="22"/>
        </w:rPr>
        <w:t>Japa</w:t>
      </w:r>
      <w:r w:rsidRPr="008E14E8">
        <w:rPr>
          <w:rFonts w:asciiTheme="minorHAnsi" w:eastAsia="Arial" w:hAnsiTheme="minorHAnsi" w:cstheme="minorHAnsi"/>
          <w:i/>
          <w:position w:val="-1"/>
          <w:sz w:val="22"/>
          <w:szCs w:val="22"/>
        </w:rPr>
        <w:t>n</w:t>
      </w:r>
    </w:p>
    <w:p w14:paraId="25A8CDBD" w14:textId="77777777" w:rsidR="00FF5199" w:rsidRPr="008E14E8" w:rsidRDefault="00FF5199" w:rsidP="008E14E8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57E99A1C" w14:textId="77777777" w:rsidR="00FF5199" w:rsidRPr="008E14E8" w:rsidRDefault="00FF5199" w:rsidP="008E14E8">
      <w:pPr>
        <w:rPr>
          <w:rFonts w:asciiTheme="minorHAnsi" w:hAnsiTheme="minorHAnsi" w:cstheme="minorHAnsi"/>
          <w:sz w:val="22"/>
          <w:szCs w:val="22"/>
        </w:rPr>
      </w:pPr>
    </w:p>
    <w:p w14:paraId="37CA04D5" w14:textId="77777777" w:rsidR="00FF5199" w:rsidRPr="008E14E8" w:rsidRDefault="00FF5199" w:rsidP="008E14E8">
      <w:pPr>
        <w:rPr>
          <w:rFonts w:asciiTheme="minorHAnsi" w:hAnsiTheme="minorHAnsi" w:cstheme="minorHAnsi"/>
          <w:sz w:val="22"/>
          <w:szCs w:val="22"/>
        </w:rPr>
      </w:pPr>
    </w:p>
    <w:p w14:paraId="5C281EFE" w14:textId="77777777" w:rsidR="00FF5199" w:rsidRPr="008E14E8" w:rsidRDefault="00FF5199" w:rsidP="008E14E8">
      <w:pPr>
        <w:rPr>
          <w:rFonts w:asciiTheme="minorHAnsi" w:hAnsiTheme="minorHAnsi" w:cstheme="minorHAnsi"/>
          <w:sz w:val="22"/>
          <w:szCs w:val="22"/>
        </w:rPr>
      </w:pPr>
    </w:p>
    <w:p w14:paraId="0A39D849" w14:textId="77777777" w:rsidR="00FF5199" w:rsidRPr="008E14E8" w:rsidRDefault="00F92E27" w:rsidP="008E14E8">
      <w:pPr>
        <w:spacing w:before="24"/>
        <w:ind w:left="264"/>
        <w:rPr>
          <w:rFonts w:asciiTheme="minorHAnsi" w:hAnsiTheme="minorHAnsi" w:cstheme="minorHAnsi"/>
          <w:sz w:val="22"/>
          <w:szCs w:val="22"/>
        </w:rPr>
      </w:pPr>
      <w:r w:rsidRPr="008E14E8">
        <w:rPr>
          <w:rFonts w:asciiTheme="minorHAnsi" w:hAnsiTheme="minorHAnsi" w:cstheme="minorHAnsi"/>
          <w:sz w:val="22"/>
          <w:szCs w:val="22"/>
        </w:rPr>
        <w:pict w14:anchorId="1909D3D3">
          <v:group id="_x0000_s1034" style="position:absolute;left:0;text-align:left;margin-left:28.5pt;margin-top:-6.45pt;width:85.25pt;height:30.7pt;z-index:-251622400;mso-position-horizontal-relative:page" coordorigin="570,-129" coordsize="1705,614">
            <v:shape id="_x0000_s1035" style="position:absolute;left:570;top:-129;width:1705;height:614" coordorigin="570,-129" coordsize="1705,614" path="m570,-129r1705,l2275,486r-1705,l570,-129xe" fillcolor="black" stroked="f">
              <v:path arrowok="t"/>
            </v:shape>
            <w10:wrap anchorx="page"/>
          </v:group>
        </w:pict>
      </w:r>
      <w:r w:rsidRPr="008E14E8">
        <w:rPr>
          <w:rFonts w:asciiTheme="minorHAnsi" w:hAnsiTheme="minorHAnsi" w:cstheme="minorHAnsi"/>
          <w:w w:val="80"/>
          <w:position w:val="-1"/>
          <w:sz w:val="22"/>
          <w:szCs w:val="22"/>
        </w:rPr>
        <w:t>I</w:t>
      </w:r>
      <w:r w:rsidRPr="008E14E8">
        <w:rPr>
          <w:rFonts w:asciiTheme="minorHAnsi" w:hAnsiTheme="minorHAnsi" w:cstheme="minorHAnsi"/>
          <w:spacing w:val="2"/>
          <w:w w:val="79"/>
          <w:position w:val="-1"/>
          <w:sz w:val="22"/>
          <w:szCs w:val="22"/>
        </w:rPr>
        <w:t>N</w:t>
      </w:r>
      <w:r w:rsidRPr="008E14E8">
        <w:rPr>
          <w:rFonts w:asciiTheme="minorHAnsi" w:hAnsiTheme="minorHAnsi" w:cstheme="minorHAnsi"/>
          <w:spacing w:val="1"/>
          <w:w w:val="72"/>
          <w:position w:val="-1"/>
          <w:sz w:val="22"/>
          <w:szCs w:val="22"/>
        </w:rPr>
        <w:t>T</w:t>
      </w:r>
      <w:r w:rsidRPr="008E14E8">
        <w:rPr>
          <w:rFonts w:asciiTheme="minorHAnsi" w:hAnsiTheme="minorHAnsi" w:cstheme="minorHAnsi"/>
          <w:spacing w:val="1"/>
          <w:w w:val="70"/>
          <w:position w:val="-1"/>
          <w:sz w:val="22"/>
          <w:szCs w:val="22"/>
        </w:rPr>
        <w:t>E</w:t>
      </w:r>
      <w:r w:rsidRPr="008E14E8">
        <w:rPr>
          <w:rFonts w:asciiTheme="minorHAnsi" w:hAnsiTheme="minorHAnsi" w:cstheme="minorHAnsi"/>
          <w:spacing w:val="1"/>
          <w:w w:val="82"/>
          <w:position w:val="-1"/>
          <w:sz w:val="22"/>
          <w:szCs w:val="22"/>
        </w:rPr>
        <w:t>R</w:t>
      </w:r>
      <w:r w:rsidRPr="008E14E8">
        <w:rPr>
          <w:rFonts w:asciiTheme="minorHAnsi" w:hAnsiTheme="minorHAnsi" w:cstheme="minorHAnsi"/>
          <w:spacing w:val="1"/>
          <w:w w:val="70"/>
          <w:position w:val="-1"/>
          <w:sz w:val="22"/>
          <w:szCs w:val="22"/>
        </w:rPr>
        <w:t>E</w:t>
      </w:r>
      <w:r w:rsidRPr="008E14E8">
        <w:rPr>
          <w:rFonts w:asciiTheme="minorHAnsi" w:hAnsiTheme="minorHAnsi" w:cstheme="minorHAnsi"/>
          <w:spacing w:val="1"/>
          <w:w w:val="98"/>
          <w:position w:val="-1"/>
          <w:sz w:val="22"/>
          <w:szCs w:val="22"/>
        </w:rPr>
        <w:t>S</w:t>
      </w:r>
      <w:r w:rsidRPr="008E14E8">
        <w:rPr>
          <w:rFonts w:asciiTheme="minorHAnsi" w:hAnsiTheme="minorHAnsi" w:cstheme="minorHAnsi"/>
          <w:spacing w:val="1"/>
          <w:w w:val="72"/>
          <w:position w:val="-1"/>
          <w:sz w:val="22"/>
          <w:szCs w:val="22"/>
        </w:rPr>
        <w:t>T</w:t>
      </w:r>
      <w:r w:rsidRPr="008E14E8">
        <w:rPr>
          <w:rFonts w:asciiTheme="minorHAnsi" w:hAnsiTheme="minorHAnsi" w:cstheme="minorHAnsi"/>
          <w:w w:val="98"/>
          <w:position w:val="-1"/>
          <w:sz w:val="22"/>
          <w:szCs w:val="22"/>
        </w:rPr>
        <w:t>S</w:t>
      </w:r>
    </w:p>
    <w:p w14:paraId="682B0C1C" w14:textId="77777777" w:rsidR="00FF5199" w:rsidRPr="008E14E8" w:rsidRDefault="00FF5199" w:rsidP="008E14E8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567C72B9" w14:textId="77777777" w:rsidR="00FF5199" w:rsidRPr="008E14E8" w:rsidRDefault="00FF5199" w:rsidP="008E14E8">
      <w:pPr>
        <w:rPr>
          <w:rFonts w:asciiTheme="minorHAnsi" w:hAnsiTheme="minorHAnsi" w:cstheme="minorHAnsi"/>
          <w:sz w:val="22"/>
          <w:szCs w:val="22"/>
        </w:rPr>
      </w:pPr>
    </w:p>
    <w:p w14:paraId="7F4A1A44" w14:textId="77777777" w:rsidR="00FF5199" w:rsidRPr="008E14E8" w:rsidRDefault="00F92E27" w:rsidP="008E14E8">
      <w:pPr>
        <w:spacing w:before="34"/>
        <w:ind w:left="724"/>
        <w:rPr>
          <w:rFonts w:asciiTheme="minorHAnsi" w:eastAsia="Arial" w:hAnsiTheme="minorHAnsi" w:cstheme="minorHAnsi"/>
          <w:sz w:val="22"/>
          <w:szCs w:val="22"/>
        </w:rPr>
      </w:pPr>
      <w:r w:rsidRPr="008E14E8">
        <w:rPr>
          <w:rFonts w:asciiTheme="minorHAnsi" w:hAnsiTheme="minorHAnsi" w:cstheme="minorHAnsi"/>
          <w:sz w:val="22"/>
          <w:szCs w:val="22"/>
        </w:rPr>
        <w:pict w14:anchorId="29100724">
          <v:group id="_x0000_s1031" style="position:absolute;left:0;text-align:left;margin-left:46.1pt;margin-top:6.1pt;width:6.25pt;height:3.85pt;z-index:-251621376;mso-position-horizontal-relative:page" coordorigin="922,122" coordsize="125,77">
            <v:shape id="_x0000_s1033" style="position:absolute;left:954;top:160;width:61;height:0" coordorigin="954,160" coordsize="61,0" path="m954,160r61,e" filled="f" strokecolor="#212121" strokeweight="1.119mm">
              <v:path arrowok="t"/>
            </v:shape>
            <v:shape id="_x0000_s1032" style="position:absolute;left:954;top:129;width:61;height:61" coordorigin="954,129" coordsize="61,61" path="m954,129r61,l1015,191r-61,l954,129xe" filled="f" strokecolor="#212121" strokeweight=".27094mm">
              <v:path arrowok="t"/>
            </v:shape>
            <w10:wrap anchorx="page"/>
          </v:group>
        </w:pict>
      </w:r>
      <w:r w:rsidRPr="008E14E8">
        <w:rPr>
          <w:rFonts w:asciiTheme="minorHAnsi" w:eastAsia="Arial" w:hAnsiTheme="minorHAnsi" w:cstheme="minorHAnsi"/>
          <w:sz w:val="22"/>
          <w:szCs w:val="22"/>
        </w:rPr>
        <w:t>I</w:t>
      </w:r>
      <w:r w:rsidRPr="008E14E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8E14E8">
        <w:rPr>
          <w:rFonts w:asciiTheme="minorHAnsi" w:eastAsia="Arial" w:hAnsiTheme="minorHAnsi" w:cstheme="minorHAnsi"/>
          <w:sz w:val="22"/>
          <w:szCs w:val="22"/>
        </w:rPr>
        <w:t>m</w:t>
      </w:r>
      <w:r w:rsidRPr="008E14E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rea</w:t>
      </w:r>
      <w:r w:rsidRPr="008E14E8">
        <w:rPr>
          <w:rFonts w:asciiTheme="minorHAnsi" w:eastAsia="Arial" w:hAnsiTheme="minorHAnsi" w:cstheme="minorHAnsi"/>
          <w:sz w:val="22"/>
          <w:szCs w:val="22"/>
        </w:rPr>
        <w:t>lly</w:t>
      </w:r>
      <w:r w:rsidRPr="008E14E8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z w:val="22"/>
          <w:szCs w:val="22"/>
        </w:rPr>
        <w:t>i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8E14E8">
        <w:rPr>
          <w:rFonts w:asciiTheme="minorHAnsi" w:eastAsia="Arial" w:hAnsiTheme="minorHAnsi" w:cstheme="minorHAnsi"/>
          <w:sz w:val="22"/>
          <w:szCs w:val="22"/>
        </w:rPr>
        <w:t>t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eres</w:t>
      </w:r>
      <w:r w:rsidRPr="008E14E8">
        <w:rPr>
          <w:rFonts w:asciiTheme="minorHAnsi" w:eastAsia="Arial" w:hAnsiTheme="minorHAnsi" w:cstheme="minorHAnsi"/>
          <w:sz w:val="22"/>
          <w:szCs w:val="22"/>
        </w:rPr>
        <w:t>t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8E14E8">
        <w:rPr>
          <w:rFonts w:asciiTheme="minorHAnsi" w:eastAsia="Arial" w:hAnsiTheme="minorHAnsi" w:cstheme="minorHAnsi"/>
          <w:sz w:val="22"/>
          <w:szCs w:val="22"/>
        </w:rPr>
        <w:t>d</w:t>
      </w:r>
      <w:r w:rsidRPr="008E14E8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z w:val="22"/>
          <w:szCs w:val="22"/>
        </w:rPr>
        <w:t>in</w:t>
      </w:r>
      <w:r w:rsidRPr="008E14E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webs</w:t>
      </w:r>
      <w:r w:rsidRPr="008E14E8">
        <w:rPr>
          <w:rFonts w:asciiTheme="minorHAnsi" w:eastAsia="Arial" w:hAnsiTheme="minorHAnsi" w:cstheme="minorHAnsi"/>
          <w:sz w:val="22"/>
          <w:szCs w:val="22"/>
        </w:rPr>
        <w:t>ite</w:t>
      </w:r>
      <w:r w:rsidRPr="008E14E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deve</w:t>
      </w:r>
      <w:r w:rsidRPr="008E14E8">
        <w:rPr>
          <w:rFonts w:asciiTheme="minorHAnsi" w:eastAsia="Arial" w:hAnsiTheme="minorHAnsi" w:cstheme="minorHAnsi"/>
          <w:sz w:val="22"/>
          <w:szCs w:val="22"/>
        </w:rPr>
        <w:t>l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op</w:t>
      </w:r>
      <w:r w:rsidRPr="008E14E8">
        <w:rPr>
          <w:rFonts w:asciiTheme="minorHAnsi" w:eastAsia="Arial" w:hAnsiTheme="minorHAnsi" w:cstheme="minorHAnsi"/>
          <w:sz w:val="22"/>
          <w:szCs w:val="22"/>
        </w:rPr>
        <w:t>i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ng</w:t>
      </w:r>
      <w:r w:rsidRPr="008E14E8">
        <w:rPr>
          <w:rFonts w:asciiTheme="minorHAnsi" w:eastAsia="Arial" w:hAnsiTheme="minorHAnsi" w:cstheme="minorHAnsi"/>
          <w:sz w:val="22"/>
          <w:szCs w:val="22"/>
        </w:rPr>
        <w:t>,</w:t>
      </w:r>
      <w:r w:rsidRPr="008E14E8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z w:val="22"/>
          <w:szCs w:val="22"/>
        </w:rPr>
        <w:t>i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8E14E8">
        <w:rPr>
          <w:rFonts w:asciiTheme="minorHAnsi" w:eastAsia="Arial" w:hAnsiTheme="minorHAnsi" w:cstheme="minorHAnsi"/>
          <w:sz w:val="22"/>
          <w:szCs w:val="22"/>
        </w:rPr>
        <w:t>t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erne</w:t>
      </w:r>
      <w:r w:rsidRPr="008E14E8">
        <w:rPr>
          <w:rFonts w:asciiTheme="minorHAnsi" w:eastAsia="Arial" w:hAnsiTheme="minorHAnsi" w:cstheme="minorHAnsi"/>
          <w:sz w:val="22"/>
          <w:szCs w:val="22"/>
        </w:rPr>
        <w:t>t</w:t>
      </w:r>
      <w:r w:rsidRPr="008E14E8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brows</w:t>
      </w:r>
      <w:r w:rsidRPr="008E14E8">
        <w:rPr>
          <w:rFonts w:asciiTheme="minorHAnsi" w:eastAsia="Arial" w:hAnsiTheme="minorHAnsi" w:cstheme="minorHAnsi"/>
          <w:sz w:val="22"/>
          <w:szCs w:val="22"/>
        </w:rPr>
        <w:t>i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8E14E8">
        <w:rPr>
          <w:rFonts w:asciiTheme="minorHAnsi" w:eastAsia="Arial" w:hAnsiTheme="minorHAnsi" w:cstheme="minorHAnsi"/>
          <w:sz w:val="22"/>
          <w:szCs w:val="22"/>
        </w:rPr>
        <w:t>g</w:t>
      </w:r>
      <w:r w:rsidRPr="008E14E8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8E14E8">
        <w:rPr>
          <w:rFonts w:asciiTheme="minorHAnsi" w:eastAsia="Arial" w:hAnsiTheme="minorHAnsi" w:cstheme="minorHAnsi"/>
          <w:sz w:val="22"/>
          <w:szCs w:val="22"/>
        </w:rPr>
        <w:t>d</w:t>
      </w:r>
      <w:r w:rsidRPr="008E14E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read</w:t>
      </w:r>
      <w:r w:rsidRPr="008E14E8">
        <w:rPr>
          <w:rFonts w:asciiTheme="minorHAnsi" w:eastAsia="Arial" w:hAnsiTheme="minorHAnsi" w:cstheme="minorHAnsi"/>
          <w:sz w:val="22"/>
          <w:szCs w:val="22"/>
        </w:rPr>
        <w:t>i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8E14E8">
        <w:rPr>
          <w:rFonts w:asciiTheme="minorHAnsi" w:eastAsia="Arial" w:hAnsiTheme="minorHAnsi" w:cstheme="minorHAnsi"/>
          <w:sz w:val="22"/>
          <w:szCs w:val="22"/>
        </w:rPr>
        <w:t>g</w:t>
      </w:r>
      <w:r w:rsidRPr="008E14E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bus</w:t>
      </w:r>
      <w:r w:rsidRPr="008E14E8">
        <w:rPr>
          <w:rFonts w:asciiTheme="minorHAnsi" w:eastAsia="Arial" w:hAnsiTheme="minorHAnsi" w:cstheme="minorHAnsi"/>
          <w:sz w:val="22"/>
          <w:szCs w:val="22"/>
        </w:rPr>
        <w:t>i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nes</w:t>
      </w:r>
      <w:r w:rsidRPr="008E14E8">
        <w:rPr>
          <w:rFonts w:asciiTheme="minorHAnsi" w:eastAsia="Arial" w:hAnsiTheme="minorHAnsi" w:cstheme="minorHAnsi"/>
          <w:sz w:val="22"/>
          <w:szCs w:val="22"/>
        </w:rPr>
        <w:t>s</w:t>
      </w:r>
      <w:r w:rsidRPr="008E14E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z w:val="22"/>
          <w:szCs w:val="22"/>
        </w:rPr>
        <w:t>j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ourna</w:t>
      </w:r>
      <w:r w:rsidRPr="008E14E8">
        <w:rPr>
          <w:rFonts w:asciiTheme="minorHAnsi" w:eastAsia="Arial" w:hAnsiTheme="minorHAnsi" w:cstheme="minorHAnsi"/>
          <w:sz w:val="22"/>
          <w:szCs w:val="22"/>
        </w:rPr>
        <w:t>ls</w:t>
      </w:r>
      <w:r w:rsidRPr="008E14E8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8E14E8">
        <w:rPr>
          <w:rFonts w:asciiTheme="minorHAnsi" w:eastAsia="Arial" w:hAnsiTheme="minorHAnsi" w:cstheme="minorHAnsi"/>
          <w:sz w:val="22"/>
          <w:szCs w:val="22"/>
        </w:rPr>
        <w:t>d</w:t>
      </w:r>
      <w:r w:rsidRPr="008E14E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wr</w:t>
      </w:r>
      <w:r w:rsidRPr="008E14E8">
        <w:rPr>
          <w:rFonts w:asciiTheme="minorHAnsi" w:eastAsia="Arial" w:hAnsiTheme="minorHAnsi" w:cstheme="minorHAnsi"/>
          <w:sz w:val="22"/>
          <w:szCs w:val="22"/>
        </w:rPr>
        <w:t>iti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8E14E8">
        <w:rPr>
          <w:rFonts w:asciiTheme="minorHAnsi" w:eastAsia="Arial" w:hAnsiTheme="minorHAnsi" w:cstheme="minorHAnsi"/>
          <w:sz w:val="22"/>
          <w:szCs w:val="22"/>
        </w:rPr>
        <w:t>g</w:t>
      </w:r>
      <w:r w:rsidRPr="008E14E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ar</w:t>
      </w:r>
      <w:r w:rsidRPr="008E14E8">
        <w:rPr>
          <w:rFonts w:asciiTheme="minorHAnsi" w:eastAsia="Arial" w:hAnsiTheme="minorHAnsi" w:cstheme="minorHAnsi"/>
          <w:sz w:val="22"/>
          <w:szCs w:val="22"/>
        </w:rPr>
        <w:t>ti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E14E8">
        <w:rPr>
          <w:rFonts w:asciiTheme="minorHAnsi" w:eastAsia="Arial" w:hAnsiTheme="minorHAnsi" w:cstheme="minorHAnsi"/>
          <w:sz w:val="22"/>
          <w:szCs w:val="22"/>
        </w:rPr>
        <w:t>l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es</w:t>
      </w:r>
      <w:r w:rsidRPr="008E14E8">
        <w:rPr>
          <w:rFonts w:asciiTheme="minorHAnsi" w:eastAsia="Arial" w:hAnsiTheme="minorHAnsi" w:cstheme="minorHAnsi"/>
          <w:sz w:val="22"/>
          <w:szCs w:val="22"/>
        </w:rPr>
        <w:t>.</w:t>
      </w:r>
    </w:p>
    <w:p w14:paraId="58DE9498" w14:textId="77777777" w:rsidR="00FF5199" w:rsidRPr="008E14E8" w:rsidRDefault="00F92E27" w:rsidP="008E14E8">
      <w:pPr>
        <w:spacing w:before="77"/>
        <w:ind w:left="724"/>
        <w:rPr>
          <w:rFonts w:asciiTheme="minorHAnsi" w:eastAsia="Arial" w:hAnsiTheme="minorHAnsi" w:cstheme="minorHAnsi"/>
          <w:sz w:val="22"/>
          <w:szCs w:val="22"/>
        </w:rPr>
      </w:pPr>
      <w:r w:rsidRPr="008E14E8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M</w:t>
      </w:r>
      <w:r w:rsidRPr="008E14E8">
        <w:rPr>
          <w:rFonts w:asciiTheme="minorHAnsi" w:eastAsia="Arial" w:hAnsiTheme="minorHAnsi" w:cstheme="minorHAnsi"/>
          <w:position w:val="-1"/>
          <w:sz w:val="22"/>
          <w:szCs w:val="22"/>
        </w:rPr>
        <w:t>y</w:t>
      </w:r>
      <w:r w:rsidRPr="008E14E8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position w:val="-1"/>
          <w:sz w:val="22"/>
          <w:szCs w:val="22"/>
        </w:rPr>
        <w:t>f</w:t>
      </w:r>
      <w:r w:rsidRPr="008E14E8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avor</w:t>
      </w:r>
      <w:r w:rsidRPr="008E14E8">
        <w:rPr>
          <w:rFonts w:asciiTheme="minorHAnsi" w:eastAsia="Arial" w:hAnsiTheme="minorHAnsi" w:cstheme="minorHAnsi"/>
          <w:position w:val="-1"/>
          <w:sz w:val="22"/>
          <w:szCs w:val="22"/>
        </w:rPr>
        <w:t>ite</w:t>
      </w:r>
      <w:r w:rsidRPr="008E14E8">
        <w:rPr>
          <w:rFonts w:asciiTheme="minorHAnsi" w:eastAsia="Arial" w:hAnsiTheme="minorHAnsi" w:cstheme="minorHAnsi"/>
          <w:spacing w:val="-7"/>
          <w:position w:val="-1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hobb</w:t>
      </w:r>
      <w:r w:rsidRPr="008E14E8">
        <w:rPr>
          <w:rFonts w:asciiTheme="minorHAnsi" w:eastAsia="Arial" w:hAnsiTheme="minorHAnsi" w:cstheme="minorHAnsi"/>
          <w:position w:val="-1"/>
          <w:sz w:val="22"/>
          <w:szCs w:val="22"/>
        </w:rPr>
        <w:t>y</w:t>
      </w:r>
      <w:r w:rsidRPr="008E14E8">
        <w:rPr>
          <w:rFonts w:asciiTheme="minorHAnsi" w:eastAsia="Arial" w:hAnsiTheme="minorHAnsi" w:cstheme="minorHAnsi"/>
          <w:spacing w:val="-4"/>
          <w:position w:val="-1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position w:val="-1"/>
          <w:sz w:val="22"/>
          <w:szCs w:val="22"/>
        </w:rPr>
        <w:t>is</w:t>
      </w:r>
      <w:r w:rsidRPr="008E14E8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por</w:t>
      </w:r>
      <w:r w:rsidRPr="008E14E8">
        <w:rPr>
          <w:rFonts w:asciiTheme="minorHAnsi" w:eastAsia="Arial" w:hAnsiTheme="minorHAnsi" w:cstheme="minorHAnsi"/>
          <w:position w:val="-1"/>
          <w:sz w:val="22"/>
          <w:szCs w:val="22"/>
        </w:rPr>
        <w:t>t</w:t>
      </w:r>
      <w:r w:rsidRPr="008E14E8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ra</w:t>
      </w:r>
      <w:r w:rsidRPr="008E14E8">
        <w:rPr>
          <w:rFonts w:asciiTheme="minorHAnsi" w:eastAsia="Arial" w:hAnsiTheme="minorHAnsi" w:cstheme="minorHAnsi"/>
          <w:position w:val="-1"/>
          <w:sz w:val="22"/>
          <w:szCs w:val="22"/>
        </w:rPr>
        <w:t>it</w:t>
      </w:r>
      <w:r w:rsidRPr="008E14E8">
        <w:rPr>
          <w:rFonts w:asciiTheme="minorHAnsi" w:eastAsia="Arial" w:hAnsiTheme="minorHAnsi" w:cstheme="minorHAnsi"/>
          <w:spacing w:val="-8"/>
          <w:position w:val="-1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an</w:t>
      </w:r>
      <w:r w:rsidRPr="008E14E8">
        <w:rPr>
          <w:rFonts w:asciiTheme="minorHAnsi" w:eastAsia="Arial" w:hAnsiTheme="minorHAnsi" w:cstheme="minorHAnsi"/>
          <w:position w:val="-1"/>
          <w:sz w:val="22"/>
          <w:szCs w:val="22"/>
        </w:rPr>
        <w:t>d</w:t>
      </w:r>
      <w:r w:rsidRPr="008E14E8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position w:val="-1"/>
          <w:sz w:val="22"/>
          <w:szCs w:val="22"/>
        </w:rPr>
        <w:t>l</w:t>
      </w:r>
      <w:r w:rsidRPr="008E14E8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andscap</w:t>
      </w:r>
      <w:r w:rsidRPr="008E14E8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8E14E8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pho</w:t>
      </w:r>
      <w:r w:rsidRPr="008E14E8">
        <w:rPr>
          <w:rFonts w:asciiTheme="minorHAnsi" w:eastAsia="Arial" w:hAnsiTheme="minorHAnsi" w:cstheme="minorHAnsi"/>
          <w:position w:val="-1"/>
          <w:sz w:val="22"/>
          <w:szCs w:val="22"/>
        </w:rPr>
        <w:t>t</w:t>
      </w:r>
      <w:r w:rsidRPr="008E14E8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ograph</w:t>
      </w:r>
      <w:r w:rsidRPr="008E14E8">
        <w:rPr>
          <w:rFonts w:asciiTheme="minorHAnsi" w:eastAsia="Arial" w:hAnsiTheme="minorHAnsi" w:cstheme="minorHAnsi"/>
          <w:position w:val="-1"/>
          <w:sz w:val="22"/>
          <w:szCs w:val="22"/>
        </w:rPr>
        <w:t>y</w:t>
      </w:r>
    </w:p>
    <w:p w14:paraId="6DF768A7" w14:textId="77777777" w:rsidR="00FF5199" w:rsidRPr="008E14E8" w:rsidRDefault="00FF5199" w:rsidP="008E14E8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4776BBEA" w14:textId="77777777" w:rsidR="00FF5199" w:rsidRPr="008E14E8" w:rsidRDefault="00FF5199" w:rsidP="008E14E8">
      <w:pPr>
        <w:rPr>
          <w:rFonts w:asciiTheme="minorHAnsi" w:hAnsiTheme="minorHAnsi" w:cstheme="minorHAnsi"/>
          <w:sz w:val="22"/>
          <w:szCs w:val="22"/>
        </w:rPr>
      </w:pPr>
    </w:p>
    <w:p w14:paraId="3113D38E" w14:textId="77777777" w:rsidR="00FF5199" w:rsidRPr="008E14E8" w:rsidRDefault="00FF5199" w:rsidP="008E14E8">
      <w:pPr>
        <w:rPr>
          <w:rFonts w:asciiTheme="minorHAnsi" w:hAnsiTheme="minorHAnsi" w:cstheme="minorHAnsi"/>
          <w:sz w:val="22"/>
          <w:szCs w:val="22"/>
        </w:rPr>
      </w:pPr>
    </w:p>
    <w:p w14:paraId="60A7B65E" w14:textId="77777777" w:rsidR="00FF5199" w:rsidRPr="008E14E8" w:rsidRDefault="00FF5199" w:rsidP="008E14E8">
      <w:pPr>
        <w:rPr>
          <w:rFonts w:asciiTheme="minorHAnsi" w:hAnsiTheme="minorHAnsi" w:cstheme="minorHAnsi"/>
          <w:sz w:val="22"/>
          <w:szCs w:val="22"/>
        </w:rPr>
      </w:pPr>
    </w:p>
    <w:p w14:paraId="1D0C0E71" w14:textId="77777777" w:rsidR="00FF5199" w:rsidRPr="008E14E8" w:rsidRDefault="00F92E27" w:rsidP="008E14E8">
      <w:pPr>
        <w:spacing w:before="24"/>
        <w:ind w:left="264"/>
        <w:rPr>
          <w:rFonts w:asciiTheme="minorHAnsi" w:hAnsiTheme="minorHAnsi" w:cstheme="minorHAnsi"/>
          <w:sz w:val="22"/>
          <w:szCs w:val="22"/>
        </w:rPr>
      </w:pPr>
      <w:r w:rsidRPr="008E14E8">
        <w:rPr>
          <w:rFonts w:asciiTheme="minorHAnsi" w:hAnsiTheme="minorHAnsi" w:cstheme="minorHAnsi"/>
          <w:sz w:val="22"/>
          <w:szCs w:val="22"/>
        </w:rPr>
        <w:pict w14:anchorId="66EEC079">
          <v:group id="_x0000_s1029" style="position:absolute;left:0;text-align:left;margin-left:28.5pt;margin-top:-6.45pt;width:96.75pt;height:30.7pt;z-index:-251620352;mso-position-horizontal-relative:page" coordorigin="570,-129" coordsize="1935,614">
            <v:shape id="_x0000_s1030" style="position:absolute;left:570;top:-129;width:1935;height:614" coordorigin="570,-129" coordsize="1935,614" path="m570,-129r1935,l2505,486r-1935,l570,-129xe" fillcolor="black" stroked="f">
              <v:path arrowok="t"/>
            </v:shape>
            <w10:wrap anchorx="page"/>
          </v:group>
        </w:pict>
      </w:r>
      <w:r w:rsidRPr="008E14E8">
        <w:rPr>
          <w:rFonts w:asciiTheme="minorHAnsi" w:hAnsiTheme="minorHAnsi" w:cstheme="minorHAnsi"/>
          <w:spacing w:val="1"/>
          <w:w w:val="82"/>
          <w:position w:val="-1"/>
          <w:sz w:val="22"/>
          <w:szCs w:val="22"/>
        </w:rPr>
        <w:t>R</w:t>
      </w:r>
      <w:r w:rsidRPr="008E14E8">
        <w:rPr>
          <w:rFonts w:asciiTheme="minorHAnsi" w:hAnsiTheme="minorHAnsi" w:cstheme="minorHAnsi"/>
          <w:spacing w:val="1"/>
          <w:w w:val="70"/>
          <w:position w:val="-1"/>
          <w:sz w:val="22"/>
          <w:szCs w:val="22"/>
        </w:rPr>
        <w:t>E</w:t>
      </w:r>
      <w:r w:rsidRPr="008E14E8">
        <w:rPr>
          <w:rFonts w:asciiTheme="minorHAnsi" w:hAnsiTheme="minorHAnsi" w:cstheme="minorHAnsi"/>
          <w:spacing w:val="1"/>
          <w:w w:val="73"/>
          <w:position w:val="-1"/>
          <w:sz w:val="22"/>
          <w:szCs w:val="22"/>
        </w:rPr>
        <w:t>F</w:t>
      </w:r>
      <w:r w:rsidRPr="008E14E8">
        <w:rPr>
          <w:rFonts w:asciiTheme="minorHAnsi" w:hAnsiTheme="minorHAnsi" w:cstheme="minorHAnsi"/>
          <w:spacing w:val="1"/>
          <w:w w:val="70"/>
          <w:position w:val="-1"/>
          <w:sz w:val="22"/>
          <w:szCs w:val="22"/>
        </w:rPr>
        <w:t>E</w:t>
      </w:r>
      <w:r w:rsidRPr="008E14E8">
        <w:rPr>
          <w:rFonts w:asciiTheme="minorHAnsi" w:hAnsiTheme="minorHAnsi" w:cstheme="minorHAnsi"/>
          <w:spacing w:val="1"/>
          <w:w w:val="82"/>
          <w:position w:val="-1"/>
          <w:sz w:val="22"/>
          <w:szCs w:val="22"/>
        </w:rPr>
        <w:t>R</w:t>
      </w:r>
      <w:r w:rsidRPr="008E14E8">
        <w:rPr>
          <w:rFonts w:asciiTheme="minorHAnsi" w:hAnsiTheme="minorHAnsi" w:cstheme="minorHAnsi"/>
          <w:spacing w:val="1"/>
          <w:w w:val="70"/>
          <w:position w:val="-1"/>
          <w:sz w:val="22"/>
          <w:szCs w:val="22"/>
        </w:rPr>
        <w:t>E</w:t>
      </w:r>
      <w:r w:rsidRPr="008E14E8">
        <w:rPr>
          <w:rFonts w:asciiTheme="minorHAnsi" w:hAnsiTheme="minorHAnsi" w:cstheme="minorHAnsi"/>
          <w:spacing w:val="2"/>
          <w:w w:val="79"/>
          <w:position w:val="-1"/>
          <w:sz w:val="22"/>
          <w:szCs w:val="22"/>
        </w:rPr>
        <w:t>N</w:t>
      </w:r>
      <w:r w:rsidRPr="008E14E8">
        <w:rPr>
          <w:rFonts w:asciiTheme="minorHAnsi" w:hAnsiTheme="minorHAnsi" w:cstheme="minorHAnsi"/>
          <w:spacing w:val="2"/>
          <w:w w:val="82"/>
          <w:position w:val="-1"/>
          <w:sz w:val="22"/>
          <w:szCs w:val="22"/>
        </w:rPr>
        <w:t>C</w:t>
      </w:r>
      <w:r w:rsidRPr="008E14E8">
        <w:rPr>
          <w:rFonts w:asciiTheme="minorHAnsi" w:hAnsiTheme="minorHAnsi" w:cstheme="minorHAnsi"/>
          <w:spacing w:val="1"/>
          <w:w w:val="70"/>
          <w:position w:val="-1"/>
          <w:sz w:val="22"/>
          <w:szCs w:val="22"/>
        </w:rPr>
        <w:t>E</w:t>
      </w:r>
      <w:r w:rsidRPr="008E14E8">
        <w:rPr>
          <w:rFonts w:asciiTheme="minorHAnsi" w:hAnsiTheme="minorHAnsi" w:cstheme="minorHAnsi"/>
          <w:w w:val="98"/>
          <w:position w:val="-1"/>
          <w:sz w:val="22"/>
          <w:szCs w:val="22"/>
        </w:rPr>
        <w:t>S</w:t>
      </w:r>
    </w:p>
    <w:p w14:paraId="7292B3CE" w14:textId="77777777" w:rsidR="00FF5199" w:rsidRPr="008E14E8" w:rsidRDefault="00FF5199" w:rsidP="008E14E8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0108CCDE" w14:textId="77777777" w:rsidR="00FF5199" w:rsidRPr="008E14E8" w:rsidRDefault="00FF5199" w:rsidP="008E14E8">
      <w:pPr>
        <w:rPr>
          <w:rFonts w:asciiTheme="minorHAnsi" w:hAnsiTheme="minorHAnsi" w:cstheme="minorHAnsi"/>
          <w:sz w:val="22"/>
          <w:szCs w:val="22"/>
        </w:rPr>
      </w:pPr>
    </w:p>
    <w:p w14:paraId="49A80AD5" w14:textId="77777777" w:rsidR="00FF5199" w:rsidRPr="008E14E8" w:rsidRDefault="00F92E27" w:rsidP="008E14E8">
      <w:pPr>
        <w:spacing w:before="34"/>
        <w:ind w:left="724"/>
        <w:rPr>
          <w:rFonts w:asciiTheme="minorHAnsi" w:eastAsia="Arial" w:hAnsiTheme="minorHAnsi" w:cstheme="minorHAnsi"/>
          <w:sz w:val="22"/>
          <w:szCs w:val="22"/>
        </w:rPr>
      </w:pPr>
      <w:r w:rsidRPr="008E14E8">
        <w:rPr>
          <w:rFonts w:asciiTheme="minorHAnsi" w:hAnsiTheme="minorHAnsi" w:cstheme="minorHAnsi"/>
          <w:sz w:val="22"/>
          <w:szCs w:val="22"/>
        </w:rPr>
        <w:pict w14:anchorId="705ADE56">
          <v:group id="_x0000_s1026" style="position:absolute;left:0;text-align:left;margin-left:46.1pt;margin-top:6.1pt;width:6.25pt;height:3.85pt;z-index:-251619328;mso-position-horizontal-relative:page" coordorigin="922,122" coordsize="125,77">
            <v:shape id="_x0000_s1028" style="position:absolute;left:954;top:160;width:61;height:0" coordorigin="954,160" coordsize="61,0" path="m954,160r61,e" filled="f" strokecolor="#212121" strokeweight="1.119mm">
              <v:path arrowok="t"/>
            </v:shape>
            <v:shape id="_x0000_s1027" style="position:absolute;left:954;top:129;width:61;height:61" coordorigin="954,129" coordsize="61,61" path="m954,129r61,l1015,191r-61,l954,129xe" filled="f" strokecolor="#212121" strokeweight=".27094mm">
              <v:path arrowok="t"/>
            </v:shape>
            <w10:wrap anchorx="page"/>
          </v:group>
        </w:pic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Re</w:t>
      </w:r>
      <w:r w:rsidRPr="008E14E8">
        <w:rPr>
          <w:rFonts w:asciiTheme="minorHAnsi" w:eastAsia="Arial" w:hAnsiTheme="minorHAnsi" w:cstheme="minorHAnsi"/>
          <w:sz w:val="22"/>
          <w:szCs w:val="22"/>
        </w:rPr>
        <w:t>f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eree</w:t>
      </w:r>
      <w:r w:rsidRPr="008E14E8">
        <w:rPr>
          <w:rFonts w:asciiTheme="minorHAnsi" w:eastAsia="Arial" w:hAnsiTheme="minorHAnsi" w:cstheme="minorHAnsi"/>
          <w:sz w:val="22"/>
          <w:szCs w:val="22"/>
        </w:rPr>
        <w:t>s</w:t>
      </w:r>
      <w:r w:rsidRPr="008E14E8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ca</w:t>
      </w:r>
      <w:r w:rsidRPr="008E14E8">
        <w:rPr>
          <w:rFonts w:asciiTheme="minorHAnsi" w:eastAsia="Arial" w:hAnsiTheme="minorHAnsi" w:cstheme="minorHAnsi"/>
          <w:sz w:val="22"/>
          <w:szCs w:val="22"/>
        </w:rPr>
        <w:t>n</w:t>
      </w:r>
      <w:r w:rsidRPr="008E14E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8E14E8">
        <w:rPr>
          <w:rFonts w:asciiTheme="minorHAnsi" w:eastAsia="Arial" w:hAnsiTheme="minorHAnsi" w:cstheme="minorHAnsi"/>
          <w:sz w:val="22"/>
          <w:szCs w:val="22"/>
        </w:rPr>
        <w:t>e</w:t>
      </w:r>
      <w:r w:rsidRPr="008E14E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prov</w:t>
      </w:r>
      <w:r w:rsidRPr="008E14E8">
        <w:rPr>
          <w:rFonts w:asciiTheme="minorHAnsi" w:eastAsia="Arial" w:hAnsiTheme="minorHAnsi" w:cstheme="minorHAnsi"/>
          <w:sz w:val="22"/>
          <w:szCs w:val="22"/>
        </w:rPr>
        <w:t>i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de</w:t>
      </w:r>
      <w:r w:rsidRPr="008E14E8">
        <w:rPr>
          <w:rFonts w:asciiTheme="minorHAnsi" w:eastAsia="Arial" w:hAnsiTheme="minorHAnsi" w:cstheme="minorHAnsi"/>
          <w:sz w:val="22"/>
          <w:szCs w:val="22"/>
        </w:rPr>
        <w:t>d</w:t>
      </w:r>
      <w:r w:rsidRPr="008E14E8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upo</w:t>
      </w:r>
      <w:r w:rsidRPr="008E14E8">
        <w:rPr>
          <w:rFonts w:asciiTheme="minorHAnsi" w:eastAsia="Arial" w:hAnsiTheme="minorHAnsi" w:cstheme="minorHAnsi"/>
          <w:sz w:val="22"/>
          <w:szCs w:val="22"/>
        </w:rPr>
        <w:t>n</w:t>
      </w:r>
      <w:r w:rsidRPr="008E14E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E14E8">
        <w:rPr>
          <w:rFonts w:asciiTheme="minorHAnsi" w:eastAsia="Arial" w:hAnsiTheme="minorHAnsi" w:cstheme="minorHAnsi"/>
          <w:spacing w:val="1"/>
          <w:sz w:val="22"/>
          <w:szCs w:val="22"/>
        </w:rPr>
        <w:t>reques</w:t>
      </w:r>
      <w:r w:rsidRPr="008E14E8">
        <w:rPr>
          <w:rFonts w:asciiTheme="minorHAnsi" w:eastAsia="Arial" w:hAnsiTheme="minorHAnsi" w:cstheme="minorHAnsi"/>
          <w:sz w:val="22"/>
          <w:szCs w:val="22"/>
        </w:rPr>
        <w:t>t.</w:t>
      </w:r>
    </w:p>
    <w:sectPr w:rsidR="00FF5199" w:rsidRPr="008E14E8">
      <w:pgSz w:w="11900" w:h="16840"/>
      <w:pgMar w:top="400" w:right="480" w:bottom="0" w:left="460" w:header="0" w:footer="1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5DA19D" w14:textId="77777777" w:rsidR="00F92E27" w:rsidRDefault="00F92E27">
      <w:r>
        <w:separator/>
      </w:r>
    </w:p>
  </w:endnote>
  <w:endnote w:type="continuationSeparator" w:id="0">
    <w:p w14:paraId="5BAA5E39" w14:textId="77777777" w:rsidR="00F92E27" w:rsidRDefault="00F92E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900B60" w14:textId="77777777" w:rsidR="00FF5199" w:rsidRDefault="00F92E27">
    <w:pPr>
      <w:spacing w:line="200" w:lineRule="exact"/>
    </w:pPr>
    <w:r>
      <w:pict w14:anchorId="01C3DE6D"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29.8pt;margin-top:830.3pt;width:122.4pt;height:9.7pt;z-index:-251659264;mso-position-horizontal-relative:page;mso-position-vertical-relative:page" filled="f" stroked="f">
          <v:textbox inset="0,0,0,0">
            <w:txbxContent>
              <w:p w14:paraId="60B8BF12" w14:textId="77777777" w:rsidR="00FF5199" w:rsidRDefault="00F92E27">
                <w:pPr>
                  <w:spacing w:before="3"/>
                  <w:ind w:left="20" w:right="-23"/>
                  <w:rPr>
                    <w:sz w:val="15"/>
                    <w:szCs w:val="15"/>
                  </w:rPr>
                </w:pPr>
                <w:r>
                  <w:rPr>
                    <w:color w:val="CCCCCC"/>
                    <w:spacing w:val="1"/>
                    <w:sz w:val="15"/>
                    <w:szCs w:val="15"/>
                  </w:rPr>
                  <w:t>Mohame</w:t>
                </w:r>
                <w:r>
                  <w:rPr>
                    <w:color w:val="CCCCCC"/>
                    <w:sz w:val="15"/>
                    <w:szCs w:val="15"/>
                  </w:rPr>
                  <w:t>d</w:t>
                </w:r>
                <w:r>
                  <w:rPr>
                    <w:color w:val="CCCCCC"/>
                    <w:spacing w:val="8"/>
                    <w:sz w:val="15"/>
                    <w:szCs w:val="15"/>
                  </w:rPr>
                  <w:t xml:space="preserve"> </w:t>
                </w:r>
                <w:r>
                  <w:rPr>
                    <w:color w:val="CCCCCC"/>
                    <w:spacing w:val="1"/>
                    <w:sz w:val="15"/>
                    <w:szCs w:val="15"/>
                  </w:rPr>
                  <w:t>Ra</w:t>
                </w:r>
                <w:r>
                  <w:rPr>
                    <w:color w:val="CCCCCC"/>
                    <w:sz w:val="15"/>
                    <w:szCs w:val="15"/>
                  </w:rPr>
                  <w:t>s</w:t>
                </w:r>
                <w:r>
                  <w:rPr>
                    <w:color w:val="CCCCCC"/>
                    <w:spacing w:val="1"/>
                    <w:sz w:val="15"/>
                    <w:szCs w:val="15"/>
                  </w:rPr>
                  <w:t>hee</w:t>
                </w:r>
                <w:r>
                  <w:rPr>
                    <w:color w:val="CCCCCC"/>
                    <w:sz w:val="15"/>
                    <w:szCs w:val="15"/>
                  </w:rPr>
                  <w:t>d</w:t>
                </w:r>
                <w:r>
                  <w:rPr>
                    <w:color w:val="CCCCCC"/>
                    <w:spacing w:val="7"/>
                    <w:sz w:val="15"/>
                    <w:szCs w:val="15"/>
                  </w:rPr>
                  <w:t xml:space="preserve"> </w:t>
                </w:r>
                <w:r>
                  <w:rPr>
                    <w:color w:val="CCCCCC"/>
                    <w:spacing w:val="1"/>
                    <w:sz w:val="15"/>
                    <w:szCs w:val="15"/>
                  </w:rPr>
                  <w:t>Mohame</w:t>
                </w:r>
                <w:r>
                  <w:rPr>
                    <w:color w:val="CCCCCC"/>
                    <w:sz w:val="15"/>
                    <w:szCs w:val="15"/>
                  </w:rPr>
                  <w:t>d</w:t>
                </w:r>
                <w:r>
                  <w:rPr>
                    <w:color w:val="CCCCCC"/>
                    <w:spacing w:val="8"/>
                    <w:sz w:val="15"/>
                    <w:szCs w:val="15"/>
                  </w:rPr>
                  <w:t xml:space="preserve"> </w:t>
                </w:r>
                <w:r>
                  <w:rPr>
                    <w:color w:val="CCCCCC"/>
                    <w:w w:val="101"/>
                    <w:sz w:val="15"/>
                    <w:szCs w:val="15"/>
                  </w:rPr>
                  <w:t>F</w:t>
                </w:r>
                <w:r>
                  <w:rPr>
                    <w:color w:val="CCCCCC"/>
                    <w:spacing w:val="1"/>
                    <w:w w:val="101"/>
                    <w:sz w:val="15"/>
                    <w:szCs w:val="15"/>
                  </w:rPr>
                  <w:t>azmee</w:t>
                </w:r>
                <w:r>
                  <w:rPr>
                    <w:color w:val="CCCCCC"/>
                    <w:w w:val="101"/>
                    <w:sz w:val="15"/>
                    <w:szCs w:val="15"/>
                  </w:rPr>
                  <w:t>r</w:t>
                </w:r>
              </w:p>
            </w:txbxContent>
          </v:textbox>
          <w10:wrap anchorx="page" anchory="page"/>
        </v:shape>
      </w:pict>
    </w:r>
    <w:r>
      <w:pict w14:anchorId="52389BAB">
        <v:shape id="_x0000_s2049" type="#_x0000_t202" style="position:absolute;margin-left:557.95pt;margin-top:830.3pt;width:7.8pt;height:9.7pt;z-index:-251658240;mso-position-horizontal-relative:page;mso-position-vertical-relative:page" filled="f" stroked="f">
          <v:textbox inset="0,0,0,0">
            <w:txbxContent>
              <w:p w14:paraId="17F5D2C1" w14:textId="77777777" w:rsidR="00FF5199" w:rsidRDefault="00F92E27">
                <w:pPr>
                  <w:spacing w:before="3"/>
                  <w:ind w:left="40"/>
                  <w:rPr>
                    <w:sz w:val="15"/>
                    <w:szCs w:val="15"/>
                  </w:rPr>
                </w:pPr>
                <w:r>
                  <w:fldChar w:fldCharType="begin"/>
                </w:r>
                <w:r>
                  <w:rPr>
                    <w:color w:val="CCCCCC"/>
                    <w:w w:val="101"/>
                    <w:sz w:val="15"/>
                    <w:szCs w:val="15"/>
                  </w:rPr>
                  <w:instrText xml:space="preserve"> PAGE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DC1819" w14:textId="77777777" w:rsidR="00F92E27" w:rsidRDefault="00F92E27">
      <w:r>
        <w:separator/>
      </w:r>
    </w:p>
  </w:footnote>
  <w:footnote w:type="continuationSeparator" w:id="0">
    <w:p w14:paraId="277F48B8" w14:textId="77777777" w:rsidR="00F92E27" w:rsidRDefault="00F92E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C067C98"/>
    <w:multiLevelType w:val="multilevel"/>
    <w:tmpl w:val="60B444EC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5199"/>
    <w:rsid w:val="008E14E8"/>
    <w:rsid w:val="00F92E27"/>
    <w:rsid w:val="00FF51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0CE3B029"/>
  <w15:docId w15:val="{01B61ADF-1609-4C30-8F75-0D273BF841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1491</Words>
  <Characters>8499</Characters>
  <Application>Microsoft Office Word</Application>
  <DocSecurity>0</DocSecurity>
  <Lines>70</Lines>
  <Paragraphs>19</Paragraphs>
  <ScaleCrop>false</ScaleCrop>
  <Company/>
  <LinksUpToDate>false</LinksUpToDate>
  <CharactersWithSpaces>9971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2021-07-17T13:35:00Z</dcterms:created>
  <dcterms:modified xsi:type="dcterms:W3CDTF">2021-07-17T13:44:00Z</dcterms:modified>
</cp:coreProperties>
</file>